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D38" w:rsidRPr="00BA7B70" w:rsidRDefault="009F2D38" w:rsidP="00EE7A97">
      <w:pPr>
        <w:pStyle w:val="21"/>
        <w:ind w:firstLine="0"/>
        <w:jc w:val="center"/>
        <w:rPr>
          <w:b/>
          <w:szCs w:val="24"/>
        </w:rPr>
      </w:pPr>
      <w:r w:rsidRPr="00BA7B70">
        <w:rPr>
          <w:b/>
          <w:szCs w:val="24"/>
        </w:rPr>
        <w:t>ДОГОВОР</w:t>
      </w:r>
    </w:p>
    <w:p w:rsidR="009F2D38" w:rsidRPr="00BA7B70" w:rsidRDefault="009F2D38" w:rsidP="00EE7A97">
      <w:pPr>
        <w:pStyle w:val="21"/>
        <w:ind w:firstLine="0"/>
        <w:jc w:val="center"/>
        <w:rPr>
          <w:b/>
          <w:szCs w:val="24"/>
        </w:rPr>
      </w:pPr>
      <w:r w:rsidRPr="00BA7B70">
        <w:rPr>
          <w:b/>
          <w:szCs w:val="24"/>
        </w:rPr>
        <w:t xml:space="preserve">возмездного оказания услуг </w:t>
      </w:r>
    </w:p>
    <w:p w:rsidR="009F2D38" w:rsidRPr="00BA7B70" w:rsidRDefault="009F2D38" w:rsidP="00EE7A97">
      <w:pPr>
        <w:pStyle w:val="21"/>
        <w:ind w:firstLine="0"/>
        <w:jc w:val="center"/>
        <w:rPr>
          <w:b/>
          <w:szCs w:val="24"/>
        </w:rPr>
      </w:pPr>
      <w:r w:rsidRPr="00BA7B70">
        <w:rPr>
          <w:b/>
          <w:szCs w:val="24"/>
        </w:rPr>
        <w:t>по осуществлению технического надзора</w:t>
      </w:r>
    </w:p>
    <w:p w:rsidR="009F2D38" w:rsidRDefault="009F2D38" w:rsidP="00EE7A97">
      <w:pPr>
        <w:pStyle w:val="21"/>
        <w:ind w:left="1230" w:firstLine="0"/>
        <w:rPr>
          <w:b/>
          <w:i/>
          <w:caps/>
          <w:szCs w:val="24"/>
        </w:rPr>
      </w:pPr>
    </w:p>
    <w:p w:rsidR="00122307" w:rsidRDefault="00122307" w:rsidP="00EE7A97">
      <w:pPr>
        <w:pStyle w:val="21"/>
        <w:ind w:left="1230" w:firstLine="0"/>
        <w:rPr>
          <w:b/>
          <w:i/>
          <w:caps/>
          <w:szCs w:val="24"/>
        </w:rPr>
      </w:pPr>
    </w:p>
    <w:p w:rsidR="003B15CB" w:rsidRPr="00BA7B70" w:rsidRDefault="003B15CB" w:rsidP="00EE7A97">
      <w:pPr>
        <w:pStyle w:val="21"/>
        <w:ind w:left="1230" w:firstLine="0"/>
        <w:rPr>
          <w:b/>
          <w:i/>
          <w:caps/>
          <w:szCs w:val="24"/>
        </w:rPr>
      </w:pPr>
    </w:p>
    <w:tbl>
      <w:tblPr>
        <w:tblW w:w="0" w:type="auto"/>
        <w:jc w:val="center"/>
        <w:tblLayout w:type="fixed"/>
        <w:tblLook w:val="0000" w:firstRow="0" w:lastRow="0" w:firstColumn="0" w:lastColumn="0" w:noHBand="0" w:noVBand="0"/>
      </w:tblPr>
      <w:tblGrid>
        <w:gridCol w:w="3190"/>
        <w:gridCol w:w="2607"/>
        <w:gridCol w:w="3773"/>
      </w:tblGrid>
      <w:tr w:rsidR="009F2D38" w:rsidRPr="00BA7B70" w:rsidTr="00A07005">
        <w:trPr>
          <w:jc w:val="center"/>
        </w:trPr>
        <w:tc>
          <w:tcPr>
            <w:tcW w:w="3190" w:type="dxa"/>
          </w:tcPr>
          <w:p w:rsidR="009F2D38" w:rsidRPr="00BA7B70" w:rsidRDefault="009F2D38" w:rsidP="00EE7A97">
            <w:pPr>
              <w:pStyle w:val="Noeeu14"/>
              <w:widowControl w:val="0"/>
              <w:spacing w:line="240" w:lineRule="auto"/>
              <w:ind w:firstLine="0"/>
              <w:jc w:val="left"/>
              <w:rPr>
                <w:sz w:val="24"/>
                <w:szCs w:val="24"/>
              </w:rPr>
            </w:pPr>
            <w:r w:rsidRPr="00BA7B70">
              <w:rPr>
                <w:sz w:val="24"/>
                <w:szCs w:val="24"/>
              </w:rPr>
              <w:t>г. Москва</w:t>
            </w:r>
          </w:p>
        </w:tc>
        <w:tc>
          <w:tcPr>
            <w:tcW w:w="2607" w:type="dxa"/>
          </w:tcPr>
          <w:p w:rsidR="009F2D38" w:rsidRPr="00BA7B70" w:rsidRDefault="009F2D38" w:rsidP="00EE7A97">
            <w:pPr>
              <w:pStyle w:val="Noeeu14"/>
              <w:widowControl w:val="0"/>
              <w:spacing w:line="240" w:lineRule="auto"/>
              <w:ind w:firstLine="0"/>
              <w:jc w:val="center"/>
              <w:rPr>
                <w:sz w:val="24"/>
                <w:szCs w:val="24"/>
              </w:rPr>
            </w:pPr>
          </w:p>
        </w:tc>
        <w:tc>
          <w:tcPr>
            <w:tcW w:w="3773" w:type="dxa"/>
          </w:tcPr>
          <w:p w:rsidR="009F2D38" w:rsidRPr="00BA7B70" w:rsidRDefault="009F2D38" w:rsidP="00EE7A97">
            <w:pPr>
              <w:pStyle w:val="Noeeu14"/>
              <w:widowControl w:val="0"/>
              <w:spacing w:line="240" w:lineRule="auto"/>
              <w:ind w:firstLine="0"/>
              <w:jc w:val="right"/>
              <w:rPr>
                <w:sz w:val="24"/>
                <w:szCs w:val="24"/>
              </w:rPr>
            </w:pPr>
            <w:r w:rsidRPr="00BA7B70">
              <w:rPr>
                <w:sz w:val="24"/>
                <w:szCs w:val="24"/>
              </w:rPr>
              <w:t>«____» _____________ 201</w:t>
            </w:r>
            <w:r w:rsidR="00974028">
              <w:rPr>
                <w:sz w:val="24"/>
                <w:szCs w:val="24"/>
              </w:rPr>
              <w:t>8</w:t>
            </w:r>
            <w:bookmarkStart w:id="0" w:name="_GoBack"/>
            <w:bookmarkEnd w:id="0"/>
            <w:r w:rsidRPr="00BA7B70">
              <w:rPr>
                <w:sz w:val="24"/>
                <w:szCs w:val="24"/>
              </w:rPr>
              <w:t xml:space="preserve"> г.</w:t>
            </w:r>
          </w:p>
        </w:tc>
      </w:tr>
    </w:tbl>
    <w:p w:rsidR="009F2D38" w:rsidRPr="00BA7B70" w:rsidRDefault="009F2D38" w:rsidP="00EE7A97">
      <w:pPr>
        <w:pStyle w:val="Noeeu14"/>
        <w:widowControl w:val="0"/>
        <w:spacing w:line="240" w:lineRule="auto"/>
        <w:rPr>
          <w:sz w:val="24"/>
          <w:szCs w:val="24"/>
        </w:rPr>
      </w:pPr>
    </w:p>
    <w:p w:rsidR="00270ED8" w:rsidRDefault="00270ED8" w:rsidP="00EE7A97">
      <w:pPr>
        <w:pStyle w:val="Noeeu14"/>
        <w:widowControl w:val="0"/>
        <w:spacing w:line="240" w:lineRule="auto"/>
        <w:ind w:firstLine="567"/>
        <w:rPr>
          <w:sz w:val="24"/>
          <w:szCs w:val="24"/>
        </w:rPr>
      </w:pPr>
      <w:r>
        <w:rPr>
          <w:b/>
          <w:i/>
          <w:sz w:val="24"/>
          <w:szCs w:val="24"/>
        </w:rPr>
        <w:t>Публичное</w:t>
      </w:r>
      <w:r w:rsidRPr="00BA7B70">
        <w:rPr>
          <w:b/>
          <w:i/>
          <w:sz w:val="24"/>
          <w:szCs w:val="24"/>
        </w:rPr>
        <w:t xml:space="preserve"> акционерное общество </w:t>
      </w:r>
      <w:r w:rsidRPr="00BA7B70">
        <w:rPr>
          <w:b/>
          <w:bCs/>
          <w:i/>
          <w:sz w:val="24"/>
          <w:szCs w:val="24"/>
        </w:rPr>
        <w:t>«</w:t>
      </w:r>
      <w:r w:rsidRPr="00BA7B70">
        <w:rPr>
          <w:b/>
          <w:i/>
          <w:sz w:val="24"/>
          <w:szCs w:val="24"/>
        </w:rPr>
        <w:t>Российские сети</w:t>
      </w:r>
      <w:r w:rsidRPr="00BA7B70">
        <w:rPr>
          <w:b/>
          <w:bCs/>
          <w:i/>
          <w:sz w:val="24"/>
          <w:szCs w:val="24"/>
        </w:rPr>
        <w:t>»</w:t>
      </w:r>
      <w:r w:rsidRPr="00BA7B70">
        <w:rPr>
          <w:b/>
          <w:i/>
          <w:sz w:val="24"/>
          <w:szCs w:val="24"/>
        </w:rPr>
        <w:t xml:space="preserve"> (</w:t>
      </w:r>
      <w:r>
        <w:rPr>
          <w:b/>
          <w:i/>
          <w:sz w:val="24"/>
          <w:szCs w:val="24"/>
        </w:rPr>
        <w:t>П</w:t>
      </w:r>
      <w:r w:rsidRPr="00BA7B70">
        <w:rPr>
          <w:b/>
          <w:i/>
          <w:sz w:val="24"/>
          <w:szCs w:val="24"/>
        </w:rPr>
        <w:t xml:space="preserve">АО </w:t>
      </w:r>
      <w:r w:rsidRPr="00BA7B70">
        <w:rPr>
          <w:b/>
          <w:bCs/>
          <w:i/>
          <w:sz w:val="24"/>
          <w:szCs w:val="24"/>
        </w:rPr>
        <w:t>«</w:t>
      </w:r>
      <w:r w:rsidRPr="00BA7B70">
        <w:rPr>
          <w:b/>
          <w:i/>
          <w:sz w:val="24"/>
          <w:szCs w:val="24"/>
        </w:rPr>
        <w:t>Россети»)</w:t>
      </w:r>
      <w:r w:rsidRPr="00BA7B70">
        <w:rPr>
          <w:sz w:val="24"/>
          <w:szCs w:val="24"/>
        </w:rPr>
        <w:t xml:space="preserve">, именуемое в дальнейшем </w:t>
      </w:r>
      <w:r w:rsidRPr="00BA7B70">
        <w:rPr>
          <w:b/>
          <w:bCs/>
          <w:i/>
          <w:sz w:val="24"/>
          <w:szCs w:val="24"/>
        </w:rPr>
        <w:t>«</w:t>
      </w:r>
      <w:r w:rsidRPr="00270ED8">
        <w:rPr>
          <w:b/>
          <w:i/>
          <w:sz w:val="24"/>
          <w:szCs w:val="24"/>
        </w:rPr>
        <w:t>Исполнитель»</w:t>
      </w:r>
      <w:r w:rsidRPr="00270ED8">
        <w:rPr>
          <w:sz w:val="24"/>
          <w:szCs w:val="24"/>
        </w:rPr>
        <w:t xml:space="preserve">, в лице директора Филиала ПАО «Россети» </w:t>
      </w:r>
      <w:r w:rsidRPr="00270ED8">
        <w:rPr>
          <w:b/>
          <w:sz w:val="24"/>
          <w:szCs w:val="24"/>
        </w:rPr>
        <w:t>-</w:t>
      </w:r>
      <w:r w:rsidRPr="00270ED8">
        <w:rPr>
          <w:sz w:val="24"/>
          <w:szCs w:val="24"/>
        </w:rPr>
        <w:t xml:space="preserve"> Центр технического надзора (филиал ПАО «Россети» - ЦТН) </w:t>
      </w:r>
      <w:r w:rsidRPr="00270ED8">
        <w:rPr>
          <w:b/>
          <w:bCs/>
          <w:i/>
          <w:sz w:val="24"/>
          <w:szCs w:val="24"/>
        </w:rPr>
        <w:t>Боброва Виталия Павловича</w:t>
      </w:r>
      <w:r w:rsidRPr="00270ED8">
        <w:rPr>
          <w:sz w:val="24"/>
          <w:szCs w:val="24"/>
        </w:rPr>
        <w:t xml:space="preserve">, действующего на основании доверенности от 11 января 2017 года № 3-17, </w:t>
      </w:r>
      <w:r w:rsidRPr="00270ED8">
        <w:rPr>
          <w:sz w:val="24"/>
          <w:szCs w:val="24"/>
        </w:rPr>
        <w:br/>
        <w:t>с одной стороны, и</w:t>
      </w:r>
      <w:r w:rsidRPr="00270ED8">
        <w:rPr>
          <w:i/>
          <w:sz w:val="24"/>
          <w:szCs w:val="24"/>
        </w:rPr>
        <w:t xml:space="preserve"> </w:t>
      </w:r>
      <w:r w:rsidRPr="00270ED8">
        <w:rPr>
          <w:b/>
          <w:i/>
          <w:noProof/>
          <w:sz w:val="24"/>
          <w:szCs w:val="24"/>
        </w:rPr>
        <w:t>Публичное акционерное общество «Межрегиональная распределительная сетевая компания Центра»</w:t>
      </w:r>
      <w:r w:rsidRPr="00270ED8">
        <w:rPr>
          <w:b/>
          <w:i/>
          <w:sz w:val="24"/>
          <w:szCs w:val="24"/>
        </w:rPr>
        <w:t xml:space="preserve"> (</w:t>
      </w:r>
      <w:r w:rsidRPr="00270ED8">
        <w:rPr>
          <w:b/>
          <w:i/>
          <w:noProof/>
          <w:sz w:val="24"/>
          <w:szCs w:val="24"/>
        </w:rPr>
        <w:t>ПАО «МРСК Центра»</w:t>
      </w:r>
      <w:r w:rsidRPr="00270ED8">
        <w:rPr>
          <w:b/>
          <w:i/>
          <w:sz w:val="24"/>
          <w:szCs w:val="24"/>
        </w:rPr>
        <w:t>)</w:t>
      </w:r>
      <w:r w:rsidRPr="00270ED8">
        <w:rPr>
          <w:i/>
          <w:sz w:val="24"/>
          <w:szCs w:val="24"/>
        </w:rPr>
        <w:t xml:space="preserve">, </w:t>
      </w:r>
      <w:r w:rsidRPr="00270ED8">
        <w:rPr>
          <w:sz w:val="24"/>
          <w:szCs w:val="24"/>
        </w:rPr>
        <w:t xml:space="preserve">именуемое в дальнейшем </w:t>
      </w:r>
      <w:r w:rsidRPr="00270ED8">
        <w:rPr>
          <w:b/>
          <w:i/>
          <w:sz w:val="24"/>
          <w:szCs w:val="24"/>
        </w:rPr>
        <w:t>«Заказчик»</w:t>
      </w:r>
      <w:r w:rsidRPr="00270ED8">
        <w:rPr>
          <w:sz w:val="24"/>
          <w:szCs w:val="24"/>
        </w:rPr>
        <w:t xml:space="preserve">, в лице </w:t>
      </w:r>
      <w:r w:rsidR="00FA3FC0">
        <w:rPr>
          <w:noProof/>
          <w:sz w:val="24"/>
          <w:szCs w:val="24"/>
        </w:rPr>
        <w:t>Первого заместителя генерального директора – главного инженера</w:t>
      </w:r>
      <w:r w:rsidRPr="00270ED8">
        <w:rPr>
          <w:sz w:val="24"/>
          <w:szCs w:val="24"/>
        </w:rPr>
        <w:t xml:space="preserve"> </w:t>
      </w:r>
      <w:r w:rsidR="00FA3FC0">
        <w:rPr>
          <w:noProof/>
          <w:sz w:val="24"/>
          <w:szCs w:val="24"/>
        </w:rPr>
        <w:t>Пилюгина Александра Викторовича</w:t>
      </w:r>
      <w:r w:rsidRPr="00270ED8">
        <w:rPr>
          <w:sz w:val="24"/>
          <w:szCs w:val="24"/>
        </w:rPr>
        <w:t>, действующего на</w:t>
      </w:r>
      <w:r w:rsidRPr="00861C3C">
        <w:rPr>
          <w:sz w:val="24"/>
          <w:szCs w:val="24"/>
        </w:rPr>
        <w:t xml:space="preserve"> основании</w:t>
      </w:r>
      <w:r>
        <w:rPr>
          <w:sz w:val="24"/>
          <w:szCs w:val="24"/>
        </w:rPr>
        <w:t xml:space="preserve"> </w:t>
      </w:r>
      <w:r w:rsidR="00FA3FC0">
        <w:rPr>
          <w:sz w:val="24"/>
          <w:szCs w:val="24"/>
        </w:rPr>
        <w:t>доверенности от 08 февраля 2016 года № Д-ЦА</w:t>
      </w:r>
      <w:r w:rsidR="00FA3FC0" w:rsidRPr="00FA3FC0">
        <w:rPr>
          <w:sz w:val="24"/>
          <w:szCs w:val="24"/>
        </w:rPr>
        <w:t>/</w:t>
      </w:r>
      <w:r w:rsidR="00FA3FC0">
        <w:rPr>
          <w:sz w:val="24"/>
          <w:szCs w:val="24"/>
        </w:rPr>
        <w:t>20</w:t>
      </w:r>
      <w:r w:rsidRPr="00BA7B70">
        <w:rPr>
          <w:sz w:val="24"/>
          <w:szCs w:val="24"/>
        </w:rPr>
        <w:t xml:space="preserve">, с другой стороны, при совместном упоминании именуемые Стороны, заключили настоящий договор (далее - Договор) о нижеследующем: </w:t>
      </w:r>
    </w:p>
    <w:p w:rsidR="009F2D38" w:rsidRPr="00BA7B70" w:rsidRDefault="009F2D38" w:rsidP="00EE7A97">
      <w:pPr>
        <w:pStyle w:val="Noeeu14"/>
        <w:widowControl w:val="0"/>
        <w:spacing w:line="240" w:lineRule="auto"/>
        <w:ind w:firstLine="567"/>
        <w:rPr>
          <w:sz w:val="24"/>
          <w:szCs w:val="24"/>
        </w:rPr>
      </w:pPr>
    </w:p>
    <w:p w:rsidR="008A2B51" w:rsidRDefault="008A2B51" w:rsidP="008A2B51">
      <w:pPr>
        <w:widowControl w:val="0"/>
        <w:numPr>
          <w:ilvl w:val="0"/>
          <w:numId w:val="3"/>
        </w:numPr>
        <w:tabs>
          <w:tab w:val="left" w:pos="1276"/>
        </w:tabs>
        <w:ind w:left="0" w:firstLine="709"/>
        <w:jc w:val="center"/>
        <w:rPr>
          <w:b/>
        </w:rPr>
      </w:pPr>
      <w:r w:rsidRPr="00BA7B70">
        <w:rPr>
          <w:b/>
        </w:rPr>
        <w:t>Предмет Договора</w:t>
      </w:r>
    </w:p>
    <w:p w:rsidR="00122307" w:rsidRPr="00BA7B70" w:rsidRDefault="00122307" w:rsidP="00122307">
      <w:pPr>
        <w:widowControl w:val="0"/>
        <w:tabs>
          <w:tab w:val="left" w:pos="1276"/>
        </w:tabs>
        <w:rPr>
          <w:b/>
        </w:rPr>
      </w:pPr>
    </w:p>
    <w:p w:rsidR="00A56657" w:rsidRDefault="00A56657" w:rsidP="00A56657">
      <w:pPr>
        <w:pStyle w:val="a7"/>
        <w:widowControl w:val="0"/>
        <w:numPr>
          <w:ilvl w:val="1"/>
          <w:numId w:val="7"/>
        </w:numPr>
        <w:tabs>
          <w:tab w:val="left" w:pos="1276"/>
        </w:tabs>
        <w:ind w:left="0" w:firstLine="709"/>
        <w:jc w:val="both"/>
      </w:pPr>
      <w:r w:rsidRPr="00BA7B70">
        <w:t>Заказчик поручает, а Исполнитель принимает</w:t>
      </w:r>
      <w:r>
        <w:t xml:space="preserve"> </w:t>
      </w:r>
      <w:r w:rsidRPr="00BA7B70">
        <w:t>на себя обязательство по осуществлению технического надзора на объектах электросетевого хозяйства</w:t>
      </w:r>
      <w:r w:rsidRPr="00963EAB">
        <w:t xml:space="preserve"> </w:t>
      </w:r>
      <w:r w:rsidRPr="00BA7B70">
        <w:t>Заказчика</w:t>
      </w:r>
      <w:r>
        <w:t xml:space="preserve">, в том числе объектах </w:t>
      </w:r>
      <w:r w:rsidRPr="004D00BE">
        <w:t>нового строительства, реконструкции и технического перевооружения</w:t>
      </w:r>
      <w:r w:rsidRPr="00BA7B70">
        <w:t xml:space="preserve"> (далее - Объекты), а Заказчик обязуется принять и оплатить эти услуги.</w:t>
      </w:r>
    </w:p>
    <w:p w:rsidR="008A2B51" w:rsidRPr="00153E39" w:rsidRDefault="008A2B51" w:rsidP="008A2B51">
      <w:pPr>
        <w:pStyle w:val="a7"/>
        <w:widowControl w:val="0"/>
        <w:numPr>
          <w:ilvl w:val="1"/>
          <w:numId w:val="7"/>
        </w:numPr>
        <w:tabs>
          <w:tab w:val="left" w:pos="1276"/>
        </w:tabs>
        <w:ind w:left="0" w:firstLine="709"/>
        <w:jc w:val="both"/>
      </w:pPr>
      <w:r w:rsidRPr="00153E39">
        <w:t>Заказчик в целях создания необходимых условий для деятельности персонала Исполнителя, непосредственно осуществляющего оказание услуг на Объектах Заказчика,  предоставляет Исполнителю на возмездной основе в течение всего срока действия Договора рабочие места (помещения), обеспеченные мебелью, компьютерной и организационной техникой, офисным оборудованием, средствами связи, услугами стационарной связи и интернета, канцелярскими товарами.</w:t>
      </w:r>
    </w:p>
    <w:p w:rsidR="008A2B51" w:rsidRPr="00BA7B70" w:rsidRDefault="008A2B51" w:rsidP="008A2B51">
      <w:pPr>
        <w:widowControl w:val="0"/>
        <w:numPr>
          <w:ilvl w:val="1"/>
          <w:numId w:val="1"/>
        </w:numPr>
        <w:tabs>
          <w:tab w:val="left" w:pos="1276"/>
        </w:tabs>
        <w:ind w:left="0" w:firstLine="709"/>
        <w:jc w:val="both"/>
      </w:pPr>
      <w:r w:rsidRPr="00BA7B70">
        <w:t>Договор заключается в целях осуществления технического</w:t>
      </w:r>
      <w:r>
        <w:t xml:space="preserve"> </w:t>
      </w:r>
      <w:r w:rsidRPr="00BA7B70">
        <w:t>надзора за состоянием Объектов, повышения уровня эксплуатации электрических сетей, безопасности производства и охраны труда, повышения надежности и снижения рисков возникновения технологических нарушений и чрезвычайных ситуаций на Объектах и в рамках исполнения требований п. 1.5.1 Правил технической эксплуатации электрических станций и сетей Российской Федерации (утверждены Приказом Минэнерго Р</w:t>
      </w:r>
      <w:r>
        <w:t xml:space="preserve">оссийской </w:t>
      </w:r>
      <w:r w:rsidRPr="00BA7B70">
        <w:t>Ф</w:t>
      </w:r>
      <w:r>
        <w:t>едерации</w:t>
      </w:r>
      <w:r w:rsidRPr="00BA7B70">
        <w:t xml:space="preserve"> от 19.06.2003 № 229).</w:t>
      </w:r>
    </w:p>
    <w:p w:rsidR="008A2B51" w:rsidRPr="00517F1B" w:rsidRDefault="008A2B51" w:rsidP="008A2B51">
      <w:pPr>
        <w:widowControl w:val="0"/>
        <w:numPr>
          <w:ilvl w:val="1"/>
          <w:numId w:val="1"/>
        </w:numPr>
        <w:tabs>
          <w:tab w:val="left" w:pos="1276"/>
        </w:tabs>
        <w:ind w:left="0" w:firstLine="709"/>
        <w:jc w:val="both"/>
      </w:pPr>
      <w:r w:rsidRPr="00BA7B70">
        <w:t xml:space="preserve">Общий срок оказания услуг </w:t>
      </w:r>
      <w:r w:rsidRPr="00517F1B">
        <w:t>по Договору</w:t>
      </w:r>
      <w:r>
        <w:t>:</w:t>
      </w:r>
      <w:r w:rsidRPr="00517F1B">
        <w:t xml:space="preserve"> с </w:t>
      </w:r>
      <w:r>
        <w:t>01.01.2018</w:t>
      </w:r>
      <w:r w:rsidRPr="00517F1B">
        <w:t xml:space="preserve"> по </w:t>
      </w:r>
      <w:r w:rsidRPr="00045E09">
        <w:t>31.12.2020.</w:t>
      </w:r>
    </w:p>
    <w:p w:rsidR="008A2B51" w:rsidRDefault="008A2B51" w:rsidP="008A2B51">
      <w:pPr>
        <w:pStyle w:val="a7"/>
        <w:numPr>
          <w:ilvl w:val="1"/>
          <w:numId w:val="1"/>
        </w:numPr>
        <w:tabs>
          <w:tab w:val="left" w:pos="1276"/>
        </w:tabs>
        <w:ind w:left="0" w:firstLine="709"/>
        <w:jc w:val="both"/>
      </w:pPr>
      <w:r w:rsidRPr="00BA7B70">
        <w:t xml:space="preserve">Объекты, в отношении которых осуществляется технический надзор, согласованы Сторонами на дату подписания Договора в приложении 1 к Договору. </w:t>
      </w:r>
    </w:p>
    <w:p w:rsidR="008A2B51" w:rsidRPr="00E76915" w:rsidRDefault="008A2B51" w:rsidP="008A2B51">
      <w:pPr>
        <w:ind w:firstLine="708"/>
        <w:jc w:val="both"/>
        <w:rPr>
          <w:rFonts w:eastAsia="Calibri"/>
          <w:szCs w:val="26"/>
          <w:lang w:eastAsia="en-US"/>
        </w:rPr>
      </w:pPr>
      <w:r w:rsidRPr="00A97367">
        <w:t>Перечень Объектов Заказчика, в отношении которых осуществляется технический надзор</w:t>
      </w:r>
      <w:r>
        <w:rPr>
          <w:rFonts w:eastAsia="Calibri"/>
          <w:szCs w:val="26"/>
          <w:lang w:eastAsia="en-US"/>
        </w:rPr>
        <w:t xml:space="preserve"> (приложение 1),</w:t>
      </w:r>
      <w:r w:rsidRPr="00ED1AB3">
        <w:rPr>
          <w:rFonts w:eastAsia="Calibri"/>
          <w:szCs w:val="26"/>
          <w:lang w:eastAsia="en-US"/>
        </w:rPr>
        <w:t xml:space="preserve"> </w:t>
      </w:r>
      <w:r w:rsidRPr="00E76915">
        <w:rPr>
          <w:rFonts w:eastAsia="Calibri"/>
          <w:szCs w:val="26"/>
          <w:lang w:eastAsia="en-US"/>
        </w:rPr>
        <w:t>мо</w:t>
      </w:r>
      <w:r>
        <w:rPr>
          <w:rFonts w:eastAsia="Calibri"/>
          <w:szCs w:val="26"/>
          <w:lang w:eastAsia="en-US"/>
        </w:rPr>
        <w:t>жет</w:t>
      </w:r>
      <w:r w:rsidRPr="00E76915">
        <w:rPr>
          <w:rFonts w:eastAsia="Calibri"/>
          <w:szCs w:val="26"/>
          <w:lang w:eastAsia="en-US"/>
        </w:rPr>
        <w:t xml:space="preserve"> </w:t>
      </w:r>
      <w:r>
        <w:rPr>
          <w:rFonts w:eastAsia="Calibri"/>
          <w:szCs w:val="26"/>
          <w:lang w:eastAsia="en-US"/>
        </w:rPr>
        <w:t>ежегодно</w:t>
      </w:r>
      <w:r w:rsidRPr="00E76915">
        <w:rPr>
          <w:rFonts w:eastAsia="Calibri"/>
          <w:szCs w:val="26"/>
          <w:lang w:eastAsia="en-US"/>
        </w:rPr>
        <w:t xml:space="preserve"> корректироваться </w:t>
      </w:r>
      <w:r>
        <w:rPr>
          <w:rFonts w:eastAsia="Calibri"/>
          <w:szCs w:val="26"/>
          <w:lang w:eastAsia="en-US"/>
        </w:rPr>
        <w:t>по инициативе каждой из Сторон.</w:t>
      </w:r>
    </w:p>
    <w:p w:rsidR="008A2B51" w:rsidRPr="003A0A4E" w:rsidRDefault="008A2B51" w:rsidP="008A2B51">
      <w:pPr>
        <w:ind w:firstLine="708"/>
        <w:jc w:val="both"/>
        <w:rPr>
          <w:rFonts w:eastAsia="Calibri"/>
          <w:szCs w:val="26"/>
          <w:lang w:eastAsia="en-US"/>
        </w:rPr>
      </w:pPr>
      <w:r w:rsidRPr="00E76915">
        <w:rPr>
          <w:rFonts w:eastAsia="Calibri"/>
          <w:szCs w:val="26"/>
          <w:lang w:eastAsia="en-US"/>
        </w:rPr>
        <w:t xml:space="preserve">Сторона (инициатор корректировки) направляет другой Стороне на согласование предложения по корректировке не позднее, чем за </w:t>
      </w:r>
      <w:r>
        <w:rPr>
          <w:rFonts w:eastAsia="Calibri"/>
          <w:szCs w:val="26"/>
          <w:lang w:eastAsia="en-US"/>
        </w:rPr>
        <w:t>2</w:t>
      </w:r>
      <w:r w:rsidRPr="00E76915">
        <w:rPr>
          <w:rFonts w:eastAsia="Calibri"/>
          <w:szCs w:val="26"/>
          <w:lang w:eastAsia="en-US"/>
        </w:rPr>
        <w:t xml:space="preserve"> </w:t>
      </w:r>
      <w:r>
        <w:rPr>
          <w:rFonts w:eastAsia="Calibri"/>
          <w:szCs w:val="26"/>
          <w:lang w:eastAsia="en-US"/>
        </w:rPr>
        <w:t>месяца</w:t>
      </w:r>
      <w:r w:rsidRPr="00E76915">
        <w:rPr>
          <w:rFonts w:eastAsia="Calibri"/>
          <w:szCs w:val="26"/>
          <w:lang w:eastAsia="en-US"/>
        </w:rPr>
        <w:t xml:space="preserve"> до начала соответствующего </w:t>
      </w:r>
      <w:r>
        <w:rPr>
          <w:rFonts w:eastAsia="Calibri"/>
          <w:szCs w:val="26"/>
          <w:lang w:eastAsia="en-US"/>
        </w:rPr>
        <w:t>календарного года</w:t>
      </w:r>
      <w:r w:rsidRPr="00E76915">
        <w:rPr>
          <w:rFonts w:eastAsia="Calibri"/>
          <w:szCs w:val="26"/>
          <w:lang w:eastAsia="en-US"/>
        </w:rPr>
        <w:t>. Согласованн</w:t>
      </w:r>
      <w:r>
        <w:rPr>
          <w:rFonts w:eastAsia="Calibri"/>
          <w:szCs w:val="26"/>
          <w:lang w:eastAsia="en-US"/>
        </w:rPr>
        <w:t>ая</w:t>
      </w:r>
      <w:r w:rsidRPr="00E76915">
        <w:rPr>
          <w:rFonts w:eastAsia="Calibri"/>
          <w:szCs w:val="26"/>
          <w:lang w:eastAsia="en-US"/>
        </w:rPr>
        <w:t xml:space="preserve"> </w:t>
      </w:r>
      <w:r>
        <w:rPr>
          <w:rFonts w:eastAsia="Calibri"/>
          <w:szCs w:val="26"/>
          <w:lang w:eastAsia="en-US"/>
        </w:rPr>
        <w:t>корректировка</w:t>
      </w:r>
      <w:r w:rsidRPr="00E76915">
        <w:rPr>
          <w:rFonts w:eastAsia="Calibri"/>
          <w:szCs w:val="26"/>
          <w:lang w:eastAsia="en-US"/>
        </w:rPr>
        <w:t xml:space="preserve"> </w:t>
      </w:r>
      <w:r>
        <w:t>Переч</w:t>
      </w:r>
      <w:r w:rsidRPr="00A97367">
        <w:t>н</w:t>
      </w:r>
      <w:r>
        <w:t>я</w:t>
      </w:r>
      <w:r w:rsidRPr="00A97367">
        <w:t xml:space="preserve"> Объектов Заказчика, в отношении которых осуществляется технический надзор</w:t>
      </w:r>
      <w:r>
        <w:rPr>
          <w:rFonts w:eastAsia="Calibri"/>
          <w:szCs w:val="26"/>
          <w:lang w:eastAsia="en-US"/>
        </w:rPr>
        <w:t>,</w:t>
      </w:r>
      <w:r w:rsidRPr="00E76915">
        <w:rPr>
          <w:rFonts w:eastAsia="Calibri"/>
          <w:szCs w:val="26"/>
          <w:lang w:eastAsia="en-US"/>
        </w:rPr>
        <w:t xml:space="preserve"> или </w:t>
      </w:r>
      <w:r w:rsidRPr="00E76915">
        <w:rPr>
          <w:rFonts w:eastAsia="Calibri"/>
          <w:bCs/>
          <w:szCs w:val="26"/>
          <w:lang w:eastAsia="en-US"/>
        </w:rPr>
        <w:t>письменные мотивированные возражения</w:t>
      </w:r>
      <w:r w:rsidRPr="00E76915">
        <w:rPr>
          <w:rFonts w:eastAsia="Calibri"/>
          <w:szCs w:val="26"/>
          <w:lang w:eastAsia="en-US"/>
        </w:rPr>
        <w:t xml:space="preserve"> направляются Стороне (инициатору корректировки)  не позднее, чем за </w:t>
      </w:r>
      <w:r>
        <w:rPr>
          <w:rFonts w:eastAsia="Calibri"/>
          <w:szCs w:val="26"/>
          <w:lang w:eastAsia="en-US"/>
        </w:rPr>
        <w:t>1</w:t>
      </w:r>
      <w:r w:rsidRPr="00E76915">
        <w:rPr>
          <w:rFonts w:eastAsia="Calibri"/>
          <w:szCs w:val="26"/>
          <w:lang w:eastAsia="en-US"/>
        </w:rPr>
        <w:t xml:space="preserve"> </w:t>
      </w:r>
      <w:r>
        <w:rPr>
          <w:rFonts w:eastAsia="Calibri"/>
          <w:szCs w:val="26"/>
          <w:lang w:eastAsia="en-US"/>
        </w:rPr>
        <w:t>месяц</w:t>
      </w:r>
      <w:r w:rsidRPr="00E76915">
        <w:rPr>
          <w:rFonts w:eastAsia="Calibri"/>
          <w:szCs w:val="26"/>
          <w:lang w:eastAsia="en-US"/>
        </w:rPr>
        <w:t xml:space="preserve"> до начала </w:t>
      </w:r>
      <w:r>
        <w:rPr>
          <w:rFonts w:eastAsia="Calibri"/>
          <w:szCs w:val="26"/>
          <w:lang w:eastAsia="en-US"/>
        </w:rPr>
        <w:t>календарного года</w:t>
      </w:r>
      <w:r w:rsidRPr="00E76915">
        <w:rPr>
          <w:rFonts w:eastAsia="Calibri"/>
          <w:szCs w:val="26"/>
          <w:lang w:eastAsia="en-US"/>
        </w:rPr>
        <w:t>.</w:t>
      </w:r>
    </w:p>
    <w:p w:rsidR="008A2B51" w:rsidRPr="00BA7B70" w:rsidRDefault="008A2B51" w:rsidP="008A2B51">
      <w:pPr>
        <w:widowControl w:val="0"/>
        <w:numPr>
          <w:ilvl w:val="1"/>
          <w:numId w:val="1"/>
        </w:numPr>
        <w:tabs>
          <w:tab w:val="left" w:pos="1276"/>
        </w:tabs>
        <w:ind w:left="0" w:firstLine="709"/>
        <w:jc w:val="both"/>
      </w:pPr>
      <w:r w:rsidRPr="00BA7B70">
        <w:t>Непосредственное исполнение Договора осуществляется</w:t>
      </w:r>
      <w:r>
        <w:t xml:space="preserve"> Филиалом </w:t>
      </w:r>
      <w:r>
        <w:br/>
        <w:t xml:space="preserve">ПАО «Россети» - </w:t>
      </w:r>
      <w:r w:rsidRPr="00BA7B70">
        <w:t>Центр технического надзора.</w:t>
      </w:r>
    </w:p>
    <w:p w:rsidR="00122307" w:rsidRPr="00BA7B70" w:rsidRDefault="00122307" w:rsidP="008A2B51">
      <w:pPr>
        <w:widowControl w:val="0"/>
        <w:jc w:val="both"/>
      </w:pPr>
    </w:p>
    <w:p w:rsidR="008A2B51" w:rsidRDefault="008A2B51" w:rsidP="008A2B51">
      <w:pPr>
        <w:widowControl w:val="0"/>
        <w:numPr>
          <w:ilvl w:val="0"/>
          <w:numId w:val="3"/>
        </w:numPr>
        <w:tabs>
          <w:tab w:val="left" w:pos="1276"/>
        </w:tabs>
        <w:ind w:left="0" w:firstLine="709"/>
        <w:jc w:val="center"/>
        <w:rPr>
          <w:b/>
        </w:rPr>
      </w:pPr>
      <w:r w:rsidRPr="00BA7B70">
        <w:rPr>
          <w:b/>
        </w:rPr>
        <w:t>Порядок исполнения Договора</w:t>
      </w:r>
    </w:p>
    <w:p w:rsidR="00122307" w:rsidRPr="00BA7B70" w:rsidRDefault="00122307" w:rsidP="00122307">
      <w:pPr>
        <w:widowControl w:val="0"/>
        <w:tabs>
          <w:tab w:val="left" w:pos="1276"/>
        </w:tabs>
        <w:ind w:left="709"/>
        <w:rPr>
          <w:b/>
        </w:rPr>
      </w:pPr>
    </w:p>
    <w:p w:rsidR="008A2B51" w:rsidRPr="00BA7B70" w:rsidRDefault="008A2B51" w:rsidP="008A2B51">
      <w:pPr>
        <w:widowControl w:val="0"/>
        <w:numPr>
          <w:ilvl w:val="1"/>
          <w:numId w:val="3"/>
        </w:numPr>
        <w:tabs>
          <w:tab w:val="left" w:pos="1418"/>
        </w:tabs>
        <w:ind w:left="0" w:firstLine="720"/>
        <w:jc w:val="both"/>
      </w:pPr>
      <w:r w:rsidRPr="00BA7B70">
        <w:t>Технический надзор на Объектах включает в себя:</w:t>
      </w:r>
    </w:p>
    <w:p w:rsidR="008A2B51" w:rsidRPr="00E152F8" w:rsidRDefault="008A2B51" w:rsidP="008A2B51">
      <w:pPr>
        <w:pStyle w:val="a7"/>
        <w:widowControl w:val="0"/>
        <w:numPr>
          <w:ilvl w:val="2"/>
          <w:numId w:val="3"/>
        </w:numPr>
        <w:tabs>
          <w:tab w:val="left" w:pos="993"/>
          <w:tab w:val="left" w:pos="1418"/>
        </w:tabs>
        <w:ind w:left="0" w:firstLine="709"/>
        <w:jc w:val="both"/>
      </w:pPr>
      <w:r w:rsidRPr="00FE05B1">
        <w:t>Участие в расследовании причин аварий</w:t>
      </w:r>
      <w:r w:rsidRPr="00E152F8">
        <w:t>, указанных в пункте 4 Правил расследования причин аварий в электроэнергетике (утверждены Постановлением Правительства Р</w:t>
      </w:r>
      <w:r>
        <w:t xml:space="preserve">оссийской </w:t>
      </w:r>
      <w:r w:rsidRPr="00E152F8">
        <w:t>Ф</w:t>
      </w:r>
      <w:r>
        <w:t>едерации</w:t>
      </w:r>
      <w:r w:rsidRPr="00E152F8">
        <w:t xml:space="preserve"> от 28.10.2009 № 846), а также в расследовании других аварий и несчастных случаев по согласованию Сторон;</w:t>
      </w:r>
    </w:p>
    <w:p w:rsidR="008A2B51" w:rsidRPr="00E152F8" w:rsidRDefault="008A2B51" w:rsidP="008A2B51">
      <w:pPr>
        <w:pStyle w:val="a7"/>
        <w:widowControl w:val="0"/>
        <w:numPr>
          <w:ilvl w:val="2"/>
          <w:numId w:val="3"/>
        </w:numPr>
        <w:tabs>
          <w:tab w:val="left" w:pos="993"/>
          <w:tab w:val="left" w:pos="1418"/>
        </w:tabs>
        <w:ind w:left="0" w:firstLine="709"/>
        <w:jc w:val="both"/>
      </w:pPr>
      <w:r w:rsidRPr="00FE05B1">
        <w:t>Плановые проверки производственной деятельности</w:t>
      </w:r>
      <w:r w:rsidR="00A56657">
        <w:t>,</w:t>
      </w:r>
      <w:r w:rsidRPr="00FE05B1">
        <w:t xml:space="preserve"> комплексные (по </w:t>
      </w:r>
      <w:r>
        <w:t xml:space="preserve">всем </w:t>
      </w:r>
      <w:r w:rsidRPr="00FE05B1">
        <w:t>направлениям</w:t>
      </w:r>
      <w:r>
        <w:t xml:space="preserve"> производственной деятельности</w:t>
      </w:r>
      <w:r w:rsidRPr="00FE05B1">
        <w:t>)</w:t>
      </w:r>
      <w:r>
        <w:t>,</w:t>
      </w:r>
      <w:r w:rsidRPr="00FE05B1">
        <w:t xml:space="preserve"> целевые (</w:t>
      </w:r>
      <w:r>
        <w:t>по одному или нескольким направлениям</w:t>
      </w:r>
      <w:r w:rsidRPr="00FE05B1">
        <w:t>),</w:t>
      </w:r>
      <w:r>
        <w:t xml:space="preserve"> документарные,</w:t>
      </w:r>
      <w:r w:rsidRPr="00FE05B1">
        <w:t xml:space="preserve"> </w:t>
      </w:r>
      <w:r w:rsidRPr="00E152F8">
        <w:t xml:space="preserve">участие во внеплановых проверках по </w:t>
      </w:r>
      <w:r>
        <w:t>письменному запросу Заказчика в адрес Исполнителя</w:t>
      </w:r>
      <w:r w:rsidRPr="00E152F8">
        <w:t>;</w:t>
      </w:r>
    </w:p>
    <w:p w:rsidR="008A2B51" w:rsidRPr="00995F04" w:rsidRDefault="008A2B51" w:rsidP="008A2B51">
      <w:pPr>
        <w:pStyle w:val="a7"/>
        <w:widowControl w:val="0"/>
        <w:numPr>
          <w:ilvl w:val="2"/>
          <w:numId w:val="3"/>
        </w:numPr>
        <w:tabs>
          <w:tab w:val="left" w:pos="993"/>
          <w:tab w:val="left" w:pos="1418"/>
        </w:tabs>
        <w:ind w:left="0" w:firstLine="709"/>
        <w:jc w:val="both"/>
      </w:pPr>
      <w:r w:rsidRPr="00BA7B70">
        <w:t>Выборочные проверки работающих на Объектах бригад (организация допуска, удостоверения, СИЗ, нарядно-допускная система, оснастка бригад, соблюдение мер безопасности при организации и проведении работ</w:t>
      </w:r>
      <w:r>
        <w:t xml:space="preserve"> и т.д.</w:t>
      </w:r>
      <w:r w:rsidRPr="00BA7B70">
        <w:t xml:space="preserve">). Осуществление выборочного контроля за своевременным устранением всех недостатков, выявленных в результате </w:t>
      </w:r>
      <w:r w:rsidRPr="00995F04">
        <w:t>технического надзора при проверках Объектов.</w:t>
      </w:r>
    </w:p>
    <w:p w:rsidR="008A2B51" w:rsidRPr="00AF5475" w:rsidRDefault="008A2B51" w:rsidP="008A2B51">
      <w:pPr>
        <w:pStyle w:val="a7"/>
        <w:widowControl w:val="0"/>
        <w:numPr>
          <w:ilvl w:val="1"/>
          <w:numId w:val="3"/>
        </w:numPr>
        <w:tabs>
          <w:tab w:val="left" w:pos="1418"/>
        </w:tabs>
        <w:ind w:left="0" w:firstLine="720"/>
        <w:jc w:val="both"/>
      </w:pPr>
      <w:r w:rsidRPr="00675651">
        <w:t xml:space="preserve">Технический надзор на Объектах осуществляется в соответствии с согласованным Заказчиком Графиком проверки Объектов - </w:t>
      </w:r>
      <w:r w:rsidRPr="00675651">
        <w:rPr>
          <w:bCs/>
        </w:rPr>
        <w:t xml:space="preserve">Планом работы </w:t>
      </w:r>
      <w:r w:rsidRPr="00675651">
        <w:rPr>
          <w:bCs/>
        </w:rPr>
        <w:br/>
      </w:r>
      <w:r w:rsidRPr="00675651">
        <w:t xml:space="preserve">(по форме </w:t>
      </w:r>
      <w:r>
        <w:t xml:space="preserve">согласно </w:t>
      </w:r>
      <w:r w:rsidRPr="00675651">
        <w:t>Приложени</w:t>
      </w:r>
      <w:r>
        <w:t>ю</w:t>
      </w:r>
      <w:r w:rsidRPr="00675651">
        <w:t xml:space="preserve"> 2). График проверки Объектов - План работы направляется</w:t>
      </w:r>
      <w:r>
        <w:t xml:space="preserve"> Исполнителем </w:t>
      </w:r>
      <w:r w:rsidRPr="00675651">
        <w:t xml:space="preserve">на согласование </w:t>
      </w:r>
      <w:r>
        <w:t>Заказчику</w:t>
      </w:r>
      <w:r w:rsidRPr="00675651">
        <w:t xml:space="preserve"> ежеквартально не позднее, чем за 20 дней до начала квартала. Согласованный вариант График</w:t>
      </w:r>
      <w:r>
        <w:t>а</w:t>
      </w:r>
      <w:r w:rsidRPr="00675651">
        <w:t xml:space="preserve"> проверки Объектов - </w:t>
      </w:r>
      <w:r w:rsidRPr="00675651">
        <w:rPr>
          <w:bCs/>
        </w:rPr>
        <w:t>План</w:t>
      </w:r>
      <w:r>
        <w:rPr>
          <w:bCs/>
        </w:rPr>
        <w:t>а</w:t>
      </w:r>
      <w:r w:rsidRPr="00675651">
        <w:rPr>
          <w:bCs/>
        </w:rPr>
        <w:t xml:space="preserve"> работы </w:t>
      </w:r>
      <w:r>
        <w:t xml:space="preserve">направляется </w:t>
      </w:r>
      <w:r w:rsidRPr="00675651">
        <w:t xml:space="preserve">Заказчиком </w:t>
      </w:r>
      <w:r>
        <w:t xml:space="preserve">Исполнителю </w:t>
      </w:r>
      <w:r w:rsidRPr="00675651">
        <w:t>не позднее, чем за 5 календарных дней до начала квартала</w:t>
      </w:r>
      <w:r w:rsidRPr="00AF5475">
        <w:t xml:space="preserve">. </w:t>
      </w:r>
    </w:p>
    <w:p w:rsidR="008A2B51" w:rsidRDefault="008A2B51" w:rsidP="008A2B51">
      <w:pPr>
        <w:pStyle w:val="a7"/>
        <w:widowControl w:val="0"/>
        <w:numPr>
          <w:ilvl w:val="1"/>
          <w:numId w:val="3"/>
        </w:numPr>
        <w:tabs>
          <w:tab w:val="left" w:pos="1418"/>
        </w:tabs>
        <w:ind w:left="0" w:firstLine="720"/>
        <w:jc w:val="both"/>
      </w:pPr>
      <w:r w:rsidRPr="00AF5475">
        <w:t>Для надлежащего технического надзора Заказчик обеспечивает персоналу Исполнителя круглосуточный допуск на Объекты и доставку на Объекты персонала Исполнителя для проведения проверок</w:t>
      </w:r>
      <w:r>
        <w:t xml:space="preserve">. В случае наступления внепланового события (несчастный случай, авария) </w:t>
      </w:r>
      <w:r w:rsidRPr="00AF5475">
        <w:t xml:space="preserve">Заказчик обеспечивает </w:t>
      </w:r>
      <w:r>
        <w:t xml:space="preserve">немедленную доставку </w:t>
      </w:r>
      <w:r w:rsidRPr="00AF5475">
        <w:t>персонал</w:t>
      </w:r>
      <w:r>
        <w:t>а</w:t>
      </w:r>
      <w:r w:rsidRPr="00AF5475">
        <w:t xml:space="preserve"> Исполнителя</w:t>
      </w:r>
      <w:r>
        <w:t xml:space="preserve"> на объект, на котором произошло событие.</w:t>
      </w:r>
      <w:r w:rsidRPr="00AF5475">
        <w:t xml:space="preserve"> </w:t>
      </w:r>
    </w:p>
    <w:p w:rsidR="008A2B51" w:rsidRPr="00AF5475" w:rsidRDefault="008A2B51" w:rsidP="008A2B51">
      <w:pPr>
        <w:pStyle w:val="a7"/>
        <w:widowControl w:val="0"/>
        <w:numPr>
          <w:ilvl w:val="1"/>
          <w:numId w:val="3"/>
        </w:numPr>
        <w:tabs>
          <w:tab w:val="left" w:pos="1418"/>
        </w:tabs>
        <w:ind w:left="0" w:firstLine="720"/>
        <w:jc w:val="both"/>
      </w:pPr>
      <w:r>
        <w:tab/>
      </w:r>
      <w:r w:rsidRPr="00AF5475">
        <w:t xml:space="preserve">По итогам каждого </w:t>
      </w:r>
      <w:r>
        <w:t>квартала</w:t>
      </w:r>
      <w:r w:rsidRPr="00AF5475">
        <w:t xml:space="preserve"> осуществления технического надзора Исполнитель направляет Заказчику Отчет о техническом надзоре (по форме согласно приложению 3.1 к Договору). По окончании каждого </w:t>
      </w:r>
      <w:r>
        <w:t>квартала</w:t>
      </w:r>
      <w:r w:rsidRPr="00AF5475">
        <w:t xml:space="preserve"> Сторонами на основании Отчета оформляется Акт сдачи-приемки услуг по техническому надзору (по форме согласно приложению 3.2 к Договору).</w:t>
      </w:r>
    </w:p>
    <w:p w:rsidR="008A2B51" w:rsidRPr="00AF5475" w:rsidRDefault="008A2B51" w:rsidP="008A2B51">
      <w:pPr>
        <w:widowControl w:val="0"/>
        <w:jc w:val="both"/>
      </w:pPr>
    </w:p>
    <w:p w:rsidR="008A2B51" w:rsidRDefault="008A2B51" w:rsidP="008A2B51">
      <w:pPr>
        <w:widowControl w:val="0"/>
        <w:numPr>
          <w:ilvl w:val="0"/>
          <w:numId w:val="3"/>
        </w:numPr>
        <w:tabs>
          <w:tab w:val="left" w:pos="1276"/>
        </w:tabs>
        <w:ind w:left="0" w:firstLine="709"/>
        <w:jc w:val="center"/>
        <w:rPr>
          <w:b/>
        </w:rPr>
      </w:pPr>
      <w:r w:rsidRPr="00AF5475">
        <w:rPr>
          <w:b/>
        </w:rPr>
        <w:t>Права и обязанности Сторон</w:t>
      </w:r>
    </w:p>
    <w:p w:rsidR="00122307" w:rsidRPr="00AF5475" w:rsidRDefault="00122307" w:rsidP="00122307">
      <w:pPr>
        <w:widowControl w:val="0"/>
        <w:tabs>
          <w:tab w:val="left" w:pos="1276"/>
        </w:tabs>
        <w:ind w:left="709"/>
        <w:rPr>
          <w:b/>
        </w:rPr>
      </w:pPr>
    </w:p>
    <w:p w:rsidR="008A2B51" w:rsidRPr="00AF5475" w:rsidRDefault="008A2B51" w:rsidP="008A2B51">
      <w:pPr>
        <w:widowControl w:val="0"/>
        <w:numPr>
          <w:ilvl w:val="1"/>
          <w:numId w:val="3"/>
        </w:numPr>
        <w:tabs>
          <w:tab w:val="left" w:pos="1560"/>
        </w:tabs>
        <w:ind w:left="0" w:firstLine="720"/>
        <w:jc w:val="both"/>
        <w:rPr>
          <w:b/>
        </w:rPr>
      </w:pPr>
      <w:r w:rsidRPr="00AF5475">
        <w:rPr>
          <w:b/>
        </w:rPr>
        <w:t>Исполнитель обязан:</w:t>
      </w:r>
    </w:p>
    <w:p w:rsidR="008A2B51" w:rsidRPr="00AF5475" w:rsidRDefault="008A2B51" w:rsidP="008A2B51">
      <w:pPr>
        <w:pStyle w:val="Style24"/>
        <w:numPr>
          <w:ilvl w:val="2"/>
          <w:numId w:val="3"/>
        </w:numPr>
        <w:tabs>
          <w:tab w:val="left" w:pos="1560"/>
        </w:tabs>
        <w:spacing w:line="240" w:lineRule="auto"/>
        <w:ind w:left="0" w:firstLine="720"/>
      </w:pPr>
      <w:r w:rsidRPr="00AF5475">
        <w:t>Своевременно и качественно оказывать услуги, предусмотренные Договором.</w:t>
      </w:r>
    </w:p>
    <w:p w:rsidR="008A2B51" w:rsidRPr="00AF5475" w:rsidRDefault="008A2B51" w:rsidP="008A2B51">
      <w:pPr>
        <w:widowControl w:val="0"/>
        <w:numPr>
          <w:ilvl w:val="2"/>
          <w:numId w:val="3"/>
        </w:numPr>
        <w:tabs>
          <w:tab w:val="left" w:pos="1560"/>
        </w:tabs>
        <w:ind w:left="0" w:firstLine="720"/>
        <w:jc w:val="both"/>
        <w:rPr>
          <w:rStyle w:val="FontStyle33"/>
          <w:b/>
          <w:sz w:val="24"/>
          <w:szCs w:val="24"/>
        </w:rPr>
      </w:pPr>
      <w:r w:rsidRPr="00AF5475">
        <w:t>Обеспечить оказание услуг персоналом, прошедшим в установленном порядке подготовку, обучение, проверку знаний, а так же имеющим стаж работы не менее 3-х (трех) лет в электроэнергетической отрасли, высшее профильное образование</w:t>
      </w:r>
      <w:r w:rsidRPr="00AF5475">
        <w:rPr>
          <w:rStyle w:val="FontStyle33"/>
          <w:sz w:val="24"/>
          <w:szCs w:val="24"/>
        </w:rPr>
        <w:t>.</w:t>
      </w:r>
    </w:p>
    <w:p w:rsidR="008A2B51" w:rsidRPr="00AF5475" w:rsidRDefault="008A2B51" w:rsidP="008A2B51">
      <w:pPr>
        <w:widowControl w:val="0"/>
        <w:numPr>
          <w:ilvl w:val="2"/>
          <w:numId w:val="3"/>
        </w:numPr>
        <w:tabs>
          <w:tab w:val="left" w:pos="1560"/>
        </w:tabs>
        <w:ind w:left="0" w:firstLine="720"/>
        <w:jc w:val="both"/>
        <w:rPr>
          <w:rStyle w:val="FontStyle33"/>
          <w:b/>
          <w:sz w:val="24"/>
          <w:szCs w:val="24"/>
        </w:rPr>
      </w:pPr>
      <w:r w:rsidRPr="00AF5475">
        <w:t>Назначить ответственных работников, осуществляющих технический надзор на Объектах Заказчика и представить Заказчику в срок не позднее 20 рабочих дней с даты заключения настоящего Договора перечень указанных работников, содержащий информацию о Ф.И.О., занимаемых должностях, номерах мобильных телефонов, адресах электронной почты.</w:t>
      </w:r>
    </w:p>
    <w:p w:rsidR="008A2B51" w:rsidRDefault="008A2B51" w:rsidP="008A2B51">
      <w:pPr>
        <w:pStyle w:val="a7"/>
        <w:widowControl w:val="0"/>
        <w:numPr>
          <w:ilvl w:val="2"/>
          <w:numId w:val="3"/>
        </w:numPr>
        <w:tabs>
          <w:tab w:val="left" w:pos="1560"/>
        </w:tabs>
        <w:ind w:left="0" w:firstLine="709"/>
        <w:jc w:val="both"/>
      </w:pPr>
      <w:r w:rsidRPr="00AF5475">
        <w:t>Проводить, в соответствии с согласованным Заказчиком График</w:t>
      </w:r>
      <w:r>
        <w:t>о</w:t>
      </w:r>
      <w:r w:rsidRPr="00AF5475">
        <w:t>м проверки Объектов - План</w:t>
      </w:r>
      <w:r>
        <w:t>о</w:t>
      </w:r>
      <w:r w:rsidRPr="00AF5475">
        <w:t xml:space="preserve">м работы плановый технический надзор состояния и организации эксплуатации Объектов в соответствии с требованиями законодательства Российской Федерации (в том числе требованиям нормативно-технической документации </w:t>
      </w:r>
      <w:r w:rsidRPr="00AF5475">
        <w:lastRenderedPageBreak/>
        <w:t>(далее – НТД) и организационно-распорядительным документам</w:t>
      </w:r>
      <w:r w:rsidRPr="00BA7B70">
        <w:t xml:space="preserve"> Заказчика (далее - ОРД).</w:t>
      </w:r>
    </w:p>
    <w:p w:rsidR="008A2B51" w:rsidRPr="00153E39" w:rsidRDefault="008A2B51" w:rsidP="008A2B51">
      <w:pPr>
        <w:widowControl w:val="0"/>
        <w:numPr>
          <w:ilvl w:val="2"/>
          <w:numId w:val="3"/>
        </w:numPr>
        <w:tabs>
          <w:tab w:val="left" w:pos="1560"/>
        </w:tabs>
        <w:ind w:left="0" w:firstLine="720"/>
        <w:jc w:val="both"/>
        <w:rPr>
          <w:rStyle w:val="FontStyle33"/>
          <w:b/>
          <w:sz w:val="24"/>
          <w:szCs w:val="24"/>
        </w:rPr>
      </w:pPr>
      <w:r w:rsidRPr="00E236B6">
        <w:rPr>
          <w:rStyle w:val="FontStyle33"/>
          <w:sz w:val="24"/>
          <w:szCs w:val="24"/>
        </w:rPr>
        <w:t>Выполнять</w:t>
      </w:r>
      <w:r w:rsidRPr="00BA7B70">
        <w:rPr>
          <w:rStyle w:val="FontStyle33"/>
          <w:sz w:val="24"/>
          <w:szCs w:val="24"/>
        </w:rPr>
        <w:t xml:space="preserve"> законные и обоснованные распоряжения и указания Заказчика, выданные в ходе оказания услуг по Договору.</w:t>
      </w:r>
    </w:p>
    <w:p w:rsidR="008A2B51" w:rsidRPr="00153E39" w:rsidRDefault="008A2B51" w:rsidP="008A2B51">
      <w:pPr>
        <w:pStyle w:val="a7"/>
        <w:numPr>
          <w:ilvl w:val="2"/>
          <w:numId w:val="3"/>
        </w:numPr>
        <w:tabs>
          <w:tab w:val="left" w:pos="1560"/>
        </w:tabs>
        <w:ind w:left="0" w:firstLine="709"/>
        <w:jc w:val="both"/>
        <w:rPr>
          <w:rStyle w:val="FontStyle33"/>
          <w:sz w:val="24"/>
          <w:szCs w:val="24"/>
        </w:rPr>
      </w:pPr>
      <w:r w:rsidRPr="00153E39">
        <w:rPr>
          <w:rStyle w:val="FontStyle33"/>
          <w:sz w:val="24"/>
          <w:szCs w:val="24"/>
        </w:rPr>
        <w:t>При использовании предоставленных Заказчиком Исполнителю в соответствии с п. 3.3.4 рабочих мест (помещений) и оборудования обеспечить сохранность имущества Заказчика, а также соблюдение работниками Исполнителя, непосредственно осуществляющими оказание услуг на Объектах Заказчика</w:t>
      </w:r>
      <w:r>
        <w:rPr>
          <w:rStyle w:val="FontStyle33"/>
          <w:sz w:val="24"/>
          <w:szCs w:val="24"/>
        </w:rPr>
        <w:t>,</w:t>
      </w:r>
      <w:r w:rsidRPr="00153E39">
        <w:rPr>
          <w:rStyle w:val="FontStyle33"/>
          <w:sz w:val="24"/>
          <w:szCs w:val="24"/>
        </w:rPr>
        <w:t xml:space="preserve"> требований в области охраны труда, промышленной, пожарной безопасности и охраны окружающей среды.</w:t>
      </w:r>
    </w:p>
    <w:p w:rsidR="008A2B51" w:rsidRPr="00C10001" w:rsidRDefault="008A2B51" w:rsidP="008A2B51">
      <w:pPr>
        <w:widowControl w:val="0"/>
        <w:numPr>
          <w:ilvl w:val="2"/>
          <w:numId w:val="3"/>
        </w:numPr>
        <w:tabs>
          <w:tab w:val="left" w:pos="1560"/>
        </w:tabs>
        <w:ind w:left="0" w:firstLine="720"/>
        <w:jc w:val="both"/>
        <w:rPr>
          <w:b/>
        </w:rPr>
      </w:pPr>
      <w:r w:rsidRPr="00BA7B70">
        <w:t xml:space="preserve">Сообщать Заказчику по его требованию все сведения о ходе исполнения Договора. </w:t>
      </w:r>
    </w:p>
    <w:p w:rsidR="008A2B51" w:rsidRDefault="008A2B51" w:rsidP="008A2B51">
      <w:pPr>
        <w:widowControl w:val="0"/>
        <w:numPr>
          <w:ilvl w:val="2"/>
          <w:numId w:val="3"/>
        </w:numPr>
        <w:tabs>
          <w:tab w:val="left" w:pos="1560"/>
        </w:tabs>
        <w:ind w:left="0" w:firstLine="720"/>
        <w:jc w:val="both"/>
        <w:rPr>
          <w:b/>
        </w:rPr>
      </w:pPr>
      <w:r>
        <w:t>Е</w:t>
      </w:r>
      <w:r w:rsidRPr="00BA7B70">
        <w:t>же</w:t>
      </w:r>
      <w:r>
        <w:t>квартально</w:t>
      </w:r>
      <w:r w:rsidRPr="00BA7B70">
        <w:t>, не позднее 5-го числа месяца, следующего за отчетным</w:t>
      </w:r>
      <w:r>
        <w:t xml:space="preserve"> кварталом</w:t>
      </w:r>
      <w:r w:rsidRPr="00BA7B70">
        <w:t xml:space="preserve">, представлять Заказчику подписанный со своей стороны Отчет о техническом надзоре с описанием проделанной за соответствующий </w:t>
      </w:r>
      <w:r>
        <w:t>период</w:t>
      </w:r>
      <w:r w:rsidRPr="00BA7B70">
        <w:t xml:space="preserve"> работы (по форме согласно приложению 3.1 к Договору), а также иные документы, связанные с оказанием услуг по Договору (Акт сдачи-приемки услуг по техническому надзору по форме согласно Приложению 3.2 к Договору, счета, счета-фактуры в соответствии с законодательством Р</w:t>
      </w:r>
      <w:r>
        <w:t xml:space="preserve">оссийской </w:t>
      </w:r>
      <w:r w:rsidRPr="00BA7B70">
        <w:t>Ф</w:t>
      </w:r>
      <w:r>
        <w:t>едерации</w:t>
      </w:r>
      <w:r w:rsidRPr="00BA7B70">
        <w:t>).</w:t>
      </w:r>
    </w:p>
    <w:p w:rsidR="008A2B51" w:rsidRPr="002A4B8E" w:rsidRDefault="008A2B51" w:rsidP="008A2B51">
      <w:pPr>
        <w:widowControl w:val="0"/>
        <w:numPr>
          <w:ilvl w:val="2"/>
          <w:numId w:val="3"/>
        </w:numPr>
        <w:tabs>
          <w:tab w:val="left" w:pos="1560"/>
        </w:tabs>
        <w:ind w:left="0" w:firstLine="720"/>
        <w:jc w:val="both"/>
      </w:pPr>
      <w:r w:rsidRPr="00BA7B70">
        <w:rPr>
          <w:bCs/>
        </w:rPr>
        <w:t xml:space="preserve">В течение </w:t>
      </w:r>
      <w:r>
        <w:rPr>
          <w:bCs/>
        </w:rPr>
        <w:t>5</w:t>
      </w:r>
      <w:r w:rsidRPr="00BA7B70">
        <w:rPr>
          <w:bCs/>
        </w:rPr>
        <w:t xml:space="preserve"> (</w:t>
      </w:r>
      <w:r>
        <w:rPr>
          <w:bCs/>
        </w:rPr>
        <w:t>пяти</w:t>
      </w:r>
      <w:r w:rsidRPr="00BA7B70">
        <w:rPr>
          <w:bCs/>
        </w:rPr>
        <w:t xml:space="preserve">) рабочих дней, следующих со дня предоставления Исполнителем документов, указанных в </w:t>
      </w:r>
      <w:r w:rsidRPr="007935D8">
        <w:rPr>
          <w:bCs/>
        </w:rPr>
        <w:t>п. 3.</w:t>
      </w:r>
      <w:r>
        <w:rPr>
          <w:bCs/>
        </w:rPr>
        <w:t>3</w:t>
      </w:r>
      <w:r w:rsidRPr="007935D8">
        <w:rPr>
          <w:bCs/>
        </w:rPr>
        <w:t>.</w:t>
      </w:r>
      <w:r>
        <w:rPr>
          <w:bCs/>
        </w:rPr>
        <w:t>5 Договора</w:t>
      </w:r>
      <w:r w:rsidRPr="007935D8">
        <w:rPr>
          <w:bCs/>
        </w:rPr>
        <w:t>, по</w:t>
      </w:r>
      <w:r w:rsidRPr="00BA7B70">
        <w:rPr>
          <w:bCs/>
        </w:rPr>
        <w:t xml:space="preserve">дписывать представленный </w:t>
      </w:r>
      <w:r>
        <w:rPr>
          <w:bCs/>
        </w:rPr>
        <w:t>Заказчиком</w:t>
      </w:r>
      <w:r w:rsidRPr="00BA7B70">
        <w:rPr>
          <w:bCs/>
        </w:rPr>
        <w:t xml:space="preserve"> Акт сдачи-приемки услуг</w:t>
      </w:r>
      <w:r>
        <w:t>, указанных в п. 3.3.4 Договора (</w:t>
      </w:r>
      <w:r w:rsidRPr="00BA7B70">
        <w:t xml:space="preserve">по форме согласно приложению </w:t>
      </w:r>
      <w:r>
        <w:t>3.3</w:t>
      </w:r>
      <w:r w:rsidRPr="00BA7B70">
        <w:t xml:space="preserve"> к Договору)</w:t>
      </w:r>
      <w:r>
        <w:t xml:space="preserve">, </w:t>
      </w:r>
      <w:r w:rsidRPr="00BA7B70">
        <w:rPr>
          <w:bCs/>
        </w:rPr>
        <w:t xml:space="preserve">либо предоставлять </w:t>
      </w:r>
      <w:r>
        <w:rPr>
          <w:bCs/>
        </w:rPr>
        <w:t>Заказчику</w:t>
      </w:r>
      <w:r w:rsidRPr="00BA7B70">
        <w:rPr>
          <w:bCs/>
        </w:rPr>
        <w:t xml:space="preserve"> письменные мотивированные возражения и претензии к качеству оказанных услуг.</w:t>
      </w:r>
    </w:p>
    <w:p w:rsidR="008A2B51" w:rsidRPr="00BA7B70" w:rsidRDefault="008A2B51" w:rsidP="008A2B51">
      <w:pPr>
        <w:widowControl w:val="0"/>
        <w:numPr>
          <w:ilvl w:val="2"/>
          <w:numId w:val="3"/>
        </w:numPr>
        <w:tabs>
          <w:tab w:val="left" w:pos="1560"/>
        </w:tabs>
        <w:ind w:left="0" w:firstLine="720"/>
        <w:jc w:val="both"/>
        <w:rPr>
          <w:b/>
        </w:rPr>
      </w:pPr>
      <w:r w:rsidRPr="00BA7B70">
        <w:t>Соблюдать конфиденциальность информации, ставшей известной Исполнителю в процессе выполнения обязательств в рамках Договора.</w:t>
      </w:r>
    </w:p>
    <w:p w:rsidR="008A2B51" w:rsidRPr="00BA7B70" w:rsidRDefault="008A2B51" w:rsidP="008A2B51">
      <w:pPr>
        <w:pStyle w:val="Style20"/>
        <w:numPr>
          <w:ilvl w:val="2"/>
          <w:numId w:val="3"/>
        </w:numPr>
        <w:tabs>
          <w:tab w:val="left" w:pos="1560"/>
        </w:tabs>
        <w:spacing w:line="240" w:lineRule="auto"/>
        <w:ind w:left="0" w:firstLine="720"/>
      </w:pPr>
      <w:r w:rsidRPr="00BA7B70">
        <w:t xml:space="preserve"> Предоставить Заказчику информацию об изменении состава (по сравнению с существовавшим на дату заключения Договора) собственников Исполнителя (состава участников; в отношении участников, являющихся юридическими лицами - состава их участников и т.д.), включая </w:t>
      </w:r>
      <w:r w:rsidRPr="00C243D1">
        <w:t xml:space="preserve">бенефициаров (в том числе конечных), а также состава исполнительных органов. Информация представляется по форме, указанной в приложении </w:t>
      </w:r>
      <w:r>
        <w:t>4</w:t>
      </w:r>
      <w:r w:rsidRPr="00C243D1">
        <w:t xml:space="preserve"> к Договору, не позднее 3-х календарных дней с даты наступления</w:t>
      </w:r>
      <w:r w:rsidRPr="00BA7B70">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7E4772">
        <w:t>.</w:t>
      </w:r>
    </w:p>
    <w:p w:rsidR="008A2B51" w:rsidRPr="00BA7B70" w:rsidRDefault="008A2B51" w:rsidP="008A2B51">
      <w:pPr>
        <w:widowControl w:val="0"/>
        <w:numPr>
          <w:ilvl w:val="1"/>
          <w:numId w:val="3"/>
        </w:numPr>
        <w:tabs>
          <w:tab w:val="left" w:pos="1418"/>
        </w:tabs>
        <w:ind w:left="0" w:firstLine="720"/>
        <w:jc w:val="both"/>
        <w:rPr>
          <w:b/>
        </w:rPr>
      </w:pPr>
      <w:r w:rsidRPr="00BA7B70">
        <w:rPr>
          <w:b/>
        </w:rPr>
        <w:t>Исполнитель вправе:</w:t>
      </w:r>
    </w:p>
    <w:p w:rsidR="008A2B51" w:rsidRPr="00BA7B70" w:rsidRDefault="008A2B51" w:rsidP="008A2B51">
      <w:pPr>
        <w:pStyle w:val="a7"/>
        <w:widowControl w:val="0"/>
        <w:numPr>
          <w:ilvl w:val="2"/>
          <w:numId w:val="3"/>
        </w:numPr>
        <w:tabs>
          <w:tab w:val="left" w:pos="1418"/>
        </w:tabs>
        <w:ind w:left="0" w:firstLine="720"/>
        <w:jc w:val="both"/>
      </w:pPr>
      <w:r w:rsidRPr="00BA7B70">
        <w:t xml:space="preserve">Выдавать Заказчику акты-предписания и оперативные предписания (далее – Предписания) по устранению рисков, выявленных нарушений и отклонений от требований законодательства </w:t>
      </w:r>
      <w:r>
        <w:t>Российской Федерации</w:t>
      </w:r>
      <w:r w:rsidRPr="00BA7B70">
        <w:t>, НТД и ОРД.</w:t>
      </w:r>
    </w:p>
    <w:p w:rsidR="008A2B51" w:rsidRPr="00BA7B70" w:rsidRDefault="008A2B51" w:rsidP="008A2B51">
      <w:pPr>
        <w:pStyle w:val="a7"/>
        <w:widowControl w:val="0"/>
        <w:numPr>
          <w:ilvl w:val="2"/>
          <w:numId w:val="3"/>
        </w:numPr>
        <w:tabs>
          <w:tab w:val="left" w:pos="1418"/>
        </w:tabs>
        <w:ind w:left="0" w:firstLine="720"/>
        <w:jc w:val="both"/>
      </w:pPr>
      <w:r w:rsidRPr="00BA7B70">
        <w:t>Проводить выборочную оценку полноты и достоверности регулярной технической отчетности по Объектам.</w:t>
      </w:r>
    </w:p>
    <w:p w:rsidR="008A2B51" w:rsidRPr="00BA7B70" w:rsidRDefault="008A2B51" w:rsidP="008A2B51">
      <w:pPr>
        <w:pStyle w:val="a7"/>
        <w:widowControl w:val="0"/>
        <w:numPr>
          <w:ilvl w:val="2"/>
          <w:numId w:val="3"/>
        </w:numPr>
        <w:tabs>
          <w:tab w:val="left" w:pos="1418"/>
        </w:tabs>
        <w:ind w:left="0" w:firstLine="720"/>
        <w:jc w:val="both"/>
      </w:pPr>
      <w:r w:rsidRPr="00BA7B70">
        <w:t xml:space="preserve">Проводить </w:t>
      </w:r>
      <w:r>
        <w:t>по согласованию С</w:t>
      </w:r>
      <w:r w:rsidRPr="00BA7B70">
        <w:t>торон выборочную проверку соответствия работ по капитальному строительству, реконструкции и техническому перевооружению Объектов требованиям НТД и утвержденным проектам.</w:t>
      </w:r>
    </w:p>
    <w:p w:rsidR="008A2B51" w:rsidRPr="00BA7B70" w:rsidRDefault="008A2B51" w:rsidP="008A2B51">
      <w:pPr>
        <w:pStyle w:val="a7"/>
        <w:widowControl w:val="0"/>
        <w:numPr>
          <w:ilvl w:val="2"/>
          <w:numId w:val="3"/>
        </w:numPr>
        <w:tabs>
          <w:tab w:val="left" w:pos="1418"/>
        </w:tabs>
        <w:ind w:left="0" w:firstLine="720"/>
        <w:jc w:val="both"/>
      </w:pPr>
      <w:r w:rsidRPr="00BA7B70">
        <w:t>Организовывать сбор и систематизацию информации об отклонениях и нарушениях требований НТД и ОРД, выявленных при техническом надзоре.</w:t>
      </w:r>
    </w:p>
    <w:p w:rsidR="008A2B51" w:rsidRPr="00BA7B70" w:rsidRDefault="008A2B51" w:rsidP="008A2B51">
      <w:pPr>
        <w:pStyle w:val="a7"/>
        <w:widowControl w:val="0"/>
        <w:numPr>
          <w:ilvl w:val="2"/>
          <w:numId w:val="3"/>
        </w:numPr>
        <w:tabs>
          <w:tab w:val="left" w:pos="1418"/>
        </w:tabs>
        <w:ind w:left="0" w:firstLine="720"/>
        <w:jc w:val="both"/>
      </w:pPr>
      <w:r w:rsidRPr="00BA7B70">
        <w:t>Проводить оценку, по результатам технического  надзора, принятых персоналом Заказчика мер по повышению уровня надежности работы оборудования и безопасности производства, а также подготовленных предложений по минимизации рисков на подконтрольных объектах и по управляющим воздействиям.</w:t>
      </w:r>
    </w:p>
    <w:p w:rsidR="008A2B51" w:rsidRDefault="008A2B51" w:rsidP="008A2B51">
      <w:pPr>
        <w:pStyle w:val="a7"/>
        <w:widowControl w:val="0"/>
        <w:numPr>
          <w:ilvl w:val="2"/>
          <w:numId w:val="3"/>
        </w:numPr>
        <w:tabs>
          <w:tab w:val="left" w:pos="1418"/>
        </w:tabs>
        <w:ind w:left="0" w:firstLine="720"/>
        <w:jc w:val="both"/>
      </w:pPr>
      <w:r w:rsidRPr="00BA7B70">
        <w:t>Осуществлять иные, согласованные с Заказчиком функции, необходимые для достижения цели Догов</w:t>
      </w:r>
      <w:r w:rsidRPr="00C85E89">
        <w:t>ора (п.</w:t>
      </w:r>
      <w:r>
        <w:t xml:space="preserve"> </w:t>
      </w:r>
      <w:r w:rsidRPr="00C85E89">
        <w:t>1.</w:t>
      </w:r>
      <w:r>
        <w:t>3</w:t>
      </w:r>
      <w:r w:rsidRPr="00C85E89">
        <w:t xml:space="preserve"> Договора).</w:t>
      </w:r>
    </w:p>
    <w:p w:rsidR="00FA3FC0" w:rsidRPr="00BA7B70" w:rsidRDefault="00FA3FC0" w:rsidP="00FA3FC0">
      <w:pPr>
        <w:pStyle w:val="a7"/>
        <w:widowControl w:val="0"/>
        <w:tabs>
          <w:tab w:val="left" w:pos="1418"/>
        </w:tabs>
        <w:ind w:left="720"/>
        <w:jc w:val="both"/>
      </w:pPr>
    </w:p>
    <w:p w:rsidR="008A2B51" w:rsidRPr="00BA7B70" w:rsidRDefault="008A2B51" w:rsidP="008A2B51">
      <w:pPr>
        <w:widowControl w:val="0"/>
        <w:numPr>
          <w:ilvl w:val="1"/>
          <w:numId w:val="3"/>
        </w:numPr>
        <w:tabs>
          <w:tab w:val="left" w:pos="1560"/>
        </w:tabs>
        <w:ind w:left="0" w:firstLine="720"/>
        <w:jc w:val="both"/>
        <w:rPr>
          <w:b/>
        </w:rPr>
      </w:pPr>
      <w:r w:rsidRPr="00BA7B70">
        <w:rPr>
          <w:b/>
        </w:rPr>
        <w:t>Заказчик обязан:</w:t>
      </w:r>
    </w:p>
    <w:p w:rsidR="008A2B51" w:rsidRPr="00BA7B70" w:rsidRDefault="008A2B51" w:rsidP="008A2B51">
      <w:pPr>
        <w:widowControl w:val="0"/>
        <w:numPr>
          <w:ilvl w:val="2"/>
          <w:numId w:val="3"/>
        </w:numPr>
        <w:tabs>
          <w:tab w:val="left" w:pos="1560"/>
        </w:tabs>
        <w:ind w:left="0" w:firstLine="720"/>
        <w:jc w:val="both"/>
      </w:pPr>
      <w:r w:rsidRPr="00BA7B70">
        <w:lastRenderedPageBreak/>
        <w:t>Своевременно предоставлять Исполнителю техническую документацию и необходимые сведения, касающиеся выполнения Договора</w:t>
      </w:r>
      <w:r>
        <w:t>, в том числе п</w:t>
      </w:r>
      <w:r w:rsidRPr="002625CF">
        <w:t>редписания и аудиторские отчеты внешних органов контроля,</w:t>
      </w:r>
      <w:r w:rsidRPr="0079381F">
        <w:t xml:space="preserve"> отчеты об их исполнении</w:t>
      </w:r>
      <w:r w:rsidRPr="00BA7B70">
        <w:t>.</w:t>
      </w:r>
    </w:p>
    <w:p w:rsidR="008A2B51" w:rsidRPr="00BA7B70" w:rsidRDefault="008A2B51" w:rsidP="008A2B51">
      <w:pPr>
        <w:widowControl w:val="0"/>
        <w:numPr>
          <w:ilvl w:val="2"/>
          <w:numId w:val="3"/>
        </w:numPr>
        <w:tabs>
          <w:tab w:val="left" w:pos="1560"/>
        </w:tabs>
        <w:ind w:left="0" w:firstLine="720"/>
        <w:jc w:val="both"/>
      </w:pPr>
      <w:r w:rsidRPr="00BA7B70">
        <w:t>Обеспечить Исполнителю беспрепятственный допуск на Объекты.</w:t>
      </w:r>
    </w:p>
    <w:p w:rsidR="008A2B51" w:rsidRDefault="008A2B51" w:rsidP="008A2B51">
      <w:pPr>
        <w:widowControl w:val="0"/>
        <w:numPr>
          <w:ilvl w:val="2"/>
          <w:numId w:val="3"/>
        </w:numPr>
        <w:tabs>
          <w:tab w:val="left" w:pos="1560"/>
        </w:tabs>
        <w:ind w:left="0" w:firstLine="720"/>
        <w:jc w:val="both"/>
      </w:pPr>
      <w:r w:rsidRPr="00BA7B70">
        <w:t xml:space="preserve">Своевременно выполнять мероприятия согласно предписаниям Исполнителя (предписания по устранению рисков, выявленных нарушений и отклонений от требований законодательства </w:t>
      </w:r>
      <w:r>
        <w:t>Российской Федерации</w:t>
      </w:r>
      <w:r w:rsidRPr="00BA7B70">
        <w:t>, НТД и ОРД) и направлять Исполнителю отчеты об исполнении мероприятий актов предписаний.</w:t>
      </w:r>
    </w:p>
    <w:p w:rsidR="008A2B51" w:rsidRDefault="008A2B51" w:rsidP="008A2B51">
      <w:pPr>
        <w:widowControl w:val="0"/>
        <w:numPr>
          <w:ilvl w:val="2"/>
          <w:numId w:val="3"/>
        </w:numPr>
        <w:tabs>
          <w:tab w:val="left" w:pos="1560"/>
        </w:tabs>
        <w:ind w:left="0" w:firstLine="709"/>
        <w:jc w:val="both"/>
      </w:pPr>
      <w:r>
        <w:t>В целях создания необходимых условий для деятельности персонала Исполнителя, непосредственно осуществляющего оказание услуг на Объектах Заказчика, предоставлять Исполнителю на возмездной основе в течение всего срока действия Договора рабочие места (помещения) обеспеченные мебелью, компьютерной и организационной техникой, офисным оборудованием, средствами связи, услугами стационарной связи и интернета, канцелярскими товарами. Перечень и место нахождения рабочих мест предоставляемых Заказчиком Исполнителю на дату заключения Договора приведены в Приложении 7 к настоящему Договору. По окончании каждого квартала Сторонами оформляется Акт сдачи-приемки услуг, указанных в настоящем пункте и предоставляемых Заказчиком Исполнителю.</w:t>
      </w:r>
    </w:p>
    <w:p w:rsidR="008A2B51" w:rsidRDefault="008A2B51" w:rsidP="008A2B51">
      <w:pPr>
        <w:widowControl w:val="0"/>
        <w:tabs>
          <w:tab w:val="left" w:pos="1560"/>
        </w:tabs>
        <w:ind w:firstLine="709"/>
        <w:jc w:val="both"/>
      </w:pPr>
      <w:r>
        <w:t>Ремонт и обслуживание рабочих мест (помещений и оборудования), предоставляемых Заказчиком Исполнителю, обеспечиваются за счет средств Заказчика и включены в стоимость предоставляемых Заказчиком рабочих мест.</w:t>
      </w:r>
    </w:p>
    <w:p w:rsidR="008A2B51" w:rsidRPr="00E76915" w:rsidRDefault="008A2B51" w:rsidP="008A2B51">
      <w:pPr>
        <w:ind w:firstLine="708"/>
        <w:jc w:val="both"/>
        <w:rPr>
          <w:rFonts w:eastAsia="Calibri"/>
          <w:szCs w:val="26"/>
          <w:lang w:eastAsia="en-US"/>
        </w:rPr>
      </w:pPr>
      <w:r>
        <w:t>Перечень и место нахождения рабочих мест, предоставляемых Заказчиком Исполнителю</w:t>
      </w:r>
      <w:r>
        <w:rPr>
          <w:rFonts w:eastAsia="Calibri"/>
          <w:szCs w:val="26"/>
          <w:lang w:eastAsia="en-US"/>
        </w:rPr>
        <w:t>,</w:t>
      </w:r>
      <w:r w:rsidRPr="00ED1AB3">
        <w:rPr>
          <w:rFonts w:eastAsia="Calibri"/>
          <w:szCs w:val="26"/>
          <w:lang w:eastAsia="en-US"/>
        </w:rPr>
        <w:t xml:space="preserve"> </w:t>
      </w:r>
      <w:r w:rsidRPr="00E76915">
        <w:rPr>
          <w:rFonts w:eastAsia="Calibri"/>
          <w:szCs w:val="26"/>
          <w:lang w:eastAsia="en-US"/>
        </w:rPr>
        <w:t xml:space="preserve">могут ежеквартально корректироваться по инициативе каждой из Сторон: </w:t>
      </w:r>
    </w:p>
    <w:p w:rsidR="008A2B51" w:rsidRDefault="008A2B51" w:rsidP="008A2B51">
      <w:pPr>
        <w:ind w:firstLine="708"/>
        <w:jc w:val="both"/>
        <w:rPr>
          <w:rFonts w:eastAsia="Calibri"/>
          <w:szCs w:val="26"/>
          <w:lang w:eastAsia="en-US"/>
        </w:rPr>
      </w:pPr>
      <w:r w:rsidRPr="00E76915">
        <w:rPr>
          <w:rFonts w:eastAsia="Calibri"/>
          <w:szCs w:val="26"/>
          <w:lang w:eastAsia="en-US"/>
        </w:rPr>
        <w:t xml:space="preserve">Сторона (инициатор корректировки) направляет другой Стороне на согласование предложения по корректировке не позднее, чем за 20 календарных дней до начала соответствующего квартала. Согласованные скорректированные </w:t>
      </w:r>
      <w:r w:rsidRPr="00C61D91">
        <w:rPr>
          <w:rFonts w:eastAsia="Calibri"/>
          <w:szCs w:val="26"/>
          <w:lang w:eastAsia="en-US"/>
        </w:rPr>
        <w:t>Перечень и место нахождения рабочих мест</w:t>
      </w:r>
      <w:r w:rsidRPr="00E76915">
        <w:rPr>
          <w:rFonts w:eastAsia="Calibri"/>
          <w:szCs w:val="26"/>
          <w:lang w:eastAsia="en-US"/>
        </w:rPr>
        <w:t xml:space="preserve"> или </w:t>
      </w:r>
      <w:r w:rsidRPr="00E76915">
        <w:rPr>
          <w:rFonts w:eastAsia="Calibri"/>
          <w:bCs/>
          <w:szCs w:val="26"/>
          <w:lang w:eastAsia="en-US"/>
        </w:rPr>
        <w:t>письменные мотивированные возражения</w:t>
      </w:r>
      <w:r w:rsidRPr="00E76915">
        <w:rPr>
          <w:rFonts w:eastAsia="Calibri"/>
          <w:szCs w:val="26"/>
          <w:lang w:eastAsia="en-US"/>
        </w:rPr>
        <w:t xml:space="preserve"> направляются Стороне (инициатору корректировки)  не позднее, чем за 5 календарных дней до начала квартала.</w:t>
      </w:r>
    </w:p>
    <w:p w:rsidR="008A2B51" w:rsidRPr="00E76915" w:rsidRDefault="008A2B51" w:rsidP="008A2B51">
      <w:pPr>
        <w:ind w:firstLine="708"/>
        <w:jc w:val="both"/>
        <w:rPr>
          <w:rFonts w:eastAsia="Calibri"/>
          <w:szCs w:val="26"/>
          <w:lang w:eastAsia="en-US"/>
        </w:rPr>
      </w:pPr>
      <w:r>
        <w:rPr>
          <w:rFonts w:eastAsia="Calibri"/>
          <w:szCs w:val="26"/>
          <w:lang w:eastAsia="en-US"/>
        </w:rPr>
        <w:t xml:space="preserve">Корректировки </w:t>
      </w:r>
      <w:r>
        <w:t>Перечня и места нахождения рабочих мест не могут изменять общее количество рабочих мест, предоставляемых в соответствии с настоящим пунктом.</w:t>
      </w:r>
    </w:p>
    <w:p w:rsidR="008A2B51" w:rsidRPr="00BA7B70" w:rsidRDefault="008A2B51" w:rsidP="008A2B51">
      <w:pPr>
        <w:widowControl w:val="0"/>
        <w:numPr>
          <w:ilvl w:val="2"/>
          <w:numId w:val="3"/>
        </w:numPr>
        <w:tabs>
          <w:tab w:val="left" w:pos="1560"/>
        </w:tabs>
        <w:ind w:left="0" w:firstLine="709"/>
        <w:jc w:val="both"/>
      </w:pPr>
      <w:r>
        <w:t xml:space="preserve">Ежеквартально, не позднее 5-го числа месяца, следующего за отчетным кварталом, представлять Исполнителю подписанные со своей стороны </w:t>
      </w:r>
      <w:r w:rsidRPr="00F06A2B">
        <w:t>Акт</w:t>
      </w:r>
      <w:r>
        <w:t>ы</w:t>
      </w:r>
      <w:r w:rsidRPr="00F06A2B">
        <w:t xml:space="preserve"> </w:t>
      </w:r>
      <w:r w:rsidRPr="00AF5475">
        <w:t xml:space="preserve">сдачи-приемки </w:t>
      </w:r>
      <w:r w:rsidRPr="003B597D">
        <w:t>услуг Заказчика</w:t>
      </w:r>
      <w:r>
        <w:t xml:space="preserve">, а также счета-фактуры в соответствии с законодательством Российской Федерации. </w:t>
      </w:r>
    </w:p>
    <w:p w:rsidR="008A2B51" w:rsidRPr="00BA7B70" w:rsidRDefault="008A2B51" w:rsidP="008A2B51">
      <w:pPr>
        <w:widowControl w:val="0"/>
        <w:numPr>
          <w:ilvl w:val="2"/>
          <w:numId w:val="3"/>
        </w:numPr>
        <w:tabs>
          <w:tab w:val="left" w:pos="1560"/>
        </w:tabs>
        <w:ind w:left="0" w:firstLine="720"/>
        <w:jc w:val="both"/>
      </w:pPr>
      <w:r w:rsidRPr="00BA7B70">
        <w:rPr>
          <w:bCs/>
        </w:rPr>
        <w:t xml:space="preserve">В течение </w:t>
      </w:r>
      <w:r>
        <w:rPr>
          <w:bCs/>
        </w:rPr>
        <w:t>5</w:t>
      </w:r>
      <w:r w:rsidRPr="00BA7B70">
        <w:rPr>
          <w:bCs/>
        </w:rPr>
        <w:t xml:space="preserve"> (</w:t>
      </w:r>
      <w:r>
        <w:rPr>
          <w:bCs/>
        </w:rPr>
        <w:t>пяти</w:t>
      </w:r>
      <w:r w:rsidRPr="00BA7B70">
        <w:rPr>
          <w:bCs/>
        </w:rPr>
        <w:t xml:space="preserve">) рабочих дней, следующих со дня предоставления Исполнителем документов, указанных в </w:t>
      </w:r>
      <w:r w:rsidRPr="007935D8">
        <w:rPr>
          <w:bCs/>
        </w:rPr>
        <w:t>п. 3.1.</w:t>
      </w:r>
      <w:r>
        <w:rPr>
          <w:bCs/>
        </w:rPr>
        <w:t>8 Договора</w:t>
      </w:r>
      <w:r w:rsidRPr="007935D8">
        <w:rPr>
          <w:bCs/>
        </w:rPr>
        <w:t>, по</w:t>
      </w:r>
      <w:r w:rsidRPr="00BA7B70">
        <w:rPr>
          <w:bCs/>
        </w:rPr>
        <w:t>дписывать представленный Исполнителем Акт сдачи-приемки услуг по техническому надзору либо предоставлять Исполнителю письменные мотивированные возражения и претензии к качеству оказанных услуг.</w:t>
      </w:r>
    </w:p>
    <w:p w:rsidR="008A2B51" w:rsidRPr="00E236B6" w:rsidRDefault="008A2B51" w:rsidP="008A2B51">
      <w:pPr>
        <w:widowControl w:val="0"/>
        <w:numPr>
          <w:ilvl w:val="2"/>
          <w:numId w:val="3"/>
        </w:numPr>
        <w:tabs>
          <w:tab w:val="left" w:pos="1560"/>
        </w:tabs>
        <w:ind w:left="0" w:firstLine="720"/>
        <w:jc w:val="both"/>
      </w:pPr>
      <w:r w:rsidRPr="00BA7B70">
        <w:t>При оказании Исполнителем услуг, предусмотренных настоящим Договором, обеспечивать необходимые условия для эффективной работы персонала Исполнителя, включая представление структурными подразделениями Заказчика организационно-распорядительной и отч</w:t>
      </w:r>
      <w:r>
        <w:t>е</w:t>
      </w:r>
      <w:r w:rsidRPr="00BA7B70">
        <w:t xml:space="preserve">тной </w:t>
      </w:r>
      <w:r w:rsidRPr="00E236B6">
        <w:t>документации, необходим</w:t>
      </w:r>
      <w:r>
        <w:t>ой</w:t>
      </w:r>
      <w:r w:rsidRPr="00E236B6">
        <w:t xml:space="preserve"> Исполнител</w:t>
      </w:r>
      <w:r>
        <w:t>ю</w:t>
      </w:r>
      <w:r w:rsidRPr="00E236B6">
        <w:t xml:space="preserve"> для оказания услуг по Договору.</w:t>
      </w:r>
    </w:p>
    <w:p w:rsidR="008A2B51" w:rsidRPr="00E236B6" w:rsidRDefault="008A2B51" w:rsidP="008A2B51">
      <w:pPr>
        <w:widowControl w:val="0"/>
        <w:numPr>
          <w:ilvl w:val="2"/>
          <w:numId w:val="3"/>
        </w:numPr>
        <w:tabs>
          <w:tab w:val="left" w:pos="1560"/>
        </w:tabs>
        <w:ind w:left="0" w:firstLine="720"/>
        <w:jc w:val="both"/>
      </w:pPr>
      <w:r w:rsidRPr="00E236B6">
        <w:t>Производить оплату по Договору в соответствии с разделом 4 Договора.</w:t>
      </w:r>
    </w:p>
    <w:p w:rsidR="008A2B51" w:rsidRPr="00E236B6" w:rsidRDefault="008A2B51" w:rsidP="008A2B51">
      <w:pPr>
        <w:widowControl w:val="0"/>
        <w:numPr>
          <w:ilvl w:val="2"/>
          <w:numId w:val="3"/>
        </w:numPr>
        <w:tabs>
          <w:tab w:val="left" w:pos="1560"/>
        </w:tabs>
        <w:ind w:left="0" w:firstLine="720"/>
        <w:jc w:val="both"/>
      </w:pPr>
      <w:r w:rsidRPr="00E236B6">
        <w:t>Соблюдать конфиденциальность информации, ставшей известной Заказчику в рамках Договора.</w:t>
      </w:r>
    </w:p>
    <w:p w:rsidR="008A2B51" w:rsidRPr="00BA7B70" w:rsidRDefault="008A2B51" w:rsidP="008A2B51">
      <w:pPr>
        <w:widowControl w:val="0"/>
        <w:numPr>
          <w:ilvl w:val="2"/>
          <w:numId w:val="3"/>
        </w:numPr>
        <w:tabs>
          <w:tab w:val="left" w:pos="1560"/>
        </w:tabs>
        <w:ind w:left="0" w:firstLine="720"/>
        <w:jc w:val="both"/>
        <w:rPr>
          <w:rStyle w:val="FontStyle33"/>
          <w:sz w:val="24"/>
          <w:szCs w:val="24"/>
        </w:rPr>
      </w:pPr>
      <w:r w:rsidRPr="00E236B6">
        <w:rPr>
          <w:rStyle w:val="FontStyle33"/>
          <w:sz w:val="24"/>
          <w:szCs w:val="24"/>
        </w:rPr>
        <w:t>Уведомлять Исполнителя письменно и/или телефонограмм</w:t>
      </w:r>
      <w:r>
        <w:rPr>
          <w:rStyle w:val="FontStyle33"/>
          <w:sz w:val="24"/>
          <w:szCs w:val="24"/>
        </w:rPr>
        <w:t>ой</w:t>
      </w:r>
      <w:r w:rsidRPr="00E236B6">
        <w:rPr>
          <w:rStyle w:val="FontStyle33"/>
          <w:sz w:val="24"/>
          <w:szCs w:val="24"/>
        </w:rPr>
        <w:t xml:space="preserve"> о любых внеплановых событиях и происшествиях на Объекте и/или в связи с исполнением</w:t>
      </w:r>
      <w:r w:rsidRPr="00BA7B70">
        <w:rPr>
          <w:rStyle w:val="FontStyle33"/>
          <w:sz w:val="24"/>
          <w:szCs w:val="24"/>
        </w:rPr>
        <w:t xml:space="preserve"> Договора, включая, но не ограничиваясь:</w:t>
      </w:r>
    </w:p>
    <w:p w:rsidR="008A2B51" w:rsidRPr="00BA7B70" w:rsidRDefault="008A2B51" w:rsidP="008A2B51">
      <w:pPr>
        <w:pStyle w:val="Style20"/>
        <w:numPr>
          <w:ilvl w:val="0"/>
          <w:numId w:val="4"/>
        </w:numPr>
        <w:tabs>
          <w:tab w:val="left" w:pos="1276"/>
          <w:tab w:val="left" w:pos="1560"/>
        </w:tabs>
        <w:spacing w:line="240" w:lineRule="auto"/>
        <w:ind w:left="0" w:firstLine="720"/>
        <w:rPr>
          <w:rStyle w:val="FontStyle33"/>
          <w:sz w:val="24"/>
          <w:szCs w:val="24"/>
        </w:rPr>
      </w:pPr>
      <w:r w:rsidRPr="00BA7B70">
        <w:rPr>
          <w:rStyle w:val="FontStyle33"/>
          <w:sz w:val="24"/>
          <w:szCs w:val="24"/>
        </w:rPr>
        <w:t xml:space="preserve">аварии (в течение </w:t>
      </w:r>
      <w:r>
        <w:rPr>
          <w:rStyle w:val="FontStyle33"/>
          <w:sz w:val="24"/>
          <w:szCs w:val="24"/>
        </w:rPr>
        <w:t>30 минут</w:t>
      </w:r>
      <w:r w:rsidRPr="00BA7B70">
        <w:rPr>
          <w:rStyle w:val="FontStyle33"/>
          <w:sz w:val="24"/>
          <w:szCs w:val="24"/>
        </w:rPr>
        <w:t>);</w:t>
      </w:r>
    </w:p>
    <w:p w:rsidR="008A2B51" w:rsidRPr="00BA7B70" w:rsidRDefault="008A2B51" w:rsidP="008A2B51">
      <w:pPr>
        <w:pStyle w:val="Style20"/>
        <w:numPr>
          <w:ilvl w:val="0"/>
          <w:numId w:val="4"/>
        </w:numPr>
        <w:tabs>
          <w:tab w:val="left" w:pos="1276"/>
          <w:tab w:val="left" w:pos="1560"/>
        </w:tabs>
        <w:spacing w:line="240" w:lineRule="auto"/>
        <w:ind w:left="0" w:firstLine="720"/>
        <w:rPr>
          <w:rStyle w:val="FontStyle33"/>
          <w:sz w:val="24"/>
          <w:szCs w:val="24"/>
        </w:rPr>
      </w:pPr>
      <w:r w:rsidRPr="00BA7B70">
        <w:rPr>
          <w:rStyle w:val="FontStyle33"/>
          <w:sz w:val="24"/>
          <w:szCs w:val="24"/>
        </w:rPr>
        <w:lastRenderedPageBreak/>
        <w:t xml:space="preserve">несчастные случаи (в течение </w:t>
      </w:r>
      <w:r>
        <w:rPr>
          <w:rStyle w:val="FontStyle33"/>
          <w:sz w:val="24"/>
          <w:szCs w:val="24"/>
        </w:rPr>
        <w:t>30 минут</w:t>
      </w:r>
      <w:r w:rsidRPr="00BA7B70">
        <w:rPr>
          <w:rStyle w:val="FontStyle33"/>
          <w:sz w:val="24"/>
          <w:szCs w:val="24"/>
        </w:rPr>
        <w:t>).</w:t>
      </w:r>
    </w:p>
    <w:p w:rsidR="008A2B51" w:rsidRPr="00BA7B70" w:rsidRDefault="008A2B51" w:rsidP="008A2B51">
      <w:pPr>
        <w:widowControl w:val="0"/>
        <w:numPr>
          <w:ilvl w:val="2"/>
          <w:numId w:val="3"/>
        </w:numPr>
        <w:tabs>
          <w:tab w:val="left" w:pos="1560"/>
        </w:tabs>
        <w:ind w:left="0" w:firstLine="720"/>
        <w:jc w:val="both"/>
        <w:rPr>
          <w:rStyle w:val="FontStyle33"/>
          <w:sz w:val="24"/>
          <w:szCs w:val="24"/>
        </w:rPr>
      </w:pPr>
      <w:r w:rsidRPr="00BA7B70">
        <w:rPr>
          <w:rStyle w:val="FontStyle33"/>
          <w:sz w:val="24"/>
          <w:szCs w:val="24"/>
        </w:rPr>
        <w:t>Представлять Исполнителю информацию об изменении состава Объектов (по сравнению с существовавшим на дату заключения Договора).</w:t>
      </w:r>
      <w:r w:rsidRPr="00BA7B70">
        <w:rPr>
          <w:rStyle w:val="FontStyle33"/>
          <w:sz w:val="24"/>
          <w:szCs w:val="24"/>
        </w:rPr>
        <w:tab/>
      </w:r>
    </w:p>
    <w:p w:rsidR="008A2B51" w:rsidRDefault="008A2B51" w:rsidP="008A2B51">
      <w:pPr>
        <w:pStyle w:val="Style20"/>
        <w:numPr>
          <w:ilvl w:val="2"/>
          <w:numId w:val="3"/>
        </w:numPr>
        <w:tabs>
          <w:tab w:val="left" w:pos="1560"/>
        </w:tabs>
        <w:spacing w:line="240" w:lineRule="auto"/>
        <w:ind w:left="0" w:firstLine="720"/>
      </w:pPr>
      <w:r w:rsidRPr="004D4200">
        <w:t xml:space="preserve">Представлять Исполнителю информацию об изменении состава (по сравнению с существовавшим на дату заключения Договора) собственников Заказчика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w:t>
      </w:r>
      <w:r w:rsidR="00FA3FC0" w:rsidRPr="004D4200">
        <w:t>состава исполнительных</w:t>
      </w:r>
      <w:r w:rsidRPr="004D4200">
        <w:t xml:space="preserve"> органов. Информация представляется по форме, указанной в приложении </w:t>
      </w:r>
      <w:r>
        <w:t>4</w:t>
      </w:r>
      <w:r w:rsidRPr="004D4200">
        <w:t xml:space="preserve">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8A2B51" w:rsidRPr="00736A1C" w:rsidRDefault="008A2B51" w:rsidP="008A2B51">
      <w:pPr>
        <w:widowControl w:val="0"/>
        <w:numPr>
          <w:ilvl w:val="2"/>
          <w:numId w:val="3"/>
        </w:numPr>
        <w:tabs>
          <w:tab w:val="left" w:pos="1560"/>
          <w:tab w:val="left" w:pos="1843"/>
        </w:tabs>
        <w:autoSpaceDE w:val="0"/>
        <w:autoSpaceDN w:val="0"/>
        <w:adjustRightInd w:val="0"/>
        <w:ind w:left="0" w:firstLine="709"/>
        <w:jc w:val="both"/>
        <w:rPr>
          <w:b/>
          <w:bCs/>
          <w:szCs w:val="28"/>
        </w:rPr>
      </w:pPr>
      <w:r w:rsidRPr="00736A1C">
        <w:rPr>
          <w:szCs w:val="28"/>
        </w:rPr>
        <w:t>В случае, если указанная выше информация содержит персональные данные, Заказчик обеспечивает получение и направление Исполнителю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szCs w:val="28"/>
        </w:rPr>
        <w:t xml:space="preserve"> (</w:t>
      </w:r>
      <w:r w:rsidRPr="004D4200">
        <w:t xml:space="preserve">по форме </w:t>
      </w:r>
      <w:r>
        <w:t>согласно</w:t>
      </w:r>
      <w:r w:rsidRPr="004D4200">
        <w:t xml:space="preserve"> в приложени</w:t>
      </w:r>
      <w:r>
        <w:t>ю</w:t>
      </w:r>
      <w:r w:rsidRPr="004D4200">
        <w:t xml:space="preserve"> </w:t>
      </w:r>
      <w:r>
        <w:t>8</w:t>
      </w:r>
      <w:r w:rsidRPr="004D4200">
        <w:t xml:space="preserve"> к Договору</w:t>
      </w:r>
      <w:r>
        <w:t>)</w:t>
      </w:r>
      <w:r w:rsidRPr="00736A1C">
        <w:rPr>
          <w:szCs w:val="28"/>
        </w:rPr>
        <w:t>.</w:t>
      </w:r>
    </w:p>
    <w:p w:rsidR="008A2B51" w:rsidRPr="00BA7B70" w:rsidRDefault="008A2B51" w:rsidP="008A2B51">
      <w:pPr>
        <w:pStyle w:val="Style20"/>
        <w:numPr>
          <w:ilvl w:val="1"/>
          <w:numId w:val="3"/>
        </w:numPr>
        <w:tabs>
          <w:tab w:val="left" w:pos="1560"/>
        </w:tabs>
        <w:spacing w:line="240" w:lineRule="auto"/>
        <w:ind w:left="0" w:firstLine="720"/>
        <w:rPr>
          <w:b/>
        </w:rPr>
      </w:pPr>
      <w:r w:rsidRPr="00BA7B70">
        <w:rPr>
          <w:b/>
        </w:rPr>
        <w:t>Заказчик вправе:</w:t>
      </w:r>
    </w:p>
    <w:p w:rsidR="008A2B51" w:rsidRPr="00BA7B70" w:rsidRDefault="008A2B51" w:rsidP="008A2B51">
      <w:pPr>
        <w:pStyle w:val="Style20"/>
        <w:numPr>
          <w:ilvl w:val="2"/>
          <w:numId w:val="3"/>
        </w:numPr>
        <w:tabs>
          <w:tab w:val="left" w:pos="1560"/>
        </w:tabs>
        <w:spacing w:line="240" w:lineRule="auto"/>
        <w:ind w:left="0" w:firstLine="720"/>
      </w:pPr>
      <w:r w:rsidRPr="00BA7B70">
        <w:rPr>
          <w:rStyle w:val="FontStyle33"/>
          <w:sz w:val="24"/>
          <w:szCs w:val="24"/>
        </w:rPr>
        <w:t>В любое время проверять и контролировать ход и качество услуг, оказываемых Исполнителем, квалификацию персонала Исполнителя и т.п., не вмешиваясь при этом в производственно-хозяйственную деятельность Исполнителя.</w:t>
      </w:r>
    </w:p>
    <w:p w:rsidR="009F2D38" w:rsidRPr="00BA7B70" w:rsidRDefault="009F2D38" w:rsidP="00EE7A97">
      <w:pPr>
        <w:widowControl w:val="0"/>
        <w:jc w:val="both"/>
      </w:pPr>
    </w:p>
    <w:p w:rsidR="009F2D38" w:rsidRDefault="009F2D38" w:rsidP="00FC5B13">
      <w:pPr>
        <w:widowControl w:val="0"/>
        <w:numPr>
          <w:ilvl w:val="0"/>
          <w:numId w:val="3"/>
        </w:numPr>
        <w:tabs>
          <w:tab w:val="left" w:pos="1276"/>
        </w:tabs>
        <w:ind w:left="0" w:firstLine="709"/>
        <w:jc w:val="center"/>
        <w:rPr>
          <w:b/>
        </w:rPr>
      </w:pPr>
      <w:r w:rsidRPr="00BA7B70">
        <w:rPr>
          <w:b/>
        </w:rPr>
        <w:t>Цена Договора, порядок расчетов</w:t>
      </w:r>
    </w:p>
    <w:p w:rsidR="00270ED8" w:rsidRPr="00D31A58" w:rsidRDefault="00270ED8" w:rsidP="00B347BD">
      <w:pPr>
        <w:widowControl w:val="0"/>
        <w:numPr>
          <w:ilvl w:val="1"/>
          <w:numId w:val="3"/>
        </w:numPr>
        <w:tabs>
          <w:tab w:val="left" w:pos="1276"/>
        </w:tabs>
        <w:ind w:left="0" w:firstLine="720"/>
        <w:jc w:val="both"/>
      </w:pPr>
      <w:r w:rsidRPr="00D31A58">
        <w:t xml:space="preserve">Стоимость услуг Исполнителя по Договору за календарный год составляет </w:t>
      </w:r>
      <w:r w:rsidRPr="00D31A58">
        <w:br/>
      </w:r>
      <w:r w:rsidR="00D31A58" w:rsidRPr="00D31A58">
        <w:t>42 249 000 (Сорок два миллиона двести сорок девять тысяч) рублей 00 копеек, кроме того НДС 18%, рассчитываемый в соответствии с законодательством Российской Федерации, в размере 7 604 820 (Семь миллионов шестьсот четыре тысячи восемьсот двадцать) рублей 00 копеек</w:t>
      </w:r>
      <w:r w:rsidRPr="00D31A58">
        <w:t>.</w:t>
      </w:r>
    </w:p>
    <w:p w:rsidR="00270ED8" w:rsidRPr="00D31A58" w:rsidRDefault="00270ED8" w:rsidP="00B347BD">
      <w:pPr>
        <w:widowControl w:val="0"/>
        <w:numPr>
          <w:ilvl w:val="1"/>
          <w:numId w:val="3"/>
        </w:numPr>
        <w:tabs>
          <w:tab w:val="left" w:pos="1276"/>
        </w:tabs>
        <w:ind w:left="0" w:firstLine="720"/>
        <w:jc w:val="both"/>
      </w:pPr>
      <w:r w:rsidRPr="00D31A58">
        <w:t xml:space="preserve">Стоимость услуг Заказчика по Договору за календарный год составляет </w:t>
      </w:r>
      <w:r w:rsidRPr="00D31A58">
        <w:br/>
      </w:r>
      <w:r w:rsidR="00BA1827" w:rsidRPr="00084CFF">
        <w:t>779 857 (Семьсот семьдесят девять тысяч восемьсот пятьдесят семь) рублей 20 копеек, кроме того НДС 18%, рассчитываемый в соответствии с законодательством Российской Федерации, в размере 140 374 (Сто сорок тысяч триста семьдесят четыре) рубля 30 копеек</w:t>
      </w:r>
      <w:r w:rsidRPr="00D31A58">
        <w:t>.</w:t>
      </w:r>
    </w:p>
    <w:p w:rsidR="00270ED8" w:rsidRPr="00D31A58" w:rsidRDefault="00270ED8" w:rsidP="00B347BD">
      <w:pPr>
        <w:widowControl w:val="0"/>
        <w:numPr>
          <w:ilvl w:val="1"/>
          <w:numId w:val="3"/>
        </w:numPr>
        <w:tabs>
          <w:tab w:val="left" w:pos="1276"/>
        </w:tabs>
        <w:ind w:left="0" w:firstLine="720"/>
        <w:jc w:val="both"/>
      </w:pPr>
      <w:r w:rsidRPr="00D31A58">
        <w:t xml:space="preserve">Стоимость услуг Исполнителя по Договору за месяц, рассчитанная в соответствии с Расчетом </w:t>
      </w:r>
      <w:r w:rsidRPr="00D31A58">
        <w:rPr>
          <w:bCs/>
        </w:rPr>
        <w:t>стоимости услуг по техническому надзору за месяц</w:t>
      </w:r>
      <w:r w:rsidRPr="00D31A58">
        <w:t xml:space="preserve"> (Приложение 5 к Договору), составляет </w:t>
      </w:r>
      <w:r w:rsidR="00D31A58" w:rsidRPr="00D31A58">
        <w:t>3 520 750 (Три миллиона пятьсот двадцать тысяч семьсот пятьдесят) рублей 00 копеек, кроме того НДС 18%, рассчитываемый в соответствии с законодательством Российской Федерации, в размере 633 735 (Шестьсот тридцать три тысячи семьсот тридцать пять) рублей 00 копеек</w:t>
      </w:r>
      <w:r w:rsidRPr="00D31A58">
        <w:t>.</w:t>
      </w:r>
    </w:p>
    <w:p w:rsidR="00270ED8" w:rsidRPr="004D4200" w:rsidRDefault="00270ED8" w:rsidP="00B347BD">
      <w:pPr>
        <w:widowControl w:val="0"/>
        <w:numPr>
          <w:ilvl w:val="1"/>
          <w:numId w:val="3"/>
        </w:numPr>
        <w:tabs>
          <w:tab w:val="left" w:pos="1276"/>
        </w:tabs>
        <w:ind w:left="0" w:firstLine="720"/>
        <w:jc w:val="both"/>
      </w:pPr>
      <w:r w:rsidRPr="004D4200">
        <w:t xml:space="preserve">Услуги, </w:t>
      </w:r>
      <w:r>
        <w:t>оказываемые Исполнителем,</w:t>
      </w:r>
      <w:r w:rsidRPr="004D4200">
        <w:t xml:space="preserve"> оплачиваются </w:t>
      </w:r>
      <w:r w:rsidRPr="00483A73">
        <w:t xml:space="preserve">Заказчиком </w:t>
      </w:r>
      <w:r w:rsidRPr="004D4200">
        <w:t xml:space="preserve">ежемесячно путем уплаты Заказчиком авансового платежа, равного полной месячной стоимости услуг </w:t>
      </w:r>
      <w:r w:rsidRPr="007935D8">
        <w:t>Исполнителя, на основании счета</w:t>
      </w:r>
      <w:r>
        <w:t>,</w:t>
      </w:r>
      <w:r w:rsidRPr="007935D8">
        <w:t xml:space="preserve"> выставленного Исполнителем, в срок не позднее 5 числа очередного календарного месяца оказания услуг. Счет за услуги выставляется Исполнителем в адрес Заказчика за исключением расходов по услугам Заказчика на обеспечение рабочих мест Исполнителя, предоставляемых Заказчиком Исполнителю согласно пункт</w:t>
      </w:r>
      <w:r>
        <w:t>у</w:t>
      </w:r>
      <w:r w:rsidRPr="007935D8">
        <w:t xml:space="preserve"> 3.3.4 Договора</w:t>
      </w:r>
      <w:r w:rsidRPr="004D4200">
        <w:t>, рассчитанн</w:t>
      </w:r>
      <w:r>
        <w:t>ых</w:t>
      </w:r>
      <w:r w:rsidRPr="004D4200">
        <w:t xml:space="preserve"> в соответствии с </w:t>
      </w:r>
      <w:r w:rsidRPr="00491170">
        <w:t xml:space="preserve">Расчетом </w:t>
      </w:r>
      <w:r w:rsidRPr="00952509">
        <w:rPr>
          <w:bCs/>
        </w:rPr>
        <w:t xml:space="preserve">стоимости услуг </w:t>
      </w:r>
      <w:r>
        <w:rPr>
          <w:bCs/>
        </w:rPr>
        <w:t>Заказчика</w:t>
      </w:r>
      <w:r w:rsidRPr="00952509">
        <w:rPr>
          <w:bCs/>
        </w:rPr>
        <w:t xml:space="preserve"> за месяц</w:t>
      </w:r>
      <w:r w:rsidRPr="00952509">
        <w:t xml:space="preserve"> </w:t>
      </w:r>
      <w:r w:rsidRPr="00491170">
        <w:t xml:space="preserve">(Приложение </w:t>
      </w:r>
      <w:r>
        <w:t>6</w:t>
      </w:r>
      <w:r w:rsidRPr="00491170">
        <w:t xml:space="preserve"> к Договору),</w:t>
      </w:r>
      <w:r w:rsidRPr="007935D8">
        <w:t xml:space="preserve"> в </w:t>
      </w:r>
      <w:r w:rsidRPr="00B73626">
        <w:t xml:space="preserve">сумме </w:t>
      </w:r>
      <w:r>
        <w:rPr>
          <w:noProof/>
        </w:rPr>
        <w:t>64 988 (Шестьдесят четыре тысячи девятьсот восемьдесят восемь) рублей 10 копеек,</w:t>
      </w:r>
      <w:r>
        <w:t xml:space="preserve"> </w:t>
      </w:r>
      <w:r>
        <w:rPr>
          <w:noProof/>
        </w:rPr>
        <w:t xml:space="preserve">кроме того НДС 18%, рассчитываемый в соответствии с законодательством Российской Федерации, в размере </w:t>
      </w:r>
      <w:r>
        <w:rPr>
          <w:noProof/>
        </w:rPr>
        <w:br/>
        <w:t>11 697 (Одиннадцать тысяч шестьсот девяносто семь) рублей 86 копеек</w:t>
      </w:r>
      <w:r>
        <w:t>, ежемесячно</w:t>
      </w:r>
      <w:r w:rsidRPr="00B73626">
        <w:t>.</w:t>
      </w:r>
    </w:p>
    <w:p w:rsidR="00270ED8" w:rsidRDefault="00270ED8" w:rsidP="00B347BD">
      <w:pPr>
        <w:widowControl w:val="0"/>
        <w:numPr>
          <w:ilvl w:val="1"/>
          <w:numId w:val="3"/>
        </w:numPr>
        <w:tabs>
          <w:tab w:val="left" w:pos="1276"/>
        </w:tabs>
        <w:ind w:left="0" w:firstLine="720"/>
        <w:jc w:val="both"/>
      </w:pPr>
      <w:r w:rsidRPr="00736A1C">
        <w:t xml:space="preserve">Задолженность за услуги Заказчика, предоставляемые Исполнителю согласно пункту 1.2 Договора, погашается </w:t>
      </w:r>
      <w:r>
        <w:t>ежеквартально</w:t>
      </w:r>
      <w:r w:rsidRPr="00736A1C">
        <w:t xml:space="preserve"> путем проведения зачета встречного требования согласно ст. 410 Гражданского Кодекса Российской Федерации </w:t>
      </w:r>
      <w:r w:rsidRPr="00736A1C">
        <w:br/>
      </w:r>
      <w:r w:rsidRPr="00736A1C">
        <w:lastRenderedPageBreak/>
        <w:t>на основании направляемого Исполнителем заявления в срок не позднее 3 (трех) календарных дней с даты подписания Акта сдачи-приемки услуг Заказчика за квартал</w:t>
      </w:r>
      <w:r>
        <w:t>, в котором были оказаны услуги</w:t>
      </w:r>
      <w:r w:rsidRPr="00736A1C">
        <w:t>.</w:t>
      </w:r>
    </w:p>
    <w:p w:rsidR="00270ED8" w:rsidRPr="00F06A2B" w:rsidRDefault="00270ED8" w:rsidP="00B347BD">
      <w:pPr>
        <w:pStyle w:val="2"/>
        <w:numPr>
          <w:ilvl w:val="1"/>
          <w:numId w:val="3"/>
        </w:numPr>
        <w:tabs>
          <w:tab w:val="num" w:pos="1418"/>
        </w:tabs>
        <w:ind w:left="0" w:firstLine="720"/>
      </w:pPr>
      <w:r>
        <w:t>Е</w:t>
      </w:r>
      <w:r w:rsidRPr="00BA7B70">
        <w:t>же</w:t>
      </w:r>
      <w:r>
        <w:t>квартально</w:t>
      </w:r>
      <w:r w:rsidRPr="00BA7B70">
        <w:t>, не позднее 5-го числа месяца, следующего за отчетным</w:t>
      </w:r>
      <w:r>
        <w:t xml:space="preserve"> кварталом</w:t>
      </w:r>
      <w:r w:rsidRPr="00BA7B70">
        <w:t xml:space="preserve">, </w:t>
      </w:r>
      <w:r>
        <w:t>Исполнитель</w:t>
      </w:r>
      <w:r w:rsidRPr="00F06A2B">
        <w:t xml:space="preserve">, направляет </w:t>
      </w:r>
      <w:r>
        <w:t xml:space="preserve">Заказчику </w:t>
      </w:r>
      <w:r w:rsidRPr="00BA7B70">
        <w:t xml:space="preserve">Отчет о техническом надзоре с описанием проделанной за соответствующий </w:t>
      </w:r>
      <w:r>
        <w:t>период</w:t>
      </w:r>
      <w:r w:rsidRPr="00BA7B70">
        <w:t xml:space="preserve"> работы (по форме согласно приложению 3.1 к Договору)</w:t>
      </w:r>
      <w:r w:rsidRPr="00F06A2B">
        <w:t xml:space="preserve"> </w:t>
      </w:r>
      <w:r>
        <w:t>с приложением</w:t>
      </w:r>
      <w:r w:rsidRPr="00F06A2B">
        <w:t xml:space="preserve"> </w:t>
      </w:r>
      <w:r w:rsidRPr="00AF5475">
        <w:t>Акт</w:t>
      </w:r>
      <w:r>
        <w:t>а</w:t>
      </w:r>
      <w:r w:rsidRPr="00AF5475">
        <w:t xml:space="preserve"> сдачи-приемки услуг по техническому надзору (по форме согласно приложению 3.2 к Договору)</w:t>
      </w:r>
      <w:r w:rsidRPr="00F06A2B">
        <w:t xml:space="preserve"> и счет</w:t>
      </w:r>
      <w:r>
        <w:t>а</w:t>
      </w:r>
      <w:r w:rsidRPr="00F06A2B">
        <w:t>-фактур</w:t>
      </w:r>
      <w:r>
        <w:t>ы</w:t>
      </w:r>
      <w:r w:rsidRPr="00F06A2B">
        <w:t>.</w:t>
      </w:r>
    </w:p>
    <w:p w:rsidR="00270ED8" w:rsidRPr="00F06A2B" w:rsidRDefault="00270ED8" w:rsidP="005546B8">
      <w:pPr>
        <w:pStyle w:val="2"/>
        <w:ind w:firstLine="720"/>
      </w:pPr>
      <w:r w:rsidRPr="00AF5475">
        <w:t>Акт</w:t>
      </w:r>
      <w:r>
        <w:t>а</w:t>
      </w:r>
      <w:r w:rsidRPr="00AF5475">
        <w:t xml:space="preserve"> сдачи-приемки услуг по техническому надзору </w:t>
      </w:r>
      <w:r w:rsidRPr="00F06A2B">
        <w:t xml:space="preserve">и Отчет </w:t>
      </w:r>
      <w:r w:rsidRPr="00BA7B70">
        <w:t xml:space="preserve">о техническом надзоре </w:t>
      </w:r>
      <w:r>
        <w:t>составляются Исполнителем в 2 (д</w:t>
      </w:r>
      <w:r w:rsidRPr="00F06A2B">
        <w:t>вух) экземплярах и направляются для рассмотрения и подписания  Заказчиком.</w:t>
      </w:r>
    </w:p>
    <w:p w:rsidR="00270ED8" w:rsidRDefault="00270ED8" w:rsidP="00B347BD">
      <w:pPr>
        <w:pStyle w:val="2"/>
        <w:numPr>
          <w:ilvl w:val="1"/>
          <w:numId w:val="3"/>
        </w:numPr>
        <w:tabs>
          <w:tab w:val="num" w:pos="1418"/>
        </w:tabs>
        <w:ind w:left="0" w:firstLine="720"/>
      </w:pPr>
      <w:r w:rsidRPr="00F06A2B">
        <w:t>По результатам рассмотрения Отчет</w:t>
      </w:r>
      <w:r>
        <w:t>а</w:t>
      </w:r>
      <w:r w:rsidRPr="00F06A2B">
        <w:t xml:space="preserve"> </w:t>
      </w:r>
      <w:r w:rsidRPr="00BA7B70">
        <w:t xml:space="preserve">о техническом надзоре </w:t>
      </w:r>
      <w:r w:rsidRPr="00F06A2B">
        <w:t xml:space="preserve">при отсутствии у Заказчика замечаний, Заказчик принимает </w:t>
      </w:r>
      <w:r>
        <w:t>его</w:t>
      </w:r>
      <w:r w:rsidRPr="00F06A2B">
        <w:t xml:space="preserve"> и обязан подписать </w:t>
      </w:r>
      <w:r w:rsidRPr="00AF5475">
        <w:t>Акт</w:t>
      </w:r>
      <w:r>
        <w:t>а</w:t>
      </w:r>
      <w:r w:rsidRPr="00AF5475">
        <w:t xml:space="preserve"> сдачи-приемки услуг по техническому надзору</w:t>
      </w:r>
      <w:r w:rsidRPr="00F06A2B">
        <w:t xml:space="preserve">. В случае неподписания Заказчиком </w:t>
      </w:r>
      <w:r w:rsidRPr="00AF5475">
        <w:t>Акт</w:t>
      </w:r>
      <w:r>
        <w:t>а</w:t>
      </w:r>
      <w:r w:rsidRPr="00AF5475">
        <w:t xml:space="preserve"> сдачи-приемки услуг по техническому надзору </w:t>
      </w:r>
      <w:r w:rsidRPr="00F06A2B">
        <w:t xml:space="preserve">и/или непредоставления </w:t>
      </w:r>
      <w:r w:rsidR="00FA3FC0" w:rsidRPr="00F06A2B">
        <w:t>письменных возражений,</w:t>
      </w:r>
      <w:r w:rsidRPr="00F06A2B">
        <w:t xml:space="preserve"> своевременно н</w:t>
      </w:r>
      <w:r>
        <w:t>аправленных им в течение 5 (п</w:t>
      </w:r>
      <w:r w:rsidRPr="00F06A2B">
        <w:t>яти) рабочих дней с даты получения Отч</w:t>
      </w:r>
      <w:r>
        <w:t>е</w:t>
      </w:r>
      <w:r w:rsidRPr="00F06A2B">
        <w:t>та</w:t>
      </w:r>
      <w:r w:rsidRPr="005546B8">
        <w:t xml:space="preserve"> </w:t>
      </w:r>
      <w:r w:rsidRPr="00BA7B70">
        <w:t>о техническом надзоре</w:t>
      </w:r>
      <w:r w:rsidRPr="00F06A2B">
        <w:t xml:space="preserve"> и </w:t>
      </w:r>
      <w:r w:rsidRPr="00AF5475">
        <w:t>Акт</w:t>
      </w:r>
      <w:r>
        <w:t>а</w:t>
      </w:r>
      <w:r w:rsidRPr="00AF5475">
        <w:t xml:space="preserve"> сдачи-приемки услуг по техническому надзору</w:t>
      </w:r>
      <w:r w:rsidRPr="00F06A2B">
        <w:t>, Услуг</w:t>
      </w:r>
      <w:r>
        <w:t>а</w:t>
      </w:r>
      <w:r w:rsidRPr="00F06A2B">
        <w:t xml:space="preserve"> считаются оказанн</w:t>
      </w:r>
      <w:r>
        <w:t>ой</w:t>
      </w:r>
      <w:r w:rsidRPr="00F06A2B">
        <w:t xml:space="preserve">, а обязательства Исполнителя исполненными в </w:t>
      </w:r>
      <w:r>
        <w:t>отчетном</w:t>
      </w:r>
      <w:r w:rsidRPr="00F06A2B">
        <w:t xml:space="preserve"> периоде надлежащим образом в полном объеме.  </w:t>
      </w:r>
    </w:p>
    <w:p w:rsidR="00270ED8" w:rsidRDefault="00270ED8" w:rsidP="00B347BD">
      <w:pPr>
        <w:pStyle w:val="2"/>
        <w:numPr>
          <w:ilvl w:val="1"/>
          <w:numId w:val="3"/>
        </w:numPr>
        <w:tabs>
          <w:tab w:val="num" w:pos="1418"/>
        </w:tabs>
        <w:ind w:left="0" w:firstLine="720"/>
      </w:pPr>
      <w:r>
        <w:t>Е</w:t>
      </w:r>
      <w:r w:rsidRPr="00BA7B70">
        <w:t>же</w:t>
      </w:r>
      <w:r>
        <w:t>квартально</w:t>
      </w:r>
      <w:r w:rsidRPr="00BA7B70">
        <w:t>, не позднее 5-го числа месяца, следующего за отчетным</w:t>
      </w:r>
      <w:r>
        <w:t xml:space="preserve"> кварталом</w:t>
      </w:r>
      <w:r w:rsidRPr="00BA7B70">
        <w:t xml:space="preserve">, </w:t>
      </w:r>
      <w:r>
        <w:t>Заказчик</w:t>
      </w:r>
      <w:r w:rsidRPr="00F06A2B">
        <w:t xml:space="preserve"> направляет </w:t>
      </w:r>
      <w:r>
        <w:t xml:space="preserve">Исполнителю </w:t>
      </w:r>
      <w:r w:rsidRPr="00AF5475">
        <w:t xml:space="preserve">Акт сдачи-приемки </w:t>
      </w:r>
      <w:r w:rsidRPr="003B597D">
        <w:t>услуг Заказчика</w:t>
      </w:r>
      <w:r w:rsidRPr="00AF5475">
        <w:t xml:space="preserve"> (по форме согласно приложению </w:t>
      </w:r>
      <w:r>
        <w:t>3.3</w:t>
      </w:r>
      <w:r w:rsidRPr="00AF5475">
        <w:t xml:space="preserve"> к Договору)</w:t>
      </w:r>
      <w:r w:rsidRPr="00F06A2B">
        <w:t>.</w:t>
      </w:r>
    </w:p>
    <w:p w:rsidR="00270ED8" w:rsidRPr="00F06A2B" w:rsidRDefault="00270ED8" w:rsidP="002A4B8E">
      <w:pPr>
        <w:pStyle w:val="2"/>
        <w:ind w:firstLine="709"/>
      </w:pPr>
      <w:r w:rsidRPr="00AF5475">
        <w:t xml:space="preserve">Акт сдачи-приемки </w:t>
      </w:r>
      <w:r w:rsidRPr="003B597D">
        <w:t>услуг Заказчика</w:t>
      </w:r>
      <w:r w:rsidRPr="00AF5475">
        <w:t xml:space="preserve"> </w:t>
      </w:r>
      <w:r>
        <w:t>составляется Заказчиком</w:t>
      </w:r>
      <w:r w:rsidRPr="00F06A2B">
        <w:t xml:space="preserve"> </w:t>
      </w:r>
      <w:r>
        <w:t>в 2 (двух) экземплярах и направляе</w:t>
      </w:r>
      <w:r w:rsidRPr="00F06A2B">
        <w:t xml:space="preserve">тся для рассмотрения и подписания </w:t>
      </w:r>
      <w:r>
        <w:t>Исполнителем</w:t>
      </w:r>
      <w:r w:rsidRPr="00F06A2B">
        <w:t>.</w:t>
      </w:r>
    </w:p>
    <w:p w:rsidR="00270ED8" w:rsidRDefault="00270ED8" w:rsidP="00B347BD">
      <w:pPr>
        <w:pStyle w:val="2"/>
        <w:numPr>
          <w:ilvl w:val="1"/>
          <w:numId w:val="3"/>
        </w:numPr>
        <w:tabs>
          <w:tab w:val="left" w:pos="1418"/>
        </w:tabs>
        <w:ind w:left="0" w:firstLine="709"/>
      </w:pPr>
      <w:r>
        <w:t>П</w:t>
      </w:r>
      <w:r w:rsidRPr="00F06A2B">
        <w:t xml:space="preserve">ри отсутствии у </w:t>
      </w:r>
      <w:r>
        <w:t>Исполнителя</w:t>
      </w:r>
      <w:r w:rsidRPr="00F06A2B">
        <w:t xml:space="preserve"> замечаний, </w:t>
      </w:r>
      <w:r>
        <w:t>Исполнитель</w:t>
      </w:r>
      <w:r w:rsidRPr="00F06A2B">
        <w:t xml:space="preserve"> обязан подписать Акт </w:t>
      </w:r>
      <w:r w:rsidRPr="00AF5475">
        <w:t xml:space="preserve">сдачи-приемки </w:t>
      </w:r>
      <w:r w:rsidRPr="003B597D">
        <w:t>услуг Заказчика</w:t>
      </w:r>
      <w:r w:rsidRPr="00F06A2B">
        <w:t xml:space="preserve">. В случае неподписания </w:t>
      </w:r>
      <w:r>
        <w:t>Исполнителем</w:t>
      </w:r>
      <w:r w:rsidRPr="00F06A2B">
        <w:t xml:space="preserve"> Акта </w:t>
      </w:r>
      <w:r w:rsidRPr="00AF5475">
        <w:t xml:space="preserve">сдачи-приемки </w:t>
      </w:r>
      <w:r w:rsidRPr="003B597D">
        <w:t>услуг Заказчика</w:t>
      </w:r>
      <w:r w:rsidRPr="00AF5475">
        <w:t xml:space="preserve"> </w:t>
      </w:r>
      <w:r w:rsidRPr="00F06A2B">
        <w:t xml:space="preserve">и/или непредоставления </w:t>
      </w:r>
      <w:r w:rsidR="00FA3FC0" w:rsidRPr="00F06A2B">
        <w:t>письменных возражений,</w:t>
      </w:r>
      <w:r w:rsidRPr="00F06A2B">
        <w:t xml:space="preserve"> своевременно н</w:t>
      </w:r>
      <w:r>
        <w:t>аправленных им в течение 5 (п</w:t>
      </w:r>
      <w:r w:rsidRPr="00F06A2B">
        <w:t xml:space="preserve">яти) рабочих дней с даты получения Акта </w:t>
      </w:r>
      <w:r w:rsidRPr="00AF5475">
        <w:t xml:space="preserve">сдачи-приемки </w:t>
      </w:r>
      <w:r w:rsidRPr="003B597D">
        <w:t>услуг Заказчика</w:t>
      </w:r>
      <w:r w:rsidRPr="00F06A2B">
        <w:t>, Услуг</w:t>
      </w:r>
      <w:r>
        <w:t>а</w:t>
      </w:r>
      <w:r w:rsidRPr="00F06A2B">
        <w:t xml:space="preserve"> считаются оказанн</w:t>
      </w:r>
      <w:r>
        <w:t>ой</w:t>
      </w:r>
      <w:r w:rsidRPr="00F06A2B">
        <w:t xml:space="preserve">, а обязательства </w:t>
      </w:r>
      <w:r>
        <w:t>Заказчика</w:t>
      </w:r>
      <w:r w:rsidRPr="00F06A2B">
        <w:t xml:space="preserve"> исполненными в </w:t>
      </w:r>
      <w:r>
        <w:t>отчетном</w:t>
      </w:r>
      <w:r w:rsidRPr="00F06A2B">
        <w:t xml:space="preserve"> периоде надлежащим образом в полном объеме.  </w:t>
      </w:r>
    </w:p>
    <w:p w:rsidR="00270ED8" w:rsidRDefault="00270ED8" w:rsidP="00B347BD">
      <w:pPr>
        <w:pStyle w:val="2"/>
        <w:numPr>
          <w:ilvl w:val="1"/>
          <w:numId w:val="3"/>
        </w:numPr>
        <w:tabs>
          <w:tab w:val="left" w:pos="1418"/>
        </w:tabs>
        <w:ind w:left="0" w:firstLine="720"/>
      </w:pPr>
      <w:r w:rsidRPr="00F06A2B">
        <w:t>При возникновении между Сторонами разногласий, письменные возражения и ответы на них должны направляться Сторонами по реквизитам, указанным в Договоре, заказным письмом с уведомлением или с использованием иных средств связи, фиксирующих дату получения/отправления, наименование и адрес получателя/отправителя и позволяющих достоверно установить, что документ исходит от Стороны по Договору. Стороны установили, что срок для рассмотрения поступивших письменных возражений и ответов</w:t>
      </w:r>
      <w:r>
        <w:t xml:space="preserve"> на них не должен превышать 5 (п</w:t>
      </w:r>
      <w:r w:rsidRPr="00F06A2B">
        <w:t>яти) рабочих дней с даты поступления соответствующих документов.</w:t>
      </w:r>
    </w:p>
    <w:p w:rsidR="00270ED8" w:rsidRDefault="00270ED8" w:rsidP="00B347BD">
      <w:pPr>
        <w:pStyle w:val="2"/>
        <w:numPr>
          <w:ilvl w:val="1"/>
          <w:numId w:val="3"/>
        </w:numPr>
        <w:tabs>
          <w:tab w:val="num" w:pos="1418"/>
        </w:tabs>
        <w:ind w:left="0" w:firstLine="720"/>
      </w:pPr>
      <w:r w:rsidRPr="00F06A2B">
        <w:t>Исполнитель и Заказчик ежеквартально подписывают Акт сверки расч</w:t>
      </w:r>
      <w:r>
        <w:t>е</w:t>
      </w:r>
      <w:r w:rsidRPr="00F06A2B">
        <w:t>тов по Договору, который составляется Исполнителем в 2 (Двух) экземплярах и направляется Заказчику для подписания. По истечении 5 (Пяти) рабочих дней после его поступления и рассмотрения Заказчик возвращает один экземпляр подписанного им Акта сверки расч</w:t>
      </w:r>
      <w:r>
        <w:t>е</w:t>
      </w:r>
      <w:r w:rsidRPr="00F06A2B">
        <w:t>тов Исполнителю.</w:t>
      </w:r>
    </w:p>
    <w:p w:rsidR="00270ED8" w:rsidRDefault="00270ED8" w:rsidP="00B347BD">
      <w:pPr>
        <w:pStyle w:val="2"/>
        <w:numPr>
          <w:ilvl w:val="1"/>
          <w:numId w:val="3"/>
        </w:numPr>
        <w:ind w:left="0" w:firstLine="720"/>
      </w:pPr>
      <w:r>
        <w:t xml:space="preserve">Стороны </w:t>
      </w:r>
      <w:r w:rsidRPr="00724224">
        <w:t>о</w:t>
      </w:r>
      <w:r>
        <w:t>бязуются</w:t>
      </w:r>
      <w:r w:rsidRPr="00724224">
        <w:t xml:space="preserve"> предоставл</w:t>
      </w:r>
      <w:r>
        <w:t>ять</w:t>
      </w:r>
      <w:r w:rsidRPr="00724224">
        <w:t xml:space="preserve"> документ</w:t>
      </w:r>
      <w:r>
        <w:t>ы</w:t>
      </w:r>
      <w:r w:rsidRPr="00724224">
        <w:t>, подтверждающи</w:t>
      </w:r>
      <w:r>
        <w:t>е</w:t>
      </w:r>
      <w:r w:rsidRPr="00724224">
        <w:t xml:space="preserve"> полномочия лиц подписывать акты оказанных услуг и счета-фактуры.</w:t>
      </w:r>
    </w:p>
    <w:p w:rsidR="00122307" w:rsidRDefault="00122307" w:rsidP="00122307">
      <w:pPr>
        <w:widowControl w:val="0"/>
        <w:tabs>
          <w:tab w:val="left" w:pos="1276"/>
        </w:tabs>
        <w:ind w:left="709"/>
        <w:rPr>
          <w:b/>
        </w:rPr>
      </w:pPr>
    </w:p>
    <w:p w:rsidR="00FA3FC0" w:rsidRDefault="00FA3FC0" w:rsidP="00122307">
      <w:pPr>
        <w:widowControl w:val="0"/>
        <w:tabs>
          <w:tab w:val="left" w:pos="1276"/>
        </w:tabs>
        <w:ind w:left="709"/>
        <w:rPr>
          <w:b/>
        </w:rPr>
      </w:pPr>
    </w:p>
    <w:p w:rsidR="00FA3FC0" w:rsidRDefault="00FA3FC0" w:rsidP="00122307">
      <w:pPr>
        <w:widowControl w:val="0"/>
        <w:tabs>
          <w:tab w:val="left" w:pos="1276"/>
        </w:tabs>
        <w:ind w:left="709"/>
        <w:rPr>
          <w:b/>
        </w:rPr>
      </w:pPr>
    </w:p>
    <w:p w:rsidR="00FA3FC0" w:rsidRDefault="00FA3FC0" w:rsidP="00122307">
      <w:pPr>
        <w:widowControl w:val="0"/>
        <w:tabs>
          <w:tab w:val="left" w:pos="1276"/>
        </w:tabs>
        <w:ind w:left="709"/>
        <w:rPr>
          <w:b/>
        </w:rPr>
      </w:pPr>
    </w:p>
    <w:p w:rsidR="00A61B82" w:rsidRDefault="00A61B82" w:rsidP="00122307">
      <w:pPr>
        <w:widowControl w:val="0"/>
        <w:tabs>
          <w:tab w:val="left" w:pos="1276"/>
        </w:tabs>
        <w:ind w:left="709"/>
        <w:rPr>
          <w:b/>
        </w:rPr>
      </w:pPr>
    </w:p>
    <w:p w:rsidR="00FA3FC0" w:rsidRPr="00BA7B70" w:rsidRDefault="00FA3FC0" w:rsidP="00122307">
      <w:pPr>
        <w:widowControl w:val="0"/>
        <w:tabs>
          <w:tab w:val="left" w:pos="1276"/>
        </w:tabs>
        <w:ind w:left="709"/>
        <w:rPr>
          <w:b/>
        </w:rPr>
      </w:pPr>
    </w:p>
    <w:p w:rsidR="009F2D38" w:rsidRPr="00BA7B70" w:rsidRDefault="009F2D38" w:rsidP="002A4B8E">
      <w:pPr>
        <w:pStyle w:val="2"/>
        <w:ind w:firstLine="720"/>
      </w:pPr>
      <w:r w:rsidRPr="00F06A2B">
        <w:t xml:space="preserve">  </w:t>
      </w:r>
    </w:p>
    <w:p w:rsidR="009F2D38" w:rsidRDefault="009F2D38" w:rsidP="00FC5B13">
      <w:pPr>
        <w:widowControl w:val="0"/>
        <w:numPr>
          <w:ilvl w:val="0"/>
          <w:numId w:val="3"/>
        </w:numPr>
        <w:tabs>
          <w:tab w:val="left" w:pos="1276"/>
        </w:tabs>
        <w:ind w:left="0" w:firstLine="709"/>
        <w:jc w:val="center"/>
        <w:rPr>
          <w:b/>
        </w:rPr>
      </w:pPr>
      <w:r w:rsidRPr="00BA7B70">
        <w:rPr>
          <w:b/>
        </w:rPr>
        <w:lastRenderedPageBreak/>
        <w:t>Срок действия Договора</w:t>
      </w:r>
    </w:p>
    <w:p w:rsidR="00122307" w:rsidRPr="00BA7B70" w:rsidRDefault="00122307" w:rsidP="00122307">
      <w:pPr>
        <w:widowControl w:val="0"/>
        <w:tabs>
          <w:tab w:val="left" w:pos="1276"/>
        </w:tabs>
        <w:ind w:left="709"/>
        <w:rPr>
          <w:b/>
        </w:rPr>
      </w:pPr>
    </w:p>
    <w:p w:rsidR="009F2D38" w:rsidRPr="004D4200" w:rsidRDefault="009F2D38" w:rsidP="00FC5B13">
      <w:pPr>
        <w:pStyle w:val="a7"/>
        <w:numPr>
          <w:ilvl w:val="1"/>
          <w:numId w:val="3"/>
        </w:numPr>
        <w:tabs>
          <w:tab w:val="left" w:pos="1276"/>
        </w:tabs>
        <w:ind w:left="0" w:firstLine="720"/>
        <w:jc w:val="both"/>
      </w:pPr>
      <w:r w:rsidRPr="004D4200">
        <w:t>Договор вступает в силу с момента его подписания обеими Сторонами и действует до прекращения надлежащим исполнением Сторонами основанных на Договоре обязательств</w:t>
      </w:r>
      <w:r w:rsidR="00370C3E">
        <w:t>, условия настоящего договора распространяются на отношения Сторон фактически возникшие с 01.01.2018</w:t>
      </w:r>
      <w:r w:rsidRPr="004D4200">
        <w:t xml:space="preserve">. </w:t>
      </w:r>
    </w:p>
    <w:p w:rsidR="009F2D38" w:rsidRPr="00BA7B70" w:rsidRDefault="009F2D38" w:rsidP="00FC5B13">
      <w:pPr>
        <w:widowControl w:val="0"/>
        <w:numPr>
          <w:ilvl w:val="1"/>
          <w:numId w:val="3"/>
        </w:numPr>
        <w:tabs>
          <w:tab w:val="left" w:pos="1276"/>
        </w:tabs>
        <w:ind w:left="0" w:firstLine="709"/>
        <w:jc w:val="both"/>
      </w:pPr>
      <w:r w:rsidRPr="00BA7B70">
        <w:t xml:space="preserve">В случае, если за 30 (тридцать) календарных дней до даты окончания указанного </w:t>
      </w:r>
      <w:r w:rsidRPr="007935D8">
        <w:t>в п. 1.</w:t>
      </w:r>
      <w:r>
        <w:t>4</w:t>
      </w:r>
      <w:r w:rsidRPr="007935D8">
        <w:t xml:space="preserve"> срока</w:t>
      </w:r>
      <w:r w:rsidRPr="00BA7B70">
        <w:t xml:space="preserve"> оказания услуг по Договору ни одна из Сторон не уведомила другую сторону о расторжении Договора, срок оказания услуг по Договору продлевается на 1 (один) календарный год, без ограничения количества таких пролонгаций.</w:t>
      </w:r>
    </w:p>
    <w:p w:rsidR="009F2D38" w:rsidRDefault="009F2D38" w:rsidP="00EE7A97">
      <w:pPr>
        <w:widowControl w:val="0"/>
        <w:ind w:firstLine="720"/>
        <w:jc w:val="both"/>
      </w:pPr>
    </w:p>
    <w:p w:rsidR="009F2D38" w:rsidRDefault="009F2D38" w:rsidP="00FC5B13">
      <w:pPr>
        <w:widowControl w:val="0"/>
        <w:numPr>
          <w:ilvl w:val="0"/>
          <w:numId w:val="3"/>
        </w:numPr>
        <w:tabs>
          <w:tab w:val="left" w:pos="1276"/>
        </w:tabs>
        <w:ind w:left="0" w:firstLine="709"/>
        <w:jc w:val="center"/>
        <w:rPr>
          <w:b/>
        </w:rPr>
      </w:pPr>
      <w:r w:rsidRPr="00BA7B70">
        <w:rPr>
          <w:b/>
        </w:rPr>
        <w:t xml:space="preserve">Порядок расторжения Договора </w:t>
      </w:r>
    </w:p>
    <w:p w:rsidR="00122307" w:rsidRPr="00BA7B70" w:rsidRDefault="00122307" w:rsidP="00122307">
      <w:pPr>
        <w:widowControl w:val="0"/>
        <w:tabs>
          <w:tab w:val="left" w:pos="1276"/>
        </w:tabs>
        <w:ind w:left="709"/>
        <w:rPr>
          <w:b/>
        </w:rPr>
      </w:pPr>
    </w:p>
    <w:p w:rsidR="009F2D38" w:rsidRPr="00BA7B70" w:rsidRDefault="009F2D38" w:rsidP="00FC5B13">
      <w:pPr>
        <w:widowControl w:val="0"/>
        <w:numPr>
          <w:ilvl w:val="1"/>
          <w:numId w:val="3"/>
        </w:numPr>
        <w:tabs>
          <w:tab w:val="left" w:pos="1276"/>
        </w:tabs>
        <w:ind w:left="0" w:firstLine="709"/>
        <w:jc w:val="both"/>
      </w:pPr>
      <w:r w:rsidRPr="00BA7B70">
        <w:t>Договор может быть расторгнут досрочно по письменному соглашению Сторон.</w:t>
      </w:r>
    </w:p>
    <w:p w:rsidR="009F2D38" w:rsidRPr="00487DDD" w:rsidRDefault="009F2D38" w:rsidP="00FC5B13">
      <w:pPr>
        <w:widowControl w:val="0"/>
        <w:numPr>
          <w:ilvl w:val="1"/>
          <w:numId w:val="3"/>
        </w:numPr>
        <w:tabs>
          <w:tab w:val="left" w:pos="1276"/>
        </w:tabs>
        <w:ind w:left="0" w:firstLine="709"/>
        <w:jc w:val="both"/>
      </w:pPr>
      <w:r w:rsidRPr="00BA7B70">
        <w:t xml:space="preserve">Стороны вправе в одностороннем порядке </w:t>
      </w:r>
      <w:r>
        <w:t xml:space="preserve">отказаться от исполнения </w:t>
      </w:r>
      <w:r w:rsidRPr="00BA7B70">
        <w:t xml:space="preserve">Договора в случаях, предусмотренных законодательством Российской Федерации, а также по следующим основаниям: </w:t>
      </w:r>
      <w:r w:rsidRPr="00487DDD">
        <w:t>Исполнитель - в случае неисполнения Заказчиком обязательств, предусмотренных п. 3.3.1</w:t>
      </w:r>
      <w:r>
        <w:t>2</w:t>
      </w:r>
      <w:r w:rsidRPr="00487DDD">
        <w:t xml:space="preserve"> Договора; Заказчик - в случае неисполнения Исполнителем обязательств, предусмотренных п. 3.1.1</w:t>
      </w:r>
      <w:r>
        <w:t>1</w:t>
      </w:r>
      <w:r w:rsidRPr="00487DDD">
        <w:t xml:space="preserve"> Договора.</w:t>
      </w:r>
    </w:p>
    <w:p w:rsidR="009F2D38" w:rsidRPr="00BA7B70" w:rsidRDefault="009F2D38" w:rsidP="00FC5B13">
      <w:pPr>
        <w:widowControl w:val="0"/>
        <w:numPr>
          <w:ilvl w:val="1"/>
          <w:numId w:val="3"/>
        </w:numPr>
        <w:tabs>
          <w:tab w:val="left" w:pos="1276"/>
        </w:tabs>
        <w:ind w:left="0" w:firstLine="709"/>
        <w:jc w:val="both"/>
      </w:pPr>
      <w:r w:rsidRPr="00487DDD">
        <w:t>Любая из Сторон, намеревающаяся отказаться</w:t>
      </w:r>
      <w:r w:rsidRPr="00BA7B70">
        <w:t xml:space="preserve"> от исполнения обязательств по Договору, обязана письменно известить об этом другую Сторону не менее чем за месяц до планируемой даты прекращения Договора по адресу, указанному в Договоре.</w:t>
      </w:r>
    </w:p>
    <w:p w:rsidR="009F2D38" w:rsidRDefault="009F2D38" w:rsidP="00EE7A97">
      <w:pPr>
        <w:widowControl w:val="0"/>
        <w:tabs>
          <w:tab w:val="left" w:pos="1276"/>
        </w:tabs>
        <w:ind w:firstLine="709"/>
        <w:jc w:val="both"/>
      </w:pPr>
    </w:p>
    <w:p w:rsidR="009F2D38" w:rsidRDefault="009F2D38" w:rsidP="00FC5B13">
      <w:pPr>
        <w:widowControl w:val="0"/>
        <w:numPr>
          <w:ilvl w:val="0"/>
          <w:numId w:val="3"/>
        </w:numPr>
        <w:tabs>
          <w:tab w:val="left" w:pos="1276"/>
        </w:tabs>
        <w:ind w:left="0" w:firstLine="709"/>
        <w:jc w:val="center"/>
        <w:rPr>
          <w:b/>
        </w:rPr>
      </w:pPr>
      <w:r w:rsidRPr="00BA7B70">
        <w:rPr>
          <w:b/>
        </w:rPr>
        <w:t>Ответственность Сторон</w:t>
      </w:r>
    </w:p>
    <w:p w:rsidR="00122307" w:rsidRPr="00BA7B70" w:rsidRDefault="00122307" w:rsidP="00122307">
      <w:pPr>
        <w:widowControl w:val="0"/>
        <w:tabs>
          <w:tab w:val="left" w:pos="1276"/>
        </w:tabs>
        <w:ind w:left="709"/>
        <w:rPr>
          <w:b/>
        </w:rPr>
      </w:pPr>
    </w:p>
    <w:p w:rsidR="009F2D38" w:rsidRPr="00BA7B70" w:rsidRDefault="009F2D38" w:rsidP="00FC5B13">
      <w:pPr>
        <w:widowControl w:val="0"/>
        <w:numPr>
          <w:ilvl w:val="1"/>
          <w:numId w:val="3"/>
        </w:numPr>
        <w:tabs>
          <w:tab w:val="left" w:pos="1276"/>
        </w:tabs>
        <w:ind w:left="0" w:firstLine="709"/>
        <w:jc w:val="both"/>
      </w:pPr>
      <w:r w:rsidRPr="00BA7B70">
        <w:t>Каждая из Сторон должна исполнять свои обязательства надлежащим образом, оказывая всевозможное содействие другой Стороне. Сторона, нарушившая свои обязательства по Договору, должна без промедления устранить эти нарушения.</w:t>
      </w:r>
    </w:p>
    <w:p w:rsidR="009F2D38" w:rsidRPr="00BA7B70" w:rsidRDefault="009F2D38" w:rsidP="00FC5B13">
      <w:pPr>
        <w:widowControl w:val="0"/>
        <w:numPr>
          <w:ilvl w:val="1"/>
          <w:numId w:val="3"/>
        </w:numPr>
        <w:tabs>
          <w:tab w:val="left" w:pos="1276"/>
          <w:tab w:val="left" w:pos="1560"/>
        </w:tabs>
        <w:ind w:left="0" w:firstLine="709"/>
        <w:jc w:val="both"/>
        <w:rPr>
          <w:rStyle w:val="FontStyle33"/>
          <w:sz w:val="24"/>
          <w:szCs w:val="24"/>
        </w:rPr>
      </w:pPr>
      <w:r w:rsidRPr="00BA7B70">
        <w:rPr>
          <w:rStyle w:val="FontStyle33"/>
          <w:sz w:val="24"/>
          <w:szCs w:val="24"/>
        </w:rPr>
        <w:t>Стороны несут ответственность за неисполнение или ненадлежащее исполнение своих обязательств в соответствии с законодательством Российской Федерации.</w:t>
      </w:r>
    </w:p>
    <w:p w:rsidR="009F2D38" w:rsidRDefault="009F2D38" w:rsidP="00EE7A97">
      <w:pPr>
        <w:widowControl w:val="0"/>
        <w:tabs>
          <w:tab w:val="left" w:pos="1276"/>
          <w:tab w:val="left" w:pos="1560"/>
        </w:tabs>
        <w:ind w:left="709"/>
        <w:jc w:val="both"/>
      </w:pPr>
    </w:p>
    <w:p w:rsidR="009F2D38" w:rsidRDefault="009F2D38" w:rsidP="00FC5B13">
      <w:pPr>
        <w:widowControl w:val="0"/>
        <w:numPr>
          <w:ilvl w:val="0"/>
          <w:numId w:val="3"/>
        </w:numPr>
        <w:tabs>
          <w:tab w:val="left" w:pos="1134"/>
        </w:tabs>
        <w:ind w:left="0" w:firstLine="709"/>
        <w:jc w:val="center"/>
        <w:rPr>
          <w:b/>
        </w:rPr>
      </w:pPr>
      <w:r w:rsidRPr="00BA7B70">
        <w:rPr>
          <w:b/>
        </w:rPr>
        <w:t>Действие обстоятельств непреодолимой силы</w:t>
      </w:r>
    </w:p>
    <w:p w:rsidR="00122307" w:rsidRPr="00BA7B70" w:rsidRDefault="00122307" w:rsidP="00122307">
      <w:pPr>
        <w:widowControl w:val="0"/>
        <w:tabs>
          <w:tab w:val="left" w:pos="1134"/>
        </w:tabs>
        <w:ind w:left="709"/>
        <w:rPr>
          <w:b/>
        </w:rPr>
      </w:pPr>
    </w:p>
    <w:p w:rsidR="009F2D38" w:rsidRPr="00BA7B70" w:rsidRDefault="009F2D38" w:rsidP="00FC5B13">
      <w:pPr>
        <w:widowControl w:val="0"/>
        <w:numPr>
          <w:ilvl w:val="1"/>
          <w:numId w:val="3"/>
        </w:numPr>
        <w:tabs>
          <w:tab w:val="left" w:pos="1134"/>
          <w:tab w:val="left" w:pos="1276"/>
        </w:tabs>
        <w:ind w:left="0" w:firstLine="709"/>
        <w:jc w:val="both"/>
      </w:pPr>
      <w:r w:rsidRPr="00BA7B70">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(пункт 3 статьи 401 Гражданского кодекса Российской Федерации), что подтверждается соответствующими документами Торгово-промышленной палаты Российской Федерации или иной уполномоченной на то организацией или органом власти. Сторона, ссылающаяся на обстоятельства непреодолимой силы,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9F2D38" w:rsidRPr="00BA7B70" w:rsidRDefault="009F2D38" w:rsidP="00FC5B13">
      <w:pPr>
        <w:widowControl w:val="0"/>
        <w:numPr>
          <w:ilvl w:val="1"/>
          <w:numId w:val="3"/>
        </w:numPr>
        <w:tabs>
          <w:tab w:val="left" w:pos="1134"/>
          <w:tab w:val="left" w:pos="1276"/>
          <w:tab w:val="left" w:pos="1560"/>
        </w:tabs>
        <w:ind w:left="0" w:firstLine="709"/>
        <w:jc w:val="both"/>
      </w:pPr>
      <w:r w:rsidRPr="00BA7B70">
        <w:t xml:space="preserve">В случаях, предусмотренных в пункте 8.1 Договора, срок исполнения Сторонами обязательств по Договору переносится до прекращения действия обстоятельств непреодолимой силы. Если дальнейшее исполнение обязательств Стороны сочтут </w:t>
      </w:r>
      <w:r w:rsidRPr="00BA7B70">
        <w:lastRenderedPageBreak/>
        <w:t>нецелесообразным, они вправе расторгнуть Договор по взаимному соглашению.</w:t>
      </w:r>
    </w:p>
    <w:p w:rsidR="009F2D38" w:rsidRPr="00BA7B70" w:rsidRDefault="009F2D38" w:rsidP="00FC5B13">
      <w:pPr>
        <w:widowControl w:val="0"/>
        <w:numPr>
          <w:ilvl w:val="1"/>
          <w:numId w:val="3"/>
        </w:numPr>
        <w:tabs>
          <w:tab w:val="left" w:pos="1134"/>
          <w:tab w:val="left" w:pos="1276"/>
          <w:tab w:val="left" w:pos="1560"/>
        </w:tabs>
        <w:ind w:left="0" w:firstLine="709"/>
        <w:jc w:val="both"/>
      </w:pPr>
      <w:r w:rsidRPr="00BA7B70">
        <w:t>При отсутствии своевременного извещения о наступлении обстоятельств непреодолимой силы, предусмотренного п. 8.1 Договора, Сторона, не исполнившая или исполнившая ненадлежащим образом свои обязательства по Договору, не вправе ссылаться на такие обстоятельства, как на основание освобождения от ответственности.</w:t>
      </w:r>
    </w:p>
    <w:p w:rsidR="009F2D38" w:rsidRPr="00BA7B70" w:rsidRDefault="009F2D38" w:rsidP="00EE7A97">
      <w:pPr>
        <w:widowControl w:val="0"/>
        <w:tabs>
          <w:tab w:val="left" w:pos="1276"/>
          <w:tab w:val="left" w:pos="1560"/>
        </w:tabs>
        <w:ind w:left="720"/>
        <w:jc w:val="both"/>
      </w:pPr>
    </w:p>
    <w:p w:rsidR="009F2D38" w:rsidRDefault="009F2D38" w:rsidP="00FC5B13">
      <w:pPr>
        <w:widowControl w:val="0"/>
        <w:numPr>
          <w:ilvl w:val="0"/>
          <w:numId w:val="3"/>
        </w:numPr>
        <w:tabs>
          <w:tab w:val="left" w:pos="1276"/>
        </w:tabs>
        <w:ind w:left="0" w:firstLine="709"/>
        <w:jc w:val="center"/>
        <w:rPr>
          <w:b/>
        </w:rPr>
      </w:pPr>
      <w:r w:rsidRPr="00BA7B70">
        <w:rPr>
          <w:b/>
        </w:rPr>
        <w:t xml:space="preserve">Антикоррупционная </w:t>
      </w:r>
      <w:r w:rsidR="005D3B78">
        <w:rPr>
          <w:b/>
        </w:rPr>
        <w:t>оговорка</w:t>
      </w:r>
    </w:p>
    <w:p w:rsidR="00122307" w:rsidRPr="00BA7B70" w:rsidRDefault="00122307" w:rsidP="00122307">
      <w:pPr>
        <w:widowControl w:val="0"/>
        <w:tabs>
          <w:tab w:val="left" w:pos="1276"/>
        </w:tabs>
        <w:ind w:left="709"/>
        <w:rPr>
          <w:b/>
        </w:rPr>
      </w:pPr>
    </w:p>
    <w:p w:rsidR="009F2D38" w:rsidRPr="00003690" w:rsidRDefault="009F2D38" w:rsidP="00EE7A97">
      <w:pPr>
        <w:snapToGrid w:val="0"/>
        <w:ind w:firstLine="709"/>
        <w:jc w:val="both"/>
      </w:pPr>
      <w:r w:rsidRPr="00003690">
        <w:t>9.1. Заказчику известно о том, что Исполнитель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w:t>
      </w:r>
      <w:r w:rsidR="005D3B78">
        <w:t>я</w:t>
      </w:r>
      <w:r w:rsidRPr="00003690">
        <w:t xml:space="preserve">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F2D38" w:rsidRPr="00003690" w:rsidRDefault="009F2D38" w:rsidP="00EE7A97">
      <w:pPr>
        <w:snapToGrid w:val="0"/>
        <w:ind w:firstLine="709"/>
        <w:jc w:val="both"/>
      </w:pPr>
      <w:r w:rsidRPr="00003690">
        <w:t xml:space="preserve">9.2. Заказчик настоящим подтверждает, что он ознакомился с </w:t>
      </w:r>
      <w:r w:rsidRPr="00003690">
        <w:br/>
        <w:t xml:space="preserve">Антикоррупционной хартией российского бизнеса и Антикоррупционной </w:t>
      </w:r>
      <w:r w:rsidRPr="00003690">
        <w:br/>
        <w:t xml:space="preserve">политикой ПАО «Россети» и ДЗО ПАО «Россети» (представленных в разделе </w:t>
      </w:r>
      <w:r w:rsidRPr="00003690">
        <w:br/>
        <w:t xml:space="preserve">«Антикоррупционная политика» на официальном сайте ПАО «Россети» по адресу: </w:t>
      </w:r>
      <w:r w:rsidRPr="00114F8A">
        <w:t>http://www.rosseti.ru/about/anticorruptionpolicy/policy/index.php</w:t>
      </w:r>
      <w:r w:rsidRPr="00003690">
        <w:t>),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F2D38" w:rsidRPr="00003690" w:rsidRDefault="009F2D38" w:rsidP="00EE7A97">
      <w:pPr>
        <w:ind w:firstLine="709"/>
        <w:jc w:val="both"/>
      </w:pPr>
      <w:r w:rsidRPr="00003690">
        <w:t>9.3.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03690">
        <w:rPr>
          <w:i/>
        </w:rPr>
        <w:t>.</w:t>
      </w:r>
    </w:p>
    <w:p w:rsidR="009F2D38" w:rsidRPr="00003690" w:rsidRDefault="009F2D38" w:rsidP="00EE7A97">
      <w:pPr>
        <w:autoSpaceDE w:val="0"/>
        <w:autoSpaceDN w:val="0"/>
        <w:adjustRightInd w:val="0"/>
        <w:ind w:firstLine="709"/>
        <w:jc w:val="both"/>
      </w:pPr>
      <w:r w:rsidRPr="00003690">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003690">
        <w:rPr>
          <w:lang w:val="en-US"/>
        </w:rPr>
        <w:t> </w:t>
      </w:r>
      <w:r w:rsidRPr="00003690">
        <w:t>направленным на обеспечение выполнения этим работником каких-либо действий в пользу стимулирующей его стороны (Исполнителя и Заказчика).</w:t>
      </w:r>
    </w:p>
    <w:p w:rsidR="009F2D38" w:rsidRPr="00003690" w:rsidRDefault="009F2D38" w:rsidP="00EE7A97">
      <w:pPr>
        <w:ind w:firstLine="709"/>
        <w:jc w:val="both"/>
      </w:pPr>
      <w:r w:rsidRPr="00003690">
        <w:t xml:space="preserve">9.4. В случае возникновения у одной из Сторон подозрений, </w:t>
      </w:r>
      <w:r w:rsidRPr="00003690">
        <w:br/>
        <w:t>что произошло или может произойти нарушение каких-либо положений пунктов 9.1 – 9.3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03690">
        <w:rPr>
          <w:b/>
          <w:bCs/>
        </w:rPr>
        <w:t xml:space="preserve"> </w:t>
      </w:r>
      <w:r w:rsidRPr="00003690">
        <w:rPr>
          <w:bCs/>
        </w:rPr>
        <w:t>Это подтверждение должно быть направлено в течение десяти рабочих дней с даты направления письменного уведомления.</w:t>
      </w:r>
    </w:p>
    <w:p w:rsidR="009F2D38" w:rsidRPr="00003690" w:rsidRDefault="009F2D38" w:rsidP="00EE7A97">
      <w:pPr>
        <w:autoSpaceDE w:val="0"/>
        <w:autoSpaceDN w:val="0"/>
        <w:adjustRightInd w:val="0"/>
        <w:ind w:firstLine="709"/>
        <w:jc w:val="both"/>
      </w:pPr>
      <w:r w:rsidRPr="00003690">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Договора любой из Сторон, аффилированными лицами, работниками или посредниками.</w:t>
      </w:r>
    </w:p>
    <w:p w:rsidR="009F2D38" w:rsidRPr="00003690" w:rsidRDefault="009F2D38" w:rsidP="00EE7A97">
      <w:pPr>
        <w:ind w:firstLine="709"/>
        <w:jc w:val="both"/>
      </w:pPr>
      <w:r w:rsidRPr="00003690">
        <w:t xml:space="preserve">9.5. В случае нарушения одной из Сторон обязательств по соблюдению требований Антикоррупционной политики, предусмотренных пунктами 9.1, 9.2 Договора, и обязательств воздерживаться от запрещенных в пункте 9.3 Договора действий и/или неполучения другой стороной в установленный срок подтверждения, что нарушения не </w:t>
      </w:r>
      <w:r w:rsidRPr="00003690">
        <w:lastRenderedPageBreak/>
        <w:t>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F2D38" w:rsidRDefault="009F2D38" w:rsidP="00EE7A97">
      <w:pPr>
        <w:widowControl w:val="0"/>
        <w:tabs>
          <w:tab w:val="left" w:pos="1418"/>
        </w:tabs>
        <w:ind w:left="709"/>
        <w:rPr>
          <w:b/>
          <w:bCs/>
          <w:snapToGrid w:val="0"/>
        </w:rPr>
      </w:pPr>
    </w:p>
    <w:p w:rsidR="009F2D38" w:rsidRDefault="009F2D38" w:rsidP="00FC5B13">
      <w:pPr>
        <w:widowControl w:val="0"/>
        <w:numPr>
          <w:ilvl w:val="0"/>
          <w:numId w:val="5"/>
        </w:numPr>
        <w:tabs>
          <w:tab w:val="left" w:pos="1418"/>
        </w:tabs>
        <w:ind w:firstLine="349"/>
        <w:jc w:val="center"/>
        <w:rPr>
          <w:b/>
          <w:bCs/>
          <w:snapToGrid w:val="0"/>
        </w:rPr>
      </w:pPr>
      <w:r w:rsidRPr="00BA7B70">
        <w:rPr>
          <w:b/>
          <w:bCs/>
          <w:snapToGrid w:val="0"/>
        </w:rPr>
        <w:t>Конфиденциальность</w:t>
      </w:r>
    </w:p>
    <w:p w:rsidR="00122307" w:rsidRPr="00BA7B70" w:rsidRDefault="00122307" w:rsidP="00122307">
      <w:pPr>
        <w:widowControl w:val="0"/>
        <w:tabs>
          <w:tab w:val="left" w:pos="1418"/>
        </w:tabs>
        <w:ind w:left="709"/>
        <w:rPr>
          <w:b/>
          <w:bCs/>
          <w:snapToGrid w:val="0"/>
        </w:rPr>
      </w:pPr>
    </w:p>
    <w:p w:rsidR="009F2D38" w:rsidRPr="00BA7B70" w:rsidRDefault="009F2D38" w:rsidP="00FC5B13">
      <w:pPr>
        <w:widowControl w:val="0"/>
        <w:numPr>
          <w:ilvl w:val="1"/>
          <w:numId w:val="5"/>
        </w:numPr>
        <w:tabs>
          <w:tab w:val="left" w:pos="1418"/>
        </w:tabs>
        <w:ind w:left="0" w:firstLine="709"/>
        <w:jc w:val="both"/>
      </w:pPr>
      <w:r w:rsidRPr="00BA7B70">
        <w:t xml:space="preserve">Стороны обязуются обеспечить конфиденциальность сведений, касающихся предмета и условий Договора, хода его исполнения и полученных результатов, а также любой информации и документации, представленной одной Стороной другой напрямую или опосредованно в связи с Договором, независимо от того, когда была представлена такая информация: до, в процессе или по истечении срока действия Договора. </w:t>
      </w:r>
    </w:p>
    <w:p w:rsidR="009F2D38" w:rsidRPr="00BA7B70" w:rsidRDefault="009F2D38" w:rsidP="00FC5B13">
      <w:pPr>
        <w:widowControl w:val="0"/>
        <w:numPr>
          <w:ilvl w:val="1"/>
          <w:numId w:val="5"/>
        </w:numPr>
        <w:tabs>
          <w:tab w:val="left" w:pos="1418"/>
        </w:tabs>
        <w:ind w:left="0" w:firstLine="709"/>
        <w:jc w:val="both"/>
      </w:pPr>
      <w:r w:rsidRPr="00BA7B70">
        <w:t>Обязательства по соблюдению конфиденциальности не распространяются на общедоступную информацию.</w:t>
      </w:r>
    </w:p>
    <w:p w:rsidR="009F2D38" w:rsidRDefault="009F2D38" w:rsidP="00EE7A97">
      <w:pPr>
        <w:widowControl w:val="0"/>
        <w:tabs>
          <w:tab w:val="left" w:pos="851"/>
          <w:tab w:val="left" w:pos="1134"/>
          <w:tab w:val="left" w:pos="1418"/>
        </w:tabs>
        <w:ind w:left="709"/>
        <w:rPr>
          <w:b/>
        </w:rPr>
      </w:pPr>
    </w:p>
    <w:p w:rsidR="009F2D38" w:rsidRDefault="009F2D38" w:rsidP="00FC5B13">
      <w:pPr>
        <w:widowControl w:val="0"/>
        <w:numPr>
          <w:ilvl w:val="0"/>
          <w:numId w:val="5"/>
        </w:numPr>
        <w:tabs>
          <w:tab w:val="left" w:pos="851"/>
          <w:tab w:val="left" w:pos="1134"/>
          <w:tab w:val="left" w:pos="1418"/>
        </w:tabs>
        <w:ind w:left="0" w:firstLine="709"/>
        <w:jc w:val="center"/>
        <w:rPr>
          <w:b/>
        </w:rPr>
      </w:pPr>
      <w:r w:rsidRPr="00BA7B70">
        <w:rPr>
          <w:b/>
        </w:rPr>
        <w:t xml:space="preserve">Разрешение споров </w:t>
      </w:r>
    </w:p>
    <w:p w:rsidR="00122307" w:rsidRPr="00BA7B70" w:rsidRDefault="00122307" w:rsidP="00122307">
      <w:pPr>
        <w:widowControl w:val="0"/>
        <w:tabs>
          <w:tab w:val="left" w:pos="851"/>
          <w:tab w:val="left" w:pos="1134"/>
          <w:tab w:val="left" w:pos="1418"/>
        </w:tabs>
        <w:ind w:left="709"/>
        <w:rPr>
          <w:b/>
        </w:rPr>
      </w:pPr>
    </w:p>
    <w:p w:rsidR="009F2D38" w:rsidRDefault="009F2D38" w:rsidP="00FC5B13">
      <w:pPr>
        <w:widowControl w:val="0"/>
        <w:numPr>
          <w:ilvl w:val="1"/>
          <w:numId w:val="5"/>
        </w:numPr>
        <w:tabs>
          <w:tab w:val="left" w:pos="1418"/>
        </w:tabs>
        <w:ind w:left="0" w:firstLine="709"/>
        <w:jc w:val="both"/>
      </w:pPr>
      <w:r>
        <w:tab/>
      </w:r>
      <w:r>
        <w:tab/>
      </w:r>
      <w:r w:rsidRPr="00ED32BE">
        <w:t>Стороны будут стремиться урегулировать возникшие разногласия путем переговоров.</w:t>
      </w:r>
    </w:p>
    <w:p w:rsidR="009F2D38" w:rsidRPr="00C72DAC" w:rsidRDefault="009F2D38" w:rsidP="00FC5B13">
      <w:pPr>
        <w:widowControl w:val="0"/>
        <w:numPr>
          <w:ilvl w:val="1"/>
          <w:numId w:val="5"/>
        </w:numPr>
        <w:tabs>
          <w:tab w:val="left" w:pos="1418"/>
        </w:tabs>
        <w:ind w:left="0" w:firstLine="709"/>
        <w:jc w:val="both"/>
      </w:pPr>
      <w:r>
        <w:t>Споры, возникшие в связи с исполнением Договора, могут быть переданы на разрешение арбитражного суда (третейского суда) после принятия сторонами мер по досудебному урегулированию спора. Срок для направления ответа на претензию составляет не более 10 рабочих дней с даты ее получения стороной, если иные сроки и (или) порядок не установлены законом.</w:t>
      </w:r>
    </w:p>
    <w:p w:rsidR="009F2D38" w:rsidRDefault="009F2D38" w:rsidP="00FC5B13">
      <w:pPr>
        <w:pStyle w:val="a7"/>
        <w:widowControl w:val="0"/>
        <w:numPr>
          <w:ilvl w:val="1"/>
          <w:numId w:val="5"/>
        </w:numPr>
        <w:tabs>
          <w:tab w:val="left" w:pos="1418"/>
        </w:tabs>
        <w:ind w:left="0" w:firstLine="709"/>
        <w:jc w:val="both"/>
      </w:pPr>
      <w:r>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9F2D38" w:rsidRDefault="009F2D38" w:rsidP="002325B7">
      <w:pPr>
        <w:widowControl w:val="0"/>
        <w:tabs>
          <w:tab w:val="left" w:pos="1418"/>
        </w:tabs>
        <w:ind w:firstLine="709"/>
        <w:jc w:val="both"/>
      </w:pPr>
      <w:r>
        <w:t>Вынесенное третейским судом решение будет окончательным, обязательным для сторон и не подлежит оспариванию.</w:t>
      </w:r>
    </w:p>
    <w:p w:rsidR="009F2D38" w:rsidRDefault="009F2D38" w:rsidP="00EE7A97">
      <w:pPr>
        <w:pStyle w:val="a7"/>
        <w:widowControl w:val="0"/>
        <w:tabs>
          <w:tab w:val="left" w:pos="1418"/>
        </w:tabs>
        <w:ind w:left="709"/>
        <w:jc w:val="both"/>
      </w:pPr>
    </w:p>
    <w:p w:rsidR="009F2D38" w:rsidRDefault="009F2D38" w:rsidP="00FC5B13">
      <w:pPr>
        <w:widowControl w:val="0"/>
        <w:numPr>
          <w:ilvl w:val="0"/>
          <w:numId w:val="5"/>
        </w:numPr>
        <w:tabs>
          <w:tab w:val="left" w:pos="1276"/>
        </w:tabs>
        <w:ind w:left="0" w:firstLine="709"/>
        <w:jc w:val="center"/>
        <w:rPr>
          <w:b/>
        </w:rPr>
      </w:pPr>
      <w:r w:rsidRPr="00BA7B70">
        <w:rPr>
          <w:b/>
        </w:rPr>
        <w:t>Прочие условия</w:t>
      </w:r>
    </w:p>
    <w:p w:rsidR="00122307" w:rsidRPr="00BA7B70" w:rsidRDefault="00122307" w:rsidP="00122307">
      <w:pPr>
        <w:widowControl w:val="0"/>
        <w:tabs>
          <w:tab w:val="left" w:pos="1276"/>
        </w:tabs>
        <w:ind w:left="709"/>
        <w:rPr>
          <w:b/>
        </w:rPr>
      </w:pPr>
    </w:p>
    <w:p w:rsidR="00270ED8" w:rsidRPr="00BA7B70" w:rsidRDefault="009F2D38" w:rsidP="00B347BD">
      <w:pPr>
        <w:widowControl w:val="0"/>
        <w:numPr>
          <w:ilvl w:val="1"/>
          <w:numId w:val="5"/>
        </w:numPr>
        <w:tabs>
          <w:tab w:val="left" w:pos="1418"/>
        </w:tabs>
        <w:ind w:left="0" w:firstLine="709"/>
        <w:jc w:val="both"/>
      </w:pPr>
      <w:r w:rsidRPr="00BA7B70">
        <w:t xml:space="preserve">Договор </w:t>
      </w:r>
      <w:r w:rsidRPr="007E4772">
        <w:t>подписывается</w:t>
      </w:r>
      <w:r w:rsidRPr="00BA7B70">
        <w:t xml:space="preserve"> в 2-х экземплярах по одному для каждой из Сторон, имеющих одинаковую юридическую силу.</w:t>
      </w:r>
    </w:p>
    <w:p w:rsidR="00270ED8" w:rsidRPr="00BA7B70" w:rsidRDefault="00270ED8" w:rsidP="00B347BD">
      <w:pPr>
        <w:widowControl w:val="0"/>
        <w:numPr>
          <w:ilvl w:val="1"/>
          <w:numId w:val="5"/>
        </w:numPr>
        <w:tabs>
          <w:tab w:val="left" w:pos="1418"/>
        </w:tabs>
        <w:ind w:left="0" w:firstLine="709"/>
        <w:jc w:val="both"/>
      </w:pPr>
      <w:r w:rsidRPr="00BA7B70">
        <w:t>Все изменения и дополнения к Договору должны быть совершены в письменном виде и подписаны обеими Сторонами.</w:t>
      </w:r>
    </w:p>
    <w:p w:rsidR="00270ED8" w:rsidRPr="00BA7B70" w:rsidRDefault="00270ED8" w:rsidP="00B347BD">
      <w:pPr>
        <w:widowControl w:val="0"/>
        <w:numPr>
          <w:ilvl w:val="1"/>
          <w:numId w:val="5"/>
        </w:numPr>
        <w:tabs>
          <w:tab w:val="left" w:pos="1418"/>
        </w:tabs>
        <w:ind w:left="0" w:firstLine="709"/>
        <w:jc w:val="both"/>
      </w:pPr>
      <w:r w:rsidRPr="00BA7B70">
        <w:t>Стороны обязаны оперативно информировать друг друга об изменении своего местонахождения, телефонов и иных реквизитов.</w:t>
      </w:r>
    </w:p>
    <w:p w:rsidR="00270ED8" w:rsidRPr="00BA7B70" w:rsidRDefault="00270ED8" w:rsidP="00B347BD">
      <w:pPr>
        <w:widowControl w:val="0"/>
        <w:numPr>
          <w:ilvl w:val="1"/>
          <w:numId w:val="5"/>
        </w:numPr>
        <w:tabs>
          <w:tab w:val="left" w:pos="1418"/>
        </w:tabs>
        <w:ind w:left="0" w:firstLine="709"/>
        <w:jc w:val="both"/>
      </w:pPr>
      <w:r w:rsidRPr="00BA7B70">
        <w:t>Неотъемлемую часть Договора составляют следующие приложения:</w:t>
      </w:r>
    </w:p>
    <w:p w:rsidR="00270ED8" w:rsidRPr="00BA7B70" w:rsidRDefault="00270ED8" w:rsidP="00B347BD">
      <w:pPr>
        <w:pStyle w:val="a7"/>
        <w:widowControl w:val="0"/>
        <w:numPr>
          <w:ilvl w:val="0"/>
          <w:numId w:val="6"/>
        </w:numPr>
        <w:tabs>
          <w:tab w:val="left" w:pos="1276"/>
        </w:tabs>
        <w:ind w:left="0" w:firstLine="709"/>
        <w:contextualSpacing/>
        <w:jc w:val="both"/>
        <w:rPr>
          <w:strike/>
        </w:rPr>
      </w:pPr>
      <w:r w:rsidRPr="00337DB4">
        <w:t>Прил</w:t>
      </w:r>
      <w:r w:rsidRPr="00BA7B70">
        <w:t>ожение</w:t>
      </w:r>
      <w:r>
        <w:t xml:space="preserve"> </w:t>
      </w:r>
      <w:r w:rsidRPr="00BA7B70">
        <w:t>1 Перечень Объектов Заказчика, в отношении которых осуществляется технический надзор;</w:t>
      </w:r>
    </w:p>
    <w:p w:rsidR="00270ED8" w:rsidRPr="00BA7B70" w:rsidRDefault="00270ED8" w:rsidP="00B347BD">
      <w:pPr>
        <w:pStyle w:val="a7"/>
        <w:widowControl w:val="0"/>
        <w:numPr>
          <w:ilvl w:val="0"/>
          <w:numId w:val="6"/>
        </w:numPr>
        <w:tabs>
          <w:tab w:val="left" w:pos="1276"/>
        </w:tabs>
        <w:ind w:left="0" w:firstLine="709"/>
        <w:contextualSpacing/>
        <w:jc w:val="both"/>
      </w:pPr>
      <w:r w:rsidRPr="00BA7B70">
        <w:t>Приложение 2 форма Графика проверки Объектов – План работы;</w:t>
      </w:r>
    </w:p>
    <w:p w:rsidR="00270ED8" w:rsidRPr="00BA7B70" w:rsidRDefault="00270ED8" w:rsidP="00B347BD">
      <w:pPr>
        <w:pStyle w:val="a7"/>
        <w:widowControl w:val="0"/>
        <w:numPr>
          <w:ilvl w:val="0"/>
          <w:numId w:val="6"/>
        </w:numPr>
        <w:tabs>
          <w:tab w:val="left" w:pos="1276"/>
        </w:tabs>
        <w:ind w:left="0" w:firstLine="709"/>
        <w:contextualSpacing/>
        <w:jc w:val="both"/>
      </w:pPr>
      <w:r w:rsidRPr="00BA7B70">
        <w:t xml:space="preserve">Приложение 3.1 форма Отчета о техническом надзоре; </w:t>
      </w:r>
    </w:p>
    <w:p w:rsidR="00270ED8" w:rsidRDefault="00270ED8" w:rsidP="00B347BD">
      <w:pPr>
        <w:pStyle w:val="a7"/>
        <w:widowControl w:val="0"/>
        <w:numPr>
          <w:ilvl w:val="0"/>
          <w:numId w:val="6"/>
        </w:numPr>
        <w:tabs>
          <w:tab w:val="left" w:pos="1276"/>
        </w:tabs>
        <w:ind w:left="0" w:firstLine="709"/>
        <w:contextualSpacing/>
        <w:jc w:val="both"/>
      </w:pPr>
      <w:r w:rsidRPr="00BA7B70">
        <w:t>Приложение 3.2 форма Акта сдачи-приемки услуг по техническому надзору;</w:t>
      </w:r>
    </w:p>
    <w:p w:rsidR="00270ED8" w:rsidRDefault="00270ED8" w:rsidP="00B347BD">
      <w:pPr>
        <w:pStyle w:val="a7"/>
        <w:widowControl w:val="0"/>
        <w:numPr>
          <w:ilvl w:val="0"/>
          <w:numId w:val="6"/>
        </w:numPr>
        <w:tabs>
          <w:tab w:val="left" w:pos="1276"/>
        </w:tabs>
        <w:ind w:hanging="720"/>
        <w:contextualSpacing/>
        <w:jc w:val="both"/>
      </w:pPr>
      <w:r>
        <w:t>Приложение 3.3</w:t>
      </w:r>
      <w:r w:rsidRPr="003B597D">
        <w:t xml:space="preserve"> форма Акта </w:t>
      </w:r>
      <w:r w:rsidRPr="00AF5475">
        <w:t xml:space="preserve">сдачи-приемки </w:t>
      </w:r>
      <w:r w:rsidRPr="003B597D">
        <w:t>услуг Заказчика</w:t>
      </w:r>
      <w:r>
        <w:t>;</w:t>
      </w:r>
    </w:p>
    <w:p w:rsidR="00270ED8" w:rsidRPr="00BA7B70" w:rsidRDefault="00270ED8" w:rsidP="00B347BD">
      <w:pPr>
        <w:pStyle w:val="a7"/>
        <w:widowControl w:val="0"/>
        <w:numPr>
          <w:ilvl w:val="0"/>
          <w:numId w:val="6"/>
        </w:numPr>
        <w:tabs>
          <w:tab w:val="left" w:pos="1276"/>
        </w:tabs>
        <w:ind w:hanging="720"/>
        <w:contextualSpacing/>
        <w:jc w:val="both"/>
      </w:pPr>
      <w:r>
        <w:t xml:space="preserve">Приложение 4 </w:t>
      </w:r>
      <w:r w:rsidRPr="00153E39">
        <w:t xml:space="preserve">форма </w:t>
      </w:r>
      <w:r w:rsidRPr="00BA7B70">
        <w:t>представления информации</w:t>
      </w:r>
      <w:r>
        <w:t>;</w:t>
      </w:r>
    </w:p>
    <w:p w:rsidR="00270ED8" w:rsidRDefault="00270ED8" w:rsidP="00B347BD">
      <w:pPr>
        <w:pStyle w:val="a7"/>
        <w:widowControl w:val="0"/>
        <w:numPr>
          <w:ilvl w:val="0"/>
          <w:numId w:val="6"/>
        </w:numPr>
        <w:tabs>
          <w:tab w:val="left" w:pos="1276"/>
        </w:tabs>
        <w:ind w:hanging="720"/>
        <w:contextualSpacing/>
        <w:jc w:val="both"/>
      </w:pPr>
      <w:r w:rsidRPr="00BA7B70">
        <w:lastRenderedPageBreak/>
        <w:t xml:space="preserve">Приложение </w:t>
      </w:r>
      <w:r>
        <w:t>5</w:t>
      </w:r>
      <w:r w:rsidRPr="00BA7B70">
        <w:t xml:space="preserve"> </w:t>
      </w:r>
      <w:r w:rsidRPr="00952509">
        <w:rPr>
          <w:bCs/>
        </w:rPr>
        <w:t>Расчет стоимости услуг по техническому надзору за месяц</w:t>
      </w:r>
      <w:r w:rsidRPr="00BA7B70">
        <w:rPr>
          <w:bCs/>
        </w:rPr>
        <w:t>;</w:t>
      </w:r>
    </w:p>
    <w:p w:rsidR="00270ED8" w:rsidRPr="00153E39" w:rsidRDefault="00270ED8" w:rsidP="00B347BD">
      <w:pPr>
        <w:pStyle w:val="a7"/>
        <w:widowControl w:val="0"/>
        <w:numPr>
          <w:ilvl w:val="0"/>
          <w:numId w:val="6"/>
        </w:numPr>
        <w:tabs>
          <w:tab w:val="left" w:pos="1276"/>
        </w:tabs>
        <w:ind w:hanging="720"/>
        <w:contextualSpacing/>
        <w:jc w:val="both"/>
      </w:pPr>
      <w:r>
        <w:t xml:space="preserve">Приложение 6 </w:t>
      </w:r>
      <w:r w:rsidRPr="00952509">
        <w:rPr>
          <w:bCs/>
        </w:rPr>
        <w:t xml:space="preserve">Расчет стоимости услуг </w:t>
      </w:r>
      <w:r>
        <w:rPr>
          <w:bCs/>
        </w:rPr>
        <w:t>Заказчика</w:t>
      </w:r>
      <w:r w:rsidRPr="00952509">
        <w:rPr>
          <w:bCs/>
        </w:rPr>
        <w:t xml:space="preserve"> за месяц</w:t>
      </w:r>
      <w:r>
        <w:t>;</w:t>
      </w:r>
    </w:p>
    <w:p w:rsidR="00270ED8" w:rsidRPr="002A4B8E" w:rsidRDefault="00270ED8" w:rsidP="00B347BD">
      <w:pPr>
        <w:pStyle w:val="a7"/>
        <w:widowControl w:val="0"/>
        <w:numPr>
          <w:ilvl w:val="0"/>
          <w:numId w:val="6"/>
        </w:numPr>
        <w:tabs>
          <w:tab w:val="left" w:pos="1276"/>
        </w:tabs>
        <w:ind w:left="0" w:firstLine="709"/>
        <w:contextualSpacing/>
        <w:jc w:val="both"/>
        <w:rPr>
          <w:b/>
        </w:rPr>
      </w:pPr>
      <w:r w:rsidRPr="009E6AAC">
        <w:t xml:space="preserve">Приложение </w:t>
      </w:r>
      <w:r>
        <w:t>7</w:t>
      </w:r>
      <w:r w:rsidRPr="009E6AAC">
        <w:t xml:space="preserve"> </w:t>
      </w:r>
      <w:r w:rsidRPr="005F7500">
        <w:t>Перечень и место нахождения рабочих мест</w:t>
      </w:r>
      <w:r>
        <w:t>,</w:t>
      </w:r>
      <w:r w:rsidRPr="005F7500">
        <w:t xml:space="preserve"> предоставляемых Заказчиком Исполнителю</w:t>
      </w:r>
      <w:r w:rsidRPr="002A4B8E">
        <w:t>;</w:t>
      </w:r>
    </w:p>
    <w:p w:rsidR="00270ED8" w:rsidRPr="009E6AAC" w:rsidRDefault="00270ED8" w:rsidP="00B347BD">
      <w:pPr>
        <w:pStyle w:val="a7"/>
        <w:widowControl w:val="0"/>
        <w:numPr>
          <w:ilvl w:val="0"/>
          <w:numId w:val="6"/>
        </w:numPr>
        <w:tabs>
          <w:tab w:val="left" w:pos="1276"/>
        </w:tabs>
        <w:ind w:left="1276" w:hanging="567"/>
        <w:contextualSpacing/>
        <w:jc w:val="both"/>
        <w:rPr>
          <w:b/>
        </w:rPr>
      </w:pPr>
      <w:r w:rsidRPr="00736A1C">
        <w:t>Приложение</w:t>
      </w:r>
      <w:r>
        <w:rPr>
          <w:b/>
        </w:rPr>
        <w:t xml:space="preserve"> </w:t>
      </w:r>
      <w:r>
        <w:t>8</w:t>
      </w:r>
      <w:r w:rsidRPr="00736A1C">
        <w:t xml:space="preserve"> форма Согласия на обработку персональных данных</w:t>
      </w:r>
      <w:r>
        <w:rPr>
          <w:b/>
        </w:rPr>
        <w:t>.</w:t>
      </w:r>
    </w:p>
    <w:p w:rsidR="00270ED8" w:rsidRPr="00BA7B70" w:rsidRDefault="00270ED8" w:rsidP="00EE7A97"/>
    <w:p w:rsidR="00270ED8" w:rsidRDefault="00270ED8" w:rsidP="00B347BD">
      <w:pPr>
        <w:widowControl w:val="0"/>
        <w:numPr>
          <w:ilvl w:val="0"/>
          <w:numId w:val="5"/>
        </w:numPr>
        <w:tabs>
          <w:tab w:val="left" w:pos="851"/>
        </w:tabs>
        <w:ind w:left="0" w:firstLine="0"/>
        <w:jc w:val="center"/>
        <w:rPr>
          <w:b/>
        </w:rPr>
      </w:pPr>
      <w:r w:rsidRPr="00BA7B70">
        <w:rPr>
          <w:b/>
        </w:rPr>
        <w:t xml:space="preserve">Адреса и реквизиты Сторон </w:t>
      </w:r>
    </w:p>
    <w:p w:rsidR="00270ED8" w:rsidRPr="00BA7B70" w:rsidRDefault="00270ED8" w:rsidP="00EE7A97">
      <w:pPr>
        <w:jc w:val="both"/>
        <w:rPr>
          <w:sz w:val="16"/>
          <w:szCs w:val="16"/>
        </w:rPr>
      </w:pPr>
    </w:p>
    <w:tbl>
      <w:tblPr>
        <w:tblW w:w="9782" w:type="dxa"/>
        <w:tblInd w:w="-34" w:type="dxa"/>
        <w:tblLook w:val="01E0" w:firstRow="1" w:lastRow="1" w:firstColumn="1" w:lastColumn="1" w:noHBand="0" w:noVBand="0"/>
      </w:tblPr>
      <w:tblGrid>
        <w:gridCol w:w="5104"/>
        <w:gridCol w:w="4678"/>
      </w:tblGrid>
      <w:tr w:rsidR="00270ED8" w:rsidRPr="00BA7B70" w:rsidTr="00736A1C">
        <w:tc>
          <w:tcPr>
            <w:tcW w:w="5104" w:type="dxa"/>
          </w:tcPr>
          <w:p w:rsidR="00270ED8" w:rsidRPr="001D75FC" w:rsidRDefault="00270ED8" w:rsidP="00EE7A97">
            <w:pPr>
              <w:rPr>
                <w:b/>
              </w:rPr>
            </w:pPr>
            <w:r w:rsidRPr="001D75FC">
              <w:rPr>
                <w:b/>
              </w:rPr>
              <w:t>ЗАКАЗЧИК:</w:t>
            </w:r>
          </w:p>
          <w:p w:rsidR="00270ED8" w:rsidRDefault="00270ED8" w:rsidP="00EE7A97">
            <w:pPr>
              <w:rPr>
                <w:b/>
              </w:rPr>
            </w:pPr>
            <w:r w:rsidRPr="00D56244">
              <w:rPr>
                <w:b/>
                <w:noProof/>
              </w:rPr>
              <w:t>ПАО «МРСК Центра»</w:t>
            </w:r>
          </w:p>
          <w:p w:rsidR="00270ED8" w:rsidRDefault="00270ED8" w:rsidP="00A61B82">
            <w:pPr>
              <w:rPr>
                <w:noProof/>
                <w:szCs w:val="16"/>
              </w:rPr>
            </w:pPr>
            <w:r w:rsidRPr="00D56244">
              <w:rPr>
                <w:noProof/>
                <w:szCs w:val="16"/>
              </w:rPr>
              <w:t xml:space="preserve">Место нахождения: 127018, г. Москва, </w:t>
            </w:r>
          </w:p>
          <w:p w:rsidR="00270ED8" w:rsidRPr="00D56244" w:rsidRDefault="00270ED8" w:rsidP="00A61B82">
            <w:pPr>
              <w:rPr>
                <w:noProof/>
                <w:szCs w:val="16"/>
              </w:rPr>
            </w:pPr>
            <w:r w:rsidRPr="00D56244">
              <w:rPr>
                <w:noProof/>
                <w:szCs w:val="16"/>
              </w:rPr>
              <w:t>ул. 2-я Ямская, д. 4</w:t>
            </w:r>
          </w:p>
          <w:p w:rsidR="00270ED8" w:rsidRPr="00D56244" w:rsidRDefault="00270ED8" w:rsidP="00A61B82">
            <w:pPr>
              <w:rPr>
                <w:noProof/>
                <w:szCs w:val="16"/>
              </w:rPr>
            </w:pPr>
            <w:r w:rsidRPr="00D56244">
              <w:rPr>
                <w:noProof/>
                <w:szCs w:val="16"/>
              </w:rPr>
              <w:t xml:space="preserve">ИНН 6901067107 </w:t>
            </w:r>
          </w:p>
          <w:p w:rsidR="00270ED8" w:rsidRDefault="00270ED8" w:rsidP="00A61B82">
            <w:pPr>
              <w:rPr>
                <w:noProof/>
                <w:szCs w:val="16"/>
              </w:rPr>
            </w:pPr>
            <w:r w:rsidRPr="00D56244">
              <w:rPr>
                <w:noProof/>
                <w:szCs w:val="16"/>
              </w:rPr>
              <w:t>КПП 997450001</w:t>
            </w:r>
          </w:p>
          <w:p w:rsidR="00270ED8" w:rsidRDefault="00270ED8" w:rsidP="00A61B82">
            <w:pPr>
              <w:rPr>
                <w:noProof/>
                <w:szCs w:val="16"/>
              </w:rPr>
            </w:pPr>
            <w:r w:rsidRPr="00D56244">
              <w:rPr>
                <w:noProof/>
                <w:szCs w:val="16"/>
              </w:rPr>
              <w:t xml:space="preserve">р/с № 40702810000000019885 </w:t>
            </w:r>
          </w:p>
          <w:p w:rsidR="00270ED8" w:rsidRPr="00D56244" w:rsidRDefault="00DE0593" w:rsidP="00A61B82">
            <w:pPr>
              <w:rPr>
                <w:noProof/>
                <w:szCs w:val="16"/>
              </w:rPr>
            </w:pPr>
            <w:r>
              <w:rPr>
                <w:noProof/>
                <w:szCs w:val="16"/>
              </w:rPr>
              <w:t>в ПАО РОСБАНК</w:t>
            </w:r>
          </w:p>
          <w:p w:rsidR="00270ED8" w:rsidRPr="00D56244" w:rsidRDefault="00270ED8" w:rsidP="00A61B82">
            <w:pPr>
              <w:rPr>
                <w:noProof/>
                <w:szCs w:val="16"/>
              </w:rPr>
            </w:pPr>
            <w:r w:rsidRPr="00D56244">
              <w:rPr>
                <w:noProof/>
                <w:szCs w:val="16"/>
              </w:rPr>
              <w:t xml:space="preserve">к/с № 30101810000000000256 </w:t>
            </w:r>
          </w:p>
          <w:p w:rsidR="00270ED8" w:rsidRDefault="00270ED8" w:rsidP="0017520A">
            <w:r w:rsidRPr="00D56244">
              <w:rPr>
                <w:noProof/>
                <w:szCs w:val="16"/>
              </w:rPr>
              <w:t>БИК 044525256</w:t>
            </w:r>
          </w:p>
          <w:p w:rsidR="00270ED8" w:rsidRPr="00956B23" w:rsidRDefault="00270ED8">
            <w:pPr>
              <w:rPr>
                <w:b/>
              </w:rPr>
            </w:pPr>
          </w:p>
        </w:tc>
        <w:tc>
          <w:tcPr>
            <w:tcW w:w="4678" w:type="dxa"/>
          </w:tcPr>
          <w:p w:rsidR="00270ED8" w:rsidRPr="00FB5C0C" w:rsidRDefault="00270ED8" w:rsidP="00EE7A97">
            <w:pPr>
              <w:ind w:left="34"/>
              <w:rPr>
                <w:b/>
                <w:szCs w:val="16"/>
              </w:rPr>
            </w:pPr>
            <w:r w:rsidRPr="00FB5C0C">
              <w:rPr>
                <w:b/>
                <w:szCs w:val="16"/>
              </w:rPr>
              <w:t>ИСПОЛНИТЕЛЬ:</w:t>
            </w:r>
          </w:p>
          <w:p w:rsidR="00270ED8" w:rsidRPr="00FB5C0C" w:rsidRDefault="00270ED8" w:rsidP="00EE7A97">
            <w:pPr>
              <w:ind w:left="34"/>
              <w:rPr>
                <w:b/>
                <w:szCs w:val="16"/>
              </w:rPr>
            </w:pPr>
            <w:r>
              <w:rPr>
                <w:b/>
                <w:szCs w:val="16"/>
              </w:rPr>
              <w:t>П</w:t>
            </w:r>
            <w:r w:rsidRPr="00FB5C0C">
              <w:rPr>
                <w:b/>
                <w:szCs w:val="16"/>
              </w:rPr>
              <w:t>АО «Россети»</w:t>
            </w:r>
          </w:p>
          <w:p w:rsidR="00270ED8" w:rsidRDefault="00270ED8" w:rsidP="00EE7A97">
            <w:pPr>
              <w:widowControl w:val="0"/>
              <w:ind w:left="34"/>
              <w:rPr>
                <w:szCs w:val="16"/>
              </w:rPr>
            </w:pPr>
            <w:r>
              <w:rPr>
                <w:szCs w:val="16"/>
              </w:rPr>
              <w:t>Место нахождения</w:t>
            </w:r>
            <w:r w:rsidRPr="00FB5C0C">
              <w:rPr>
                <w:szCs w:val="16"/>
              </w:rPr>
              <w:t xml:space="preserve">: 121353 г. Москва, </w:t>
            </w:r>
          </w:p>
          <w:p w:rsidR="00270ED8" w:rsidRPr="00FB5C0C" w:rsidRDefault="00270ED8" w:rsidP="00EE7A97">
            <w:pPr>
              <w:widowControl w:val="0"/>
              <w:ind w:left="34"/>
              <w:rPr>
                <w:szCs w:val="16"/>
              </w:rPr>
            </w:pPr>
            <w:r w:rsidRPr="00FB5C0C">
              <w:rPr>
                <w:szCs w:val="16"/>
              </w:rPr>
              <w:t>ул. Беловежская, д.4</w:t>
            </w:r>
          </w:p>
          <w:p w:rsidR="00270ED8" w:rsidRPr="00FB5C0C" w:rsidRDefault="00270ED8" w:rsidP="00EE7A97">
            <w:pPr>
              <w:widowControl w:val="0"/>
              <w:ind w:left="34"/>
              <w:rPr>
                <w:szCs w:val="16"/>
              </w:rPr>
            </w:pPr>
            <w:r w:rsidRPr="00FB5C0C">
              <w:rPr>
                <w:szCs w:val="16"/>
              </w:rPr>
              <w:t>ИНН 7728662669</w:t>
            </w:r>
          </w:p>
          <w:p w:rsidR="00270ED8" w:rsidRPr="00B4199C" w:rsidRDefault="00270ED8" w:rsidP="00EE7A97">
            <w:pPr>
              <w:widowControl w:val="0"/>
              <w:ind w:left="34"/>
              <w:rPr>
                <w:szCs w:val="16"/>
              </w:rPr>
            </w:pPr>
            <w:r w:rsidRPr="00B4199C">
              <w:rPr>
                <w:szCs w:val="16"/>
              </w:rPr>
              <w:t xml:space="preserve">КПП </w:t>
            </w:r>
            <w:r w:rsidRPr="00736A1C">
              <w:rPr>
                <w:szCs w:val="16"/>
              </w:rPr>
              <w:t>77</w:t>
            </w:r>
            <w:r>
              <w:rPr>
                <w:szCs w:val="16"/>
              </w:rPr>
              <w:t>43</w:t>
            </w:r>
            <w:r w:rsidRPr="00736A1C">
              <w:rPr>
                <w:szCs w:val="16"/>
              </w:rPr>
              <w:t>43001</w:t>
            </w:r>
          </w:p>
          <w:p w:rsidR="00270ED8" w:rsidRDefault="00270ED8" w:rsidP="00EE7A97">
            <w:pPr>
              <w:widowControl w:val="0"/>
              <w:ind w:left="34"/>
              <w:rPr>
                <w:szCs w:val="16"/>
              </w:rPr>
            </w:pPr>
            <w:r w:rsidRPr="00B4199C">
              <w:rPr>
                <w:szCs w:val="16"/>
              </w:rPr>
              <w:t>Р/счет: 40702810138360026758</w:t>
            </w:r>
          </w:p>
          <w:p w:rsidR="00270ED8" w:rsidRPr="00FB5C0C" w:rsidRDefault="00270ED8" w:rsidP="00EE7A97">
            <w:pPr>
              <w:widowControl w:val="0"/>
              <w:ind w:left="34"/>
              <w:rPr>
                <w:szCs w:val="16"/>
              </w:rPr>
            </w:pPr>
            <w:r>
              <w:rPr>
                <w:szCs w:val="16"/>
              </w:rPr>
              <w:t>в П</w:t>
            </w:r>
            <w:r w:rsidRPr="00FB5C0C">
              <w:rPr>
                <w:szCs w:val="16"/>
              </w:rPr>
              <w:t>АО «СБЕРБАНК РОССИИ» г. Москва</w:t>
            </w:r>
          </w:p>
          <w:p w:rsidR="00270ED8" w:rsidRPr="00FB5C0C" w:rsidRDefault="00270ED8" w:rsidP="00EE7A97">
            <w:pPr>
              <w:widowControl w:val="0"/>
              <w:ind w:left="34"/>
              <w:rPr>
                <w:szCs w:val="16"/>
              </w:rPr>
            </w:pPr>
            <w:r w:rsidRPr="00FB5C0C">
              <w:rPr>
                <w:szCs w:val="16"/>
              </w:rPr>
              <w:t>К/счет</w:t>
            </w:r>
            <w:r>
              <w:rPr>
                <w:szCs w:val="16"/>
              </w:rPr>
              <w:t>:</w:t>
            </w:r>
            <w:r w:rsidRPr="00FB5C0C">
              <w:rPr>
                <w:szCs w:val="16"/>
              </w:rPr>
              <w:t xml:space="preserve"> 30101810400000000225</w:t>
            </w:r>
          </w:p>
          <w:p w:rsidR="00270ED8" w:rsidRPr="00FB5C0C" w:rsidRDefault="00270ED8" w:rsidP="00EE7A97">
            <w:pPr>
              <w:widowControl w:val="0"/>
              <w:ind w:left="34"/>
              <w:rPr>
                <w:szCs w:val="16"/>
              </w:rPr>
            </w:pPr>
            <w:r w:rsidRPr="00FB5C0C">
              <w:rPr>
                <w:szCs w:val="16"/>
              </w:rPr>
              <w:t>БИК 044525225</w:t>
            </w:r>
          </w:p>
          <w:p w:rsidR="00270ED8" w:rsidRDefault="00270ED8" w:rsidP="00EE7A97">
            <w:pPr>
              <w:ind w:left="34"/>
              <w:rPr>
                <w:szCs w:val="16"/>
              </w:rPr>
            </w:pPr>
            <w:r w:rsidRPr="00FB5C0C">
              <w:rPr>
                <w:szCs w:val="16"/>
              </w:rPr>
              <w:t>Тел. /факс + 7 (495) 995-53-33</w:t>
            </w:r>
          </w:p>
          <w:p w:rsidR="00270ED8" w:rsidRPr="00BA7B70" w:rsidRDefault="00270ED8" w:rsidP="00EE7A97">
            <w:pPr>
              <w:ind w:left="34"/>
            </w:pPr>
          </w:p>
        </w:tc>
      </w:tr>
      <w:tr w:rsidR="00270ED8" w:rsidRPr="00BA7B70" w:rsidTr="00736A1C">
        <w:tblPrEx>
          <w:tblLook w:val="04A0" w:firstRow="1" w:lastRow="0" w:firstColumn="1" w:lastColumn="0" w:noHBand="0" w:noVBand="1"/>
        </w:tblPrEx>
        <w:tc>
          <w:tcPr>
            <w:tcW w:w="5104" w:type="dxa"/>
            <w:shd w:val="clear" w:color="auto" w:fill="auto"/>
          </w:tcPr>
          <w:p w:rsidR="00270ED8" w:rsidRPr="00BA7B70" w:rsidRDefault="00270ED8" w:rsidP="00EE7A97">
            <w:pPr>
              <w:ind w:right="1255"/>
              <w:jc w:val="right"/>
            </w:pPr>
            <w:r w:rsidRPr="00BA7B70">
              <w:t xml:space="preserve">От Заказчика: </w:t>
            </w:r>
          </w:p>
          <w:p w:rsidR="00270ED8" w:rsidRPr="00BA7B70" w:rsidRDefault="00270ED8" w:rsidP="00EE7A97">
            <w:pPr>
              <w:ind w:right="1255"/>
              <w:jc w:val="right"/>
            </w:pPr>
          </w:p>
          <w:p w:rsidR="00270ED8" w:rsidRDefault="00270ED8" w:rsidP="00EE7A97">
            <w:pPr>
              <w:ind w:right="1255"/>
              <w:jc w:val="right"/>
            </w:pPr>
            <w:r w:rsidRPr="00BA7B70">
              <w:t>_________</w:t>
            </w:r>
            <w:r>
              <w:t xml:space="preserve">________ </w:t>
            </w:r>
            <w:r w:rsidR="00FA3FC0">
              <w:rPr>
                <w:noProof/>
              </w:rPr>
              <w:t>Пилюгин А.В.</w:t>
            </w:r>
          </w:p>
          <w:p w:rsidR="00270ED8" w:rsidRPr="00F4511B" w:rsidRDefault="00270ED8" w:rsidP="00EE7A97">
            <w:pPr>
              <w:ind w:right="1255"/>
              <w:jc w:val="right"/>
              <w:rPr>
                <w:sz w:val="16"/>
                <w:szCs w:val="16"/>
              </w:rPr>
            </w:pPr>
          </w:p>
          <w:p w:rsidR="00270ED8" w:rsidRDefault="00270ED8" w:rsidP="00EE7A97">
            <w:pPr>
              <w:ind w:right="1255"/>
              <w:jc w:val="right"/>
            </w:pPr>
            <w:r w:rsidRPr="00BA7B70">
              <w:t>«</w:t>
            </w:r>
            <w:r>
              <w:t>____</w:t>
            </w:r>
            <w:r w:rsidRPr="00BA7B70">
              <w:t>»____________</w:t>
            </w:r>
            <w:r>
              <w:t>__</w:t>
            </w:r>
            <w:r w:rsidRPr="00BA7B70">
              <w:t>___201</w:t>
            </w:r>
            <w:r>
              <w:t>__</w:t>
            </w:r>
            <w:r w:rsidRPr="00BA7B70">
              <w:t xml:space="preserve"> г.</w:t>
            </w:r>
          </w:p>
          <w:p w:rsidR="00270ED8" w:rsidRPr="00BA7B70" w:rsidRDefault="00270ED8" w:rsidP="00EE7A97">
            <w:pPr>
              <w:ind w:right="1255"/>
              <w:jc w:val="right"/>
            </w:pPr>
            <w:r>
              <w:t>м.п.</w:t>
            </w:r>
          </w:p>
        </w:tc>
        <w:tc>
          <w:tcPr>
            <w:tcW w:w="4678" w:type="dxa"/>
            <w:shd w:val="clear" w:color="auto" w:fill="auto"/>
          </w:tcPr>
          <w:p w:rsidR="00270ED8" w:rsidRPr="00BA7B70" w:rsidRDefault="00270ED8" w:rsidP="00EE7A97">
            <w:pPr>
              <w:jc w:val="right"/>
            </w:pPr>
            <w:r w:rsidRPr="00BA7B70">
              <w:t>От Исполнителя:</w:t>
            </w:r>
          </w:p>
          <w:p w:rsidR="00270ED8" w:rsidRPr="00BA7B70" w:rsidRDefault="00270ED8" w:rsidP="00EE7A97">
            <w:pPr>
              <w:jc w:val="right"/>
            </w:pPr>
          </w:p>
          <w:p w:rsidR="00270ED8" w:rsidRDefault="00270ED8" w:rsidP="00EE7A97">
            <w:pPr>
              <w:jc w:val="right"/>
            </w:pPr>
            <w:r w:rsidRPr="00BA7B70">
              <w:t xml:space="preserve">____________________ </w:t>
            </w:r>
            <w:r>
              <w:t>Бобров В.П.</w:t>
            </w:r>
          </w:p>
          <w:p w:rsidR="00270ED8" w:rsidRPr="00F4511B" w:rsidRDefault="00270ED8" w:rsidP="00EE7A97">
            <w:pPr>
              <w:jc w:val="right"/>
              <w:rPr>
                <w:sz w:val="16"/>
                <w:szCs w:val="16"/>
              </w:rPr>
            </w:pPr>
          </w:p>
          <w:p w:rsidR="00270ED8" w:rsidRDefault="00270ED8" w:rsidP="00EE7A97">
            <w:pPr>
              <w:jc w:val="right"/>
            </w:pPr>
            <w:r w:rsidRPr="00BA7B70">
              <w:t>«</w:t>
            </w:r>
            <w:r>
              <w:t>____</w:t>
            </w:r>
            <w:r w:rsidRPr="00BA7B70">
              <w:t>»___________________201</w:t>
            </w:r>
            <w:r>
              <w:t>__</w:t>
            </w:r>
            <w:r w:rsidRPr="00BA7B70">
              <w:t xml:space="preserve"> г. </w:t>
            </w:r>
          </w:p>
          <w:p w:rsidR="00270ED8" w:rsidRPr="00BA7B70" w:rsidRDefault="00270ED8" w:rsidP="00EE7A97">
            <w:pPr>
              <w:jc w:val="right"/>
            </w:pPr>
            <w:r>
              <w:t>м.п.</w:t>
            </w:r>
          </w:p>
        </w:tc>
      </w:tr>
    </w:tbl>
    <w:p w:rsidR="00270ED8" w:rsidRDefault="00270ED8" w:rsidP="000F2FA2">
      <w:pPr>
        <w:rPr>
          <w:sz w:val="4"/>
          <w:szCs w:val="4"/>
        </w:rPr>
        <w:sectPr w:rsidR="00270ED8" w:rsidSect="00270ED8">
          <w:headerReference w:type="default" r:id="rId8"/>
          <w:footerReference w:type="default" r:id="rId9"/>
          <w:pgSz w:w="11906" w:h="16838"/>
          <w:pgMar w:top="1134" w:right="851" w:bottom="1134" w:left="1701" w:header="709" w:footer="709" w:gutter="0"/>
          <w:pgNumType w:start="1"/>
          <w:cols w:space="708"/>
          <w:docGrid w:linePitch="360"/>
        </w:sectPr>
      </w:pPr>
    </w:p>
    <w:p w:rsidR="00270ED8" w:rsidRDefault="00270ED8" w:rsidP="00690285">
      <w:pPr>
        <w:jc w:val="right"/>
      </w:pPr>
      <w:r w:rsidRPr="00572E10">
        <w:lastRenderedPageBreak/>
        <w:t>Приложение 1</w:t>
      </w:r>
    </w:p>
    <w:p w:rsidR="00270ED8" w:rsidRDefault="00270ED8" w:rsidP="00690285">
      <w:pPr>
        <w:jc w:val="right"/>
      </w:pPr>
      <w:r>
        <w:t>к Д</w:t>
      </w:r>
      <w:r w:rsidRPr="006A1990">
        <w:t>оговору от ___.___.____</w:t>
      </w:r>
    </w:p>
    <w:p w:rsidR="00270ED8" w:rsidRPr="00572E10" w:rsidRDefault="00270ED8" w:rsidP="00690285">
      <w:pPr>
        <w:jc w:val="right"/>
      </w:pPr>
      <w:r w:rsidRPr="006A1990">
        <w:t>№_</w:t>
      </w:r>
      <w:r>
        <w:t>___________________</w:t>
      </w:r>
      <w:r w:rsidRPr="006A1990">
        <w:t>_</w:t>
      </w:r>
    </w:p>
    <w:p w:rsidR="00270ED8" w:rsidRPr="00572E10" w:rsidRDefault="00270ED8" w:rsidP="00690285">
      <w:pPr>
        <w:jc w:val="center"/>
      </w:pPr>
    </w:p>
    <w:p w:rsidR="00270ED8" w:rsidRDefault="00270ED8" w:rsidP="00441095">
      <w:pPr>
        <w:jc w:val="center"/>
        <w:rPr>
          <w:b/>
          <w:sz w:val="28"/>
        </w:rPr>
      </w:pPr>
    </w:p>
    <w:p w:rsidR="00270ED8" w:rsidRPr="00441095" w:rsidRDefault="00270ED8" w:rsidP="00441095">
      <w:pPr>
        <w:jc w:val="center"/>
        <w:rPr>
          <w:b/>
          <w:sz w:val="28"/>
        </w:rPr>
      </w:pPr>
      <w:r w:rsidRPr="00441095">
        <w:rPr>
          <w:b/>
          <w:sz w:val="28"/>
        </w:rPr>
        <w:t xml:space="preserve">Перечень Объектов </w:t>
      </w:r>
      <w:r>
        <w:rPr>
          <w:b/>
          <w:sz w:val="28"/>
        </w:rPr>
        <w:t>Заказчика,</w:t>
      </w:r>
      <w:r w:rsidRPr="00441095">
        <w:rPr>
          <w:b/>
          <w:sz w:val="28"/>
        </w:rPr>
        <w:t xml:space="preserve"> в отношении которых осуществляется технический надзор</w:t>
      </w:r>
    </w:p>
    <w:p w:rsidR="00270ED8" w:rsidRPr="00E057A5" w:rsidRDefault="00270ED8" w:rsidP="00E057A5">
      <w:pPr>
        <w:jc w:val="right"/>
      </w:pPr>
    </w:p>
    <w:p w:rsidR="00270ED8" w:rsidRPr="008871CF" w:rsidRDefault="00270ED8" w:rsidP="00690285">
      <w:pPr>
        <w:ind w:left="450"/>
      </w:pPr>
    </w:p>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Default="00270ED8" w:rsidP="00690285"/>
    <w:p w:rsidR="00270ED8" w:rsidRPr="00882304" w:rsidRDefault="00270ED8" w:rsidP="00690285"/>
    <w:p w:rsidR="00270ED8" w:rsidRPr="00E057A5" w:rsidRDefault="00270ED8" w:rsidP="00E057A5"/>
    <w:tbl>
      <w:tblPr>
        <w:tblW w:w="9180" w:type="dxa"/>
        <w:tblLayout w:type="fixed"/>
        <w:tblLook w:val="01E0" w:firstRow="1" w:lastRow="1" w:firstColumn="1" w:lastColumn="1" w:noHBand="0" w:noVBand="0"/>
      </w:tblPr>
      <w:tblGrid>
        <w:gridCol w:w="5353"/>
        <w:gridCol w:w="3827"/>
      </w:tblGrid>
      <w:tr w:rsidR="00270ED8" w:rsidRPr="00B853A6" w:rsidTr="004C701E">
        <w:tc>
          <w:tcPr>
            <w:tcW w:w="5353" w:type="dxa"/>
          </w:tcPr>
          <w:p w:rsidR="00270ED8" w:rsidRPr="00BA7B70" w:rsidRDefault="00270ED8" w:rsidP="004C701E">
            <w:r w:rsidRPr="00BA7B70">
              <w:t xml:space="preserve">От Заказчика: </w:t>
            </w:r>
          </w:p>
          <w:p w:rsidR="00270ED8" w:rsidRPr="00BA7B70" w:rsidRDefault="00270ED8" w:rsidP="004C701E"/>
          <w:p w:rsidR="00270ED8" w:rsidRDefault="00270ED8" w:rsidP="004C701E">
            <w:r>
              <w:t>____________</w:t>
            </w:r>
            <w:r w:rsidRPr="00BA7B70">
              <w:t>___</w:t>
            </w:r>
            <w:r>
              <w:t>_</w:t>
            </w:r>
            <w:r w:rsidR="00FA3FC0">
              <w:rPr>
                <w:noProof/>
              </w:rPr>
              <w:t>Пилюгин А.В.</w:t>
            </w:r>
          </w:p>
          <w:p w:rsidR="00270ED8" w:rsidRPr="00F4511B" w:rsidRDefault="00270ED8" w:rsidP="004C701E">
            <w:pPr>
              <w:rPr>
                <w:sz w:val="16"/>
                <w:szCs w:val="16"/>
              </w:rPr>
            </w:pPr>
          </w:p>
          <w:p w:rsidR="00270ED8" w:rsidRDefault="00270ED8" w:rsidP="004C701E">
            <w:r w:rsidRPr="00BA7B70">
              <w:t>«…»_________</w:t>
            </w:r>
            <w:r>
              <w:t>_</w:t>
            </w:r>
            <w:r w:rsidRPr="00BA7B70">
              <w:t>______201</w:t>
            </w:r>
            <w:r>
              <w:t>__</w:t>
            </w:r>
            <w:r w:rsidRPr="00BA7B70">
              <w:t xml:space="preserve"> г.</w:t>
            </w:r>
          </w:p>
          <w:p w:rsidR="00270ED8" w:rsidRPr="00B853A6" w:rsidRDefault="00270ED8" w:rsidP="004C701E">
            <w:pPr>
              <w:rPr>
                <w:sz w:val="27"/>
                <w:szCs w:val="27"/>
              </w:rPr>
            </w:pPr>
          </w:p>
        </w:tc>
        <w:tc>
          <w:tcPr>
            <w:tcW w:w="3827" w:type="dxa"/>
          </w:tcPr>
          <w:p w:rsidR="00270ED8" w:rsidRPr="00BA7B70" w:rsidRDefault="00270ED8" w:rsidP="004C701E">
            <w:r w:rsidRPr="00BA7B70">
              <w:t>От Исполнителя:</w:t>
            </w:r>
          </w:p>
          <w:p w:rsidR="00270ED8" w:rsidRPr="00BA7B70" w:rsidRDefault="00270ED8" w:rsidP="004C701E"/>
          <w:p w:rsidR="00270ED8" w:rsidRDefault="00270ED8" w:rsidP="004C701E">
            <w:r w:rsidRPr="00BA7B70">
              <w:t xml:space="preserve">________________ </w:t>
            </w:r>
            <w:r>
              <w:t>Бобров В.П.</w:t>
            </w:r>
          </w:p>
          <w:p w:rsidR="00270ED8" w:rsidRPr="00F4511B" w:rsidRDefault="00270ED8" w:rsidP="004C701E">
            <w:pPr>
              <w:rPr>
                <w:sz w:val="16"/>
                <w:szCs w:val="16"/>
              </w:rPr>
            </w:pPr>
          </w:p>
          <w:p w:rsidR="00270ED8" w:rsidRPr="001106AA" w:rsidRDefault="00270ED8" w:rsidP="004C701E">
            <w:r>
              <w:t>«…»___________</w:t>
            </w:r>
            <w:r w:rsidRPr="00BA7B70">
              <w:t>_____201</w:t>
            </w:r>
            <w:r>
              <w:t>__</w:t>
            </w:r>
            <w:r w:rsidRPr="00BA7B70">
              <w:t xml:space="preserve"> г. </w:t>
            </w:r>
          </w:p>
        </w:tc>
      </w:tr>
    </w:tbl>
    <w:p w:rsidR="00270ED8" w:rsidRDefault="00270ED8" w:rsidP="00690285">
      <w:pPr>
        <w:jc w:val="right"/>
      </w:pPr>
      <w:r>
        <w:br w:type="page"/>
      </w:r>
      <w:r>
        <w:lastRenderedPageBreak/>
        <w:t xml:space="preserve">Приложение 2 </w:t>
      </w:r>
    </w:p>
    <w:p w:rsidR="00270ED8" w:rsidRDefault="00270ED8" w:rsidP="00690285">
      <w:pPr>
        <w:jc w:val="right"/>
      </w:pPr>
      <w:r>
        <w:t>к Д</w:t>
      </w:r>
      <w:r w:rsidRPr="006A1990">
        <w:t>оговору от ___.___.____</w:t>
      </w:r>
    </w:p>
    <w:p w:rsidR="00270ED8" w:rsidRDefault="00270ED8" w:rsidP="00690285">
      <w:pPr>
        <w:jc w:val="right"/>
      </w:pPr>
      <w:r w:rsidRPr="006A1990">
        <w:t>№_</w:t>
      </w:r>
      <w:r>
        <w:t>___________________</w:t>
      </w:r>
      <w:r w:rsidRPr="006A1990">
        <w:t>_</w:t>
      </w:r>
    </w:p>
    <w:p w:rsidR="00270ED8" w:rsidRDefault="00270ED8" w:rsidP="00690285">
      <w:pPr>
        <w:jc w:val="right"/>
      </w:pPr>
    </w:p>
    <w:p w:rsidR="00270ED8" w:rsidRDefault="00270ED8" w:rsidP="00690285">
      <w:r>
        <w:t>ФОРМА</w:t>
      </w:r>
    </w:p>
    <w:p w:rsidR="00270ED8" w:rsidRDefault="00270ED8" w:rsidP="00690285">
      <w:pPr>
        <w:pStyle w:val="Style2"/>
        <w:widowControl/>
        <w:ind w:firstLine="0"/>
        <w:jc w:val="center"/>
        <w:rPr>
          <w:lang w:eastAsia="en-US"/>
        </w:rPr>
      </w:pPr>
      <w:r w:rsidRPr="00572E10">
        <w:rPr>
          <w:b/>
          <w:sz w:val="32"/>
          <w:szCs w:val="32"/>
        </w:rPr>
        <w:t xml:space="preserve">График проверки Объектов - </w:t>
      </w:r>
      <w:r w:rsidRPr="00572E10">
        <w:rPr>
          <w:b/>
          <w:bCs/>
          <w:sz w:val="32"/>
          <w:szCs w:val="32"/>
        </w:rPr>
        <w:t>План работы</w:t>
      </w:r>
    </w:p>
    <w:p w:rsidR="00270ED8" w:rsidRDefault="00270ED8" w:rsidP="00690285">
      <w:pPr>
        <w:jc w:val="center"/>
        <w:rPr>
          <w:sz w:val="36"/>
          <w:szCs w:val="36"/>
          <w:lang w:eastAsia="en-US"/>
        </w:rPr>
      </w:pPr>
      <w:r>
        <w:rPr>
          <w:sz w:val="36"/>
          <w:szCs w:val="36"/>
          <w:lang w:eastAsia="en-US"/>
        </w:rPr>
        <w:t>____________ на __ квартал 20__ года</w:t>
      </w:r>
    </w:p>
    <w:p w:rsidR="00270ED8" w:rsidRDefault="00270ED8" w:rsidP="00690285">
      <w:pPr>
        <w:tabs>
          <w:tab w:val="left" w:pos="4536"/>
        </w:tabs>
        <w:rPr>
          <w:sz w:val="20"/>
          <w:szCs w:val="20"/>
          <w:lang w:eastAsia="en-US"/>
        </w:rPr>
      </w:pPr>
      <w:r>
        <w:rPr>
          <w:sz w:val="36"/>
          <w:szCs w:val="36"/>
          <w:lang w:eastAsia="en-US"/>
        </w:rPr>
        <w:tab/>
      </w:r>
      <w:r>
        <w:rPr>
          <w:sz w:val="20"/>
          <w:szCs w:val="20"/>
          <w:lang w:eastAsia="en-US"/>
        </w:rPr>
        <w:t>(подразделение)</w:t>
      </w:r>
    </w:p>
    <w:p w:rsidR="00270ED8" w:rsidRDefault="00270ED8" w:rsidP="00690285">
      <w:pPr>
        <w:tabs>
          <w:tab w:val="left" w:pos="4536"/>
        </w:tabs>
        <w:rPr>
          <w:sz w:val="20"/>
          <w:szCs w:val="20"/>
          <w:lang w:eastAsia="en-US"/>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985"/>
        <w:gridCol w:w="4349"/>
        <w:gridCol w:w="3088"/>
        <w:gridCol w:w="1264"/>
        <w:gridCol w:w="1405"/>
        <w:gridCol w:w="1404"/>
        <w:gridCol w:w="2106"/>
      </w:tblGrid>
      <w:tr w:rsidR="00270ED8" w:rsidTr="00E76915">
        <w:trPr>
          <w:cantSplit/>
          <w:trHeight w:val="921"/>
        </w:trPr>
        <w:tc>
          <w:tcPr>
            <w:tcW w:w="851" w:type="dxa"/>
            <w:vMerge w:val="restart"/>
            <w:shd w:val="clear" w:color="auto" w:fill="FFFFFF"/>
            <w:vAlign w:val="center"/>
          </w:tcPr>
          <w:p w:rsidR="00270ED8" w:rsidRDefault="00270ED8" w:rsidP="00860D7E">
            <w:pPr>
              <w:jc w:val="center"/>
              <w:rPr>
                <w:b/>
                <w:bCs/>
                <w:lang w:eastAsia="en-US"/>
              </w:rPr>
            </w:pPr>
            <w:r>
              <w:rPr>
                <w:b/>
                <w:bCs/>
                <w:sz w:val="22"/>
                <w:szCs w:val="22"/>
                <w:lang w:eastAsia="en-US"/>
              </w:rPr>
              <w:t>№ п/п</w:t>
            </w:r>
          </w:p>
        </w:tc>
        <w:tc>
          <w:tcPr>
            <w:tcW w:w="4394" w:type="dxa"/>
            <w:vMerge w:val="restart"/>
            <w:shd w:val="clear" w:color="auto" w:fill="FFFFFF"/>
            <w:vAlign w:val="center"/>
          </w:tcPr>
          <w:p w:rsidR="00270ED8" w:rsidRDefault="00270ED8" w:rsidP="00860D7E">
            <w:pPr>
              <w:jc w:val="center"/>
              <w:rPr>
                <w:b/>
                <w:bCs/>
                <w:lang w:eastAsia="en-US"/>
              </w:rPr>
            </w:pPr>
            <w:r>
              <w:rPr>
                <w:b/>
                <w:bCs/>
                <w:sz w:val="22"/>
                <w:szCs w:val="22"/>
                <w:lang w:eastAsia="en-US"/>
              </w:rPr>
              <w:t>Наименование мероприятия</w:t>
            </w:r>
          </w:p>
          <w:p w:rsidR="00270ED8" w:rsidRDefault="00270ED8" w:rsidP="00860D7E">
            <w:pPr>
              <w:jc w:val="both"/>
              <w:rPr>
                <w:lang w:eastAsia="en-US"/>
              </w:rPr>
            </w:pPr>
          </w:p>
        </w:tc>
        <w:tc>
          <w:tcPr>
            <w:tcW w:w="3119" w:type="dxa"/>
            <w:vMerge w:val="restart"/>
            <w:shd w:val="clear" w:color="auto" w:fill="FFFFFF"/>
            <w:vAlign w:val="center"/>
          </w:tcPr>
          <w:p w:rsidR="00270ED8" w:rsidRDefault="00270ED8" w:rsidP="00860D7E">
            <w:pPr>
              <w:jc w:val="center"/>
              <w:rPr>
                <w:lang w:eastAsia="en-US"/>
              </w:rPr>
            </w:pPr>
            <w:r>
              <w:rPr>
                <w:b/>
                <w:bCs/>
                <w:sz w:val="22"/>
                <w:szCs w:val="22"/>
                <w:lang w:eastAsia="en-US"/>
              </w:rPr>
              <w:t xml:space="preserve">Место проведения </w:t>
            </w:r>
          </w:p>
        </w:tc>
        <w:tc>
          <w:tcPr>
            <w:tcW w:w="4110" w:type="dxa"/>
            <w:gridSpan w:val="3"/>
            <w:shd w:val="clear" w:color="auto" w:fill="FFFFFF"/>
            <w:vAlign w:val="center"/>
          </w:tcPr>
          <w:p w:rsidR="00270ED8" w:rsidRDefault="00270ED8" w:rsidP="00860D7E">
            <w:pPr>
              <w:jc w:val="center"/>
              <w:rPr>
                <w:b/>
                <w:bCs/>
                <w:lang w:eastAsia="en-US"/>
              </w:rPr>
            </w:pPr>
            <w:r>
              <w:rPr>
                <w:b/>
                <w:bCs/>
                <w:sz w:val="22"/>
                <w:szCs w:val="22"/>
                <w:lang w:eastAsia="en-US"/>
              </w:rPr>
              <w:t xml:space="preserve">Период (даты) проверки </w:t>
            </w:r>
          </w:p>
        </w:tc>
        <w:tc>
          <w:tcPr>
            <w:tcW w:w="2127" w:type="dxa"/>
            <w:vMerge w:val="restart"/>
            <w:shd w:val="clear" w:color="auto" w:fill="FFFFFF"/>
            <w:vAlign w:val="center"/>
          </w:tcPr>
          <w:p w:rsidR="00270ED8" w:rsidRDefault="00270ED8" w:rsidP="000C21A4">
            <w:pPr>
              <w:jc w:val="center"/>
              <w:rPr>
                <w:b/>
                <w:bCs/>
                <w:lang w:eastAsia="en-US"/>
              </w:rPr>
            </w:pPr>
            <w:r>
              <w:rPr>
                <w:b/>
                <w:bCs/>
                <w:sz w:val="22"/>
                <w:szCs w:val="22"/>
                <w:lang w:eastAsia="en-US"/>
              </w:rPr>
              <w:t>Примечания</w:t>
            </w:r>
          </w:p>
        </w:tc>
      </w:tr>
      <w:tr w:rsidR="00270ED8" w:rsidTr="002333DD">
        <w:trPr>
          <w:cantSplit/>
          <w:trHeight w:val="834"/>
        </w:trPr>
        <w:tc>
          <w:tcPr>
            <w:tcW w:w="851" w:type="dxa"/>
            <w:vMerge/>
            <w:shd w:val="clear" w:color="auto" w:fill="FFFFFF"/>
            <w:vAlign w:val="center"/>
          </w:tcPr>
          <w:p w:rsidR="00270ED8" w:rsidRDefault="00270ED8" w:rsidP="00860D7E">
            <w:pPr>
              <w:rPr>
                <w:b/>
                <w:bCs/>
                <w:lang w:eastAsia="en-US"/>
              </w:rPr>
            </w:pPr>
          </w:p>
        </w:tc>
        <w:tc>
          <w:tcPr>
            <w:tcW w:w="4394" w:type="dxa"/>
            <w:vMerge/>
            <w:shd w:val="clear" w:color="auto" w:fill="FFFFFF"/>
            <w:vAlign w:val="center"/>
          </w:tcPr>
          <w:p w:rsidR="00270ED8" w:rsidRDefault="00270ED8" w:rsidP="00860D7E">
            <w:pPr>
              <w:rPr>
                <w:lang w:eastAsia="en-US"/>
              </w:rPr>
            </w:pPr>
          </w:p>
        </w:tc>
        <w:tc>
          <w:tcPr>
            <w:tcW w:w="3119" w:type="dxa"/>
            <w:vMerge/>
            <w:shd w:val="clear" w:color="auto" w:fill="FFFFFF"/>
            <w:vAlign w:val="center"/>
          </w:tcPr>
          <w:p w:rsidR="00270ED8" w:rsidRDefault="00270ED8" w:rsidP="00860D7E">
            <w:pPr>
              <w:rPr>
                <w:lang w:eastAsia="en-US"/>
              </w:rPr>
            </w:pPr>
          </w:p>
        </w:tc>
        <w:tc>
          <w:tcPr>
            <w:tcW w:w="1275" w:type="dxa"/>
            <w:shd w:val="clear" w:color="auto" w:fill="FFFFFF"/>
            <w:vAlign w:val="center"/>
          </w:tcPr>
          <w:p w:rsidR="00270ED8" w:rsidRPr="00E76915" w:rsidRDefault="00270ED8" w:rsidP="00E76915">
            <w:pPr>
              <w:jc w:val="center"/>
              <w:rPr>
                <w:bCs/>
                <w:i/>
                <w:sz w:val="22"/>
                <w:szCs w:val="22"/>
                <w:lang w:eastAsia="en-US"/>
              </w:rPr>
            </w:pPr>
            <w:r w:rsidRPr="00E76915">
              <w:rPr>
                <w:bCs/>
                <w:i/>
                <w:sz w:val="22"/>
                <w:szCs w:val="22"/>
                <w:lang w:eastAsia="en-US"/>
              </w:rPr>
              <w:t>месяц</w:t>
            </w:r>
          </w:p>
        </w:tc>
        <w:tc>
          <w:tcPr>
            <w:tcW w:w="1418" w:type="dxa"/>
            <w:shd w:val="clear" w:color="auto" w:fill="FFFFFF"/>
            <w:vAlign w:val="center"/>
          </w:tcPr>
          <w:p w:rsidR="00270ED8" w:rsidRPr="00E76915" w:rsidRDefault="00270ED8" w:rsidP="00E76915">
            <w:pPr>
              <w:jc w:val="center"/>
              <w:rPr>
                <w:i/>
                <w:sz w:val="22"/>
                <w:szCs w:val="22"/>
              </w:rPr>
            </w:pPr>
            <w:r w:rsidRPr="00E76915">
              <w:rPr>
                <w:bCs/>
                <w:i/>
                <w:sz w:val="22"/>
                <w:szCs w:val="22"/>
                <w:lang w:eastAsia="en-US"/>
              </w:rPr>
              <w:t>месяц</w:t>
            </w:r>
          </w:p>
        </w:tc>
        <w:tc>
          <w:tcPr>
            <w:tcW w:w="1417" w:type="dxa"/>
            <w:shd w:val="clear" w:color="auto" w:fill="FFFFFF"/>
            <w:vAlign w:val="center"/>
          </w:tcPr>
          <w:p w:rsidR="00270ED8" w:rsidRPr="00E76915" w:rsidRDefault="00270ED8" w:rsidP="00E76915">
            <w:pPr>
              <w:jc w:val="center"/>
              <w:rPr>
                <w:i/>
                <w:sz w:val="22"/>
                <w:szCs w:val="22"/>
              </w:rPr>
            </w:pPr>
            <w:r w:rsidRPr="00E76915">
              <w:rPr>
                <w:bCs/>
                <w:i/>
                <w:sz w:val="22"/>
                <w:szCs w:val="22"/>
                <w:lang w:eastAsia="en-US"/>
              </w:rPr>
              <w:t>месяц</w:t>
            </w:r>
          </w:p>
        </w:tc>
        <w:tc>
          <w:tcPr>
            <w:tcW w:w="2127" w:type="dxa"/>
            <w:vMerge/>
            <w:shd w:val="clear" w:color="auto" w:fill="FFFFFF"/>
            <w:vAlign w:val="center"/>
          </w:tcPr>
          <w:p w:rsidR="00270ED8" w:rsidRDefault="00270ED8" w:rsidP="00860D7E">
            <w:pPr>
              <w:rPr>
                <w:b/>
                <w:bCs/>
                <w:lang w:eastAsia="en-US"/>
              </w:rPr>
            </w:pPr>
          </w:p>
        </w:tc>
      </w:tr>
      <w:tr w:rsidR="00270ED8" w:rsidRPr="00877648" w:rsidTr="00E76915">
        <w:tblPrEx>
          <w:shd w:val="clear" w:color="auto" w:fill="auto"/>
        </w:tblPrEx>
        <w:trPr>
          <w:cantSplit/>
          <w:trHeight w:val="567"/>
        </w:trPr>
        <w:tc>
          <w:tcPr>
            <w:tcW w:w="993" w:type="dxa"/>
            <w:tcBorders>
              <w:top w:val="single" w:sz="4" w:space="0" w:color="auto"/>
              <w:left w:val="single" w:sz="4" w:space="0" w:color="auto"/>
              <w:bottom w:val="single" w:sz="4" w:space="0" w:color="auto"/>
              <w:right w:val="single" w:sz="4" w:space="0" w:color="auto"/>
            </w:tcBorders>
            <w:shd w:val="clear" w:color="auto" w:fill="FFFFFF"/>
          </w:tcPr>
          <w:p w:rsidR="00270ED8" w:rsidRPr="00877648" w:rsidRDefault="00270ED8" w:rsidP="00E76915">
            <w:pPr>
              <w:jc w:val="center"/>
              <w:rPr>
                <w:lang w:eastAsia="en-US"/>
              </w:rPr>
            </w:pP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270ED8" w:rsidRPr="00877648" w:rsidRDefault="00270ED8" w:rsidP="00860D7E">
            <w:pPr>
              <w:jc w:val="both"/>
              <w:rPr>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FFFFFF"/>
          </w:tcPr>
          <w:p w:rsidR="00270ED8" w:rsidRPr="00877648" w:rsidRDefault="00270ED8" w:rsidP="00860D7E">
            <w:pPr>
              <w:jc w:val="center"/>
              <w:rPr>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270ED8" w:rsidRPr="00877648" w:rsidRDefault="00270ED8" w:rsidP="00E76915">
            <w:pPr>
              <w:jc w:val="center"/>
              <w:rPr>
                <w:highlight w:val="yellow"/>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0ED8" w:rsidRPr="00877648" w:rsidRDefault="00270ED8" w:rsidP="00E76915">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textDirection w:val="btLr"/>
          </w:tcPr>
          <w:p w:rsidR="00270ED8" w:rsidRPr="00877648" w:rsidRDefault="00270ED8" w:rsidP="00E76915">
            <w:pPr>
              <w:jc w:val="cente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270ED8" w:rsidRPr="00877648" w:rsidRDefault="00270ED8" w:rsidP="00860D7E">
            <w:pPr>
              <w:rPr>
                <w:lang w:eastAsia="en-US"/>
              </w:rPr>
            </w:pPr>
          </w:p>
        </w:tc>
      </w:tr>
      <w:tr w:rsidR="00270ED8" w:rsidTr="00E76915">
        <w:tblPrEx>
          <w:shd w:val="clear" w:color="auto" w:fill="auto"/>
        </w:tblPrEx>
        <w:trPr>
          <w:cantSplit/>
          <w:trHeight w:val="247"/>
        </w:trPr>
        <w:tc>
          <w:tcPr>
            <w:tcW w:w="993" w:type="dxa"/>
            <w:tcBorders>
              <w:top w:val="single" w:sz="4" w:space="0" w:color="auto"/>
              <w:left w:val="single" w:sz="4" w:space="0" w:color="auto"/>
              <w:bottom w:val="single" w:sz="4" w:space="0" w:color="auto"/>
              <w:right w:val="single" w:sz="4" w:space="0" w:color="auto"/>
            </w:tcBorders>
          </w:tcPr>
          <w:p w:rsidR="00270ED8" w:rsidRDefault="00270ED8" w:rsidP="00E76915">
            <w:pPr>
              <w:spacing w:after="200" w:line="276" w:lineRule="auto"/>
              <w:jc w:val="center"/>
              <w:rPr>
                <w:bCs/>
                <w:lang w:eastAsia="en-US"/>
              </w:rPr>
            </w:pPr>
          </w:p>
        </w:tc>
        <w:tc>
          <w:tcPr>
            <w:tcW w:w="4394" w:type="dxa"/>
            <w:tcBorders>
              <w:top w:val="single" w:sz="4" w:space="0" w:color="auto"/>
              <w:left w:val="single" w:sz="4" w:space="0" w:color="auto"/>
              <w:bottom w:val="single" w:sz="4" w:space="0" w:color="auto"/>
              <w:right w:val="single" w:sz="4" w:space="0" w:color="auto"/>
            </w:tcBorders>
          </w:tcPr>
          <w:p w:rsidR="00270ED8" w:rsidRDefault="00270ED8" w:rsidP="00860D7E">
            <w:pPr>
              <w:jc w:val="both"/>
              <w:rPr>
                <w:bCs/>
                <w:lang w:eastAsia="en-US"/>
              </w:rPr>
            </w:pPr>
          </w:p>
        </w:tc>
        <w:tc>
          <w:tcPr>
            <w:tcW w:w="3119" w:type="dxa"/>
            <w:tcBorders>
              <w:top w:val="single" w:sz="4" w:space="0" w:color="auto"/>
              <w:left w:val="single" w:sz="4" w:space="0" w:color="auto"/>
              <w:bottom w:val="single" w:sz="4" w:space="0" w:color="auto"/>
              <w:right w:val="single" w:sz="4" w:space="0" w:color="auto"/>
            </w:tcBorders>
            <w:vAlign w:val="center"/>
          </w:tcPr>
          <w:p w:rsidR="00270ED8" w:rsidRDefault="00270ED8" w:rsidP="00860D7E">
            <w:pPr>
              <w:rPr>
                <w:lang w:eastAsia="en-US"/>
              </w:rPr>
            </w:pPr>
          </w:p>
        </w:tc>
        <w:tc>
          <w:tcPr>
            <w:tcW w:w="1275" w:type="dxa"/>
            <w:tcBorders>
              <w:top w:val="single" w:sz="4" w:space="0" w:color="auto"/>
              <w:left w:val="single" w:sz="4" w:space="0" w:color="auto"/>
              <w:bottom w:val="single" w:sz="4" w:space="0" w:color="auto"/>
              <w:right w:val="single" w:sz="4" w:space="0" w:color="auto"/>
            </w:tcBorders>
          </w:tcPr>
          <w:p w:rsidR="00270ED8" w:rsidRDefault="00270ED8" w:rsidP="00E76915">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extDirection w:val="btLr"/>
          </w:tcPr>
          <w:p w:rsidR="00270ED8" w:rsidRDefault="00270ED8" w:rsidP="00E76915">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textDirection w:val="btLr"/>
          </w:tcPr>
          <w:p w:rsidR="00270ED8" w:rsidRDefault="00270ED8" w:rsidP="00E76915">
            <w:pPr>
              <w:jc w:val="center"/>
              <w:rPr>
                <w:lang w:eastAsia="en-US"/>
              </w:rPr>
            </w:pPr>
          </w:p>
        </w:tc>
        <w:tc>
          <w:tcPr>
            <w:tcW w:w="2127" w:type="dxa"/>
            <w:tcBorders>
              <w:top w:val="single" w:sz="4" w:space="0" w:color="auto"/>
              <w:left w:val="single" w:sz="4" w:space="0" w:color="auto"/>
              <w:bottom w:val="single" w:sz="4" w:space="0" w:color="auto"/>
              <w:right w:val="single" w:sz="4" w:space="0" w:color="auto"/>
            </w:tcBorders>
          </w:tcPr>
          <w:p w:rsidR="00270ED8" w:rsidRDefault="00270ED8" w:rsidP="00860D7E">
            <w:pPr>
              <w:rPr>
                <w:lang w:eastAsia="en-US"/>
              </w:rPr>
            </w:pPr>
          </w:p>
        </w:tc>
      </w:tr>
      <w:tr w:rsidR="00270ED8" w:rsidTr="00E76915">
        <w:tblPrEx>
          <w:shd w:val="clear" w:color="auto" w:fill="auto"/>
        </w:tblPrEx>
        <w:trPr>
          <w:trHeight w:val="181"/>
        </w:trPr>
        <w:tc>
          <w:tcPr>
            <w:tcW w:w="993" w:type="dxa"/>
            <w:tcBorders>
              <w:top w:val="single" w:sz="4" w:space="0" w:color="auto"/>
              <w:left w:val="single" w:sz="4" w:space="0" w:color="auto"/>
              <w:bottom w:val="single" w:sz="4" w:space="0" w:color="auto"/>
              <w:right w:val="single" w:sz="4" w:space="0" w:color="auto"/>
            </w:tcBorders>
          </w:tcPr>
          <w:p w:rsidR="00270ED8" w:rsidRDefault="00270ED8" w:rsidP="00E76915">
            <w:pPr>
              <w:spacing w:after="200" w:line="276" w:lineRule="auto"/>
              <w:jc w:val="center"/>
              <w:rPr>
                <w:lang w:eastAsia="en-US"/>
              </w:rPr>
            </w:pPr>
          </w:p>
        </w:tc>
        <w:tc>
          <w:tcPr>
            <w:tcW w:w="4394" w:type="dxa"/>
            <w:tcBorders>
              <w:top w:val="single" w:sz="4" w:space="0" w:color="auto"/>
              <w:left w:val="single" w:sz="4" w:space="0" w:color="auto"/>
              <w:bottom w:val="single" w:sz="4" w:space="0" w:color="auto"/>
              <w:right w:val="single" w:sz="4" w:space="0" w:color="auto"/>
            </w:tcBorders>
          </w:tcPr>
          <w:p w:rsidR="00270ED8" w:rsidRDefault="00270ED8" w:rsidP="00860D7E">
            <w:pPr>
              <w:jc w:val="both"/>
              <w:rPr>
                <w:b/>
                <w:bCs/>
                <w:lang w:eastAsia="en-US"/>
              </w:rPr>
            </w:pPr>
            <w:r>
              <w:rPr>
                <w:b/>
                <w:bCs/>
                <w:sz w:val="22"/>
                <w:szCs w:val="22"/>
                <w:lang w:eastAsia="en-US"/>
              </w:rPr>
              <w:t xml:space="preserve">Всего </w:t>
            </w:r>
            <w:r w:rsidRPr="00226966">
              <w:rPr>
                <w:b/>
                <w:bCs/>
                <w:sz w:val="22"/>
                <w:szCs w:val="22"/>
                <w:lang w:eastAsia="en-US"/>
              </w:rPr>
              <w:t xml:space="preserve">мероприятий </w:t>
            </w:r>
            <w:r>
              <w:rPr>
                <w:b/>
                <w:bCs/>
                <w:sz w:val="22"/>
                <w:szCs w:val="22"/>
                <w:lang w:eastAsia="en-US"/>
              </w:rPr>
              <w:t>по п.п</w:t>
            </w:r>
            <w:r w:rsidRPr="00BA7B70">
              <w:rPr>
                <w:b/>
                <w:bCs/>
                <w:sz w:val="22"/>
                <w:szCs w:val="22"/>
                <w:lang w:eastAsia="en-US"/>
              </w:rPr>
              <w:t>.</w:t>
            </w:r>
            <w:r>
              <w:rPr>
                <w:b/>
                <w:bCs/>
                <w:sz w:val="22"/>
                <w:szCs w:val="22"/>
                <w:lang w:eastAsia="en-US"/>
              </w:rPr>
              <w:t>____</w:t>
            </w:r>
            <w:r w:rsidRPr="00BA7B70">
              <w:rPr>
                <w:b/>
                <w:bCs/>
                <w:sz w:val="22"/>
                <w:szCs w:val="22"/>
                <w:lang w:eastAsia="en-US"/>
              </w:rPr>
              <w:t>,</w:t>
            </w:r>
            <w:r>
              <w:rPr>
                <w:b/>
                <w:bCs/>
                <w:sz w:val="22"/>
                <w:szCs w:val="22"/>
                <w:lang w:eastAsia="en-US"/>
              </w:rPr>
              <w:t xml:space="preserve"> шт.</w:t>
            </w:r>
          </w:p>
        </w:tc>
        <w:tc>
          <w:tcPr>
            <w:tcW w:w="3119" w:type="dxa"/>
            <w:tcBorders>
              <w:top w:val="single" w:sz="4" w:space="0" w:color="auto"/>
              <w:left w:val="single" w:sz="4" w:space="0" w:color="auto"/>
              <w:bottom w:val="single" w:sz="4" w:space="0" w:color="auto"/>
              <w:right w:val="single" w:sz="4" w:space="0" w:color="auto"/>
            </w:tcBorders>
            <w:vAlign w:val="center"/>
          </w:tcPr>
          <w:p w:rsidR="00270ED8" w:rsidRDefault="00270ED8" w:rsidP="00860D7E">
            <w:pPr>
              <w:jc w:val="center"/>
              <w:rPr>
                <w:lang w:eastAsia="en-US"/>
              </w:rPr>
            </w:pPr>
          </w:p>
        </w:tc>
        <w:tc>
          <w:tcPr>
            <w:tcW w:w="1275" w:type="dxa"/>
            <w:tcBorders>
              <w:top w:val="single" w:sz="4" w:space="0" w:color="auto"/>
              <w:left w:val="single" w:sz="4" w:space="0" w:color="auto"/>
              <w:bottom w:val="single" w:sz="4" w:space="0" w:color="auto"/>
              <w:right w:val="single" w:sz="4" w:space="0" w:color="auto"/>
            </w:tcBorders>
          </w:tcPr>
          <w:p w:rsidR="00270ED8" w:rsidRDefault="00270ED8" w:rsidP="00E76915">
            <w:pPr>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270ED8" w:rsidRDefault="00270ED8" w:rsidP="00E76915">
            <w:pPr>
              <w:jc w:val="center"/>
              <w:rPr>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270ED8" w:rsidRDefault="00270ED8" w:rsidP="00E76915">
            <w:pPr>
              <w:jc w:val="center"/>
              <w:rPr>
                <w:lang w:eastAsia="en-US"/>
              </w:rPr>
            </w:pPr>
          </w:p>
        </w:tc>
        <w:tc>
          <w:tcPr>
            <w:tcW w:w="2127" w:type="dxa"/>
            <w:tcBorders>
              <w:top w:val="single" w:sz="4" w:space="0" w:color="auto"/>
              <w:left w:val="single" w:sz="4" w:space="0" w:color="auto"/>
              <w:bottom w:val="single" w:sz="4" w:space="0" w:color="auto"/>
              <w:right w:val="single" w:sz="4" w:space="0" w:color="auto"/>
            </w:tcBorders>
          </w:tcPr>
          <w:p w:rsidR="00270ED8" w:rsidRDefault="00270ED8" w:rsidP="00860D7E">
            <w:pPr>
              <w:rPr>
                <w:lang w:eastAsia="en-US"/>
              </w:rPr>
            </w:pPr>
          </w:p>
        </w:tc>
      </w:tr>
    </w:tbl>
    <w:p w:rsidR="00270ED8" w:rsidRDefault="00270ED8" w:rsidP="00690285">
      <w:pPr>
        <w:pStyle w:val="Default"/>
        <w:jc w:val="both"/>
        <w:rPr>
          <w:color w:val="auto"/>
          <w:sz w:val="22"/>
          <w:szCs w:val="22"/>
        </w:rPr>
      </w:pPr>
    </w:p>
    <w:p w:rsidR="00270ED8" w:rsidRDefault="00270ED8" w:rsidP="00690285">
      <w:pPr>
        <w:pStyle w:val="Default"/>
        <w:jc w:val="both"/>
        <w:rPr>
          <w:b/>
          <w:color w:val="auto"/>
        </w:rPr>
      </w:pPr>
      <w:r w:rsidRPr="00CC56F8">
        <w:rPr>
          <w:b/>
          <w:color w:val="auto"/>
        </w:rPr>
        <w:t>Согласовано</w:t>
      </w:r>
    </w:p>
    <w:tbl>
      <w:tblPr>
        <w:tblW w:w="0" w:type="auto"/>
        <w:tblLook w:val="04A0" w:firstRow="1" w:lastRow="0" w:firstColumn="1" w:lastColumn="0" w:noHBand="0" w:noVBand="1"/>
      </w:tblPr>
      <w:tblGrid>
        <w:gridCol w:w="8755"/>
        <w:gridCol w:w="4642"/>
      </w:tblGrid>
      <w:tr w:rsidR="00270ED8" w:rsidRPr="00BA7B70" w:rsidTr="00C0007F">
        <w:tc>
          <w:tcPr>
            <w:tcW w:w="8755" w:type="dxa"/>
            <w:shd w:val="clear" w:color="auto" w:fill="auto"/>
          </w:tcPr>
          <w:p w:rsidR="00270ED8" w:rsidRPr="00BA7B70" w:rsidRDefault="00270ED8" w:rsidP="00C0007F">
            <w:r w:rsidRPr="00BA7B70">
              <w:t xml:space="preserve">От Заказчика: </w:t>
            </w:r>
          </w:p>
          <w:p w:rsidR="00270ED8" w:rsidRPr="00BA7B70" w:rsidRDefault="00270ED8" w:rsidP="00C0007F"/>
          <w:p w:rsidR="00270ED8" w:rsidRDefault="00270ED8" w:rsidP="00C0007F">
            <w:r w:rsidRPr="00BA7B70">
              <w:t>____________________</w:t>
            </w:r>
            <w:r>
              <w:t>Ф.И.О.</w:t>
            </w:r>
          </w:p>
          <w:p w:rsidR="00270ED8" w:rsidRPr="00F4511B" w:rsidRDefault="00270ED8" w:rsidP="00C0007F">
            <w:pPr>
              <w:rPr>
                <w:sz w:val="16"/>
                <w:szCs w:val="16"/>
              </w:rPr>
            </w:pPr>
          </w:p>
          <w:p w:rsidR="00270ED8" w:rsidRDefault="00270ED8" w:rsidP="00C0007F">
            <w:r w:rsidRPr="00BA7B70">
              <w:t>«…»_______________201</w:t>
            </w:r>
            <w:r>
              <w:t>__</w:t>
            </w:r>
            <w:r w:rsidRPr="00BA7B70">
              <w:t xml:space="preserve"> г.</w:t>
            </w:r>
          </w:p>
          <w:p w:rsidR="00270ED8" w:rsidRPr="00BA7B70" w:rsidRDefault="00270ED8" w:rsidP="00C0007F">
            <w:r>
              <w:t>м.п.</w:t>
            </w:r>
          </w:p>
        </w:tc>
        <w:tc>
          <w:tcPr>
            <w:tcW w:w="4642" w:type="dxa"/>
            <w:shd w:val="clear" w:color="auto" w:fill="auto"/>
          </w:tcPr>
          <w:p w:rsidR="00270ED8" w:rsidRPr="00BA7B70" w:rsidRDefault="00270ED8" w:rsidP="00C0007F">
            <w:r w:rsidRPr="00BA7B70">
              <w:t>От Исполнителя:</w:t>
            </w:r>
          </w:p>
          <w:p w:rsidR="00270ED8" w:rsidRPr="00BA7B70" w:rsidRDefault="00270ED8" w:rsidP="00C0007F"/>
          <w:p w:rsidR="00270ED8" w:rsidRDefault="00270ED8" w:rsidP="00C0007F">
            <w:r w:rsidRPr="00BA7B70">
              <w:t xml:space="preserve">____________________ </w:t>
            </w:r>
            <w:r>
              <w:t>Бобров В.П.</w:t>
            </w:r>
          </w:p>
          <w:p w:rsidR="00270ED8" w:rsidRPr="00F4511B" w:rsidRDefault="00270ED8" w:rsidP="00C0007F">
            <w:pPr>
              <w:rPr>
                <w:sz w:val="16"/>
                <w:szCs w:val="16"/>
              </w:rPr>
            </w:pPr>
          </w:p>
          <w:p w:rsidR="00270ED8" w:rsidRDefault="00270ED8" w:rsidP="00C0007F">
            <w:r w:rsidRPr="00BA7B70">
              <w:t>«…»___________________201</w:t>
            </w:r>
            <w:r>
              <w:t xml:space="preserve">__ </w:t>
            </w:r>
            <w:r w:rsidRPr="00BA7B70">
              <w:t xml:space="preserve">г. </w:t>
            </w:r>
          </w:p>
          <w:p w:rsidR="00270ED8" w:rsidRPr="00BA7B70" w:rsidRDefault="00270ED8" w:rsidP="00C0007F">
            <w:r>
              <w:t>м.п.</w:t>
            </w:r>
          </w:p>
        </w:tc>
      </w:tr>
    </w:tbl>
    <w:p w:rsidR="00270ED8" w:rsidRPr="00CC56F8" w:rsidRDefault="00270ED8" w:rsidP="00690285">
      <w:pPr>
        <w:pStyle w:val="Style11"/>
        <w:widowControl/>
        <w:pBdr>
          <w:bottom w:val="single" w:sz="12" w:space="1" w:color="auto"/>
        </w:pBdr>
        <w:tabs>
          <w:tab w:val="left" w:pos="7080"/>
        </w:tabs>
        <w:ind w:left="281"/>
        <w:rPr>
          <w:rStyle w:val="FontStyle13"/>
        </w:rPr>
      </w:pPr>
      <w:r w:rsidRPr="00CC56F8">
        <w:rPr>
          <w:rStyle w:val="FontStyle13"/>
        </w:rPr>
        <w:t>ФОРМУ СОГЛАСОВАЛИ:</w:t>
      </w:r>
    </w:p>
    <w:tbl>
      <w:tblPr>
        <w:tblW w:w="0" w:type="auto"/>
        <w:tblLook w:val="04A0" w:firstRow="1" w:lastRow="0" w:firstColumn="1" w:lastColumn="0" w:noHBand="0" w:noVBand="1"/>
      </w:tblPr>
      <w:tblGrid>
        <w:gridCol w:w="8755"/>
        <w:gridCol w:w="4642"/>
      </w:tblGrid>
      <w:tr w:rsidR="00270ED8" w:rsidRPr="00BA7B70" w:rsidTr="00C0007F">
        <w:tc>
          <w:tcPr>
            <w:tcW w:w="8755" w:type="dxa"/>
            <w:shd w:val="clear" w:color="auto" w:fill="auto"/>
          </w:tcPr>
          <w:p w:rsidR="00270ED8" w:rsidRPr="00BA7B70" w:rsidRDefault="00270ED8" w:rsidP="00C0007F">
            <w:r w:rsidRPr="00BA7B70">
              <w:t xml:space="preserve">От Заказчика: </w:t>
            </w:r>
          </w:p>
          <w:p w:rsidR="00270ED8" w:rsidRPr="00BA7B70" w:rsidRDefault="00270ED8" w:rsidP="00C0007F"/>
          <w:p w:rsidR="00270ED8" w:rsidRPr="00A61B82" w:rsidRDefault="00270ED8" w:rsidP="00C0007F">
            <w:r>
              <w:t xml:space="preserve">_______________ </w:t>
            </w:r>
            <w:r w:rsidR="00A61B82">
              <w:rPr>
                <w:noProof/>
              </w:rPr>
              <w:t>Пилюгин А.В.</w:t>
            </w:r>
          </w:p>
          <w:p w:rsidR="00270ED8" w:rsidRPr="00F4511B" w:rsidRDefault="00270ED8" w:rsidP="00C0007F">
            <w:pPr>
              <w:rPr>
                <w:sz w:val="16"/>
                <w:szCs w:val="16"/>
              </w:rPr>
            </w:pPr>
          </w:p>
          <w:p w:rsidR="00270ED8" w:rsidRDefault="00270ED8" w:rsidP="00C0007F">
            <w:r w:rsidRPr="00BA7B70">
              <w:t>«…»_______________201</w:t>
            </w:r>
            <w:r>
              <w:t>__</w:t>
            </w:r>
            <w:r w:rsidRPr="00BA7B70">
              <w:t xml:space="preserve"> г.</w:t>
            </w:r>
          </w:p>
          <w:p w:rsidR="00270ED8" w:rsidRPr="00BA7B70" w:rsidRDefault="00270ED8" w:rsidP="00C0007F">
            <w:r>
              <w:t>м.п.</w:t>
            </w:r>
          </w:p>
        </w:tc>
        <w:tc>
          <w:tcPr>
            <w:tcW w:w="4642" w:type="dxa"/>
            <w:shd w:val="clear" w:color="auto" w:fill="auto"/>
          </w:tcPr>
          <w:p w:rsidR="00270ED8" w:rsidRPr="00BA7B70" w:rsidRDefault="00270ED8" w:rsidP="00C0007F">
            <w:r w:rsidRPr="00BA7B70">
              <w:t>От Исполнителя:</w:t>
            </w:r>
          </w:p>
          <w:p w:rsidR="00270ED8" w:rsidRPr="00BA7B70" w:rsidRDefault="00270ED8" w:rsidP="00C0007F"/>
          <w:p w:rsidR="00270ED8" w:rsidRDefault="00270ED8" w:rsidP="00C0007F">
            <w:r w:rsidRPr="00BA7B70">
              <w:t xml:space="preserve">____________________ </w:t>
            </w:r>
            <w:r>
              <w:t>Бобров В.П.</w:t>
            </w:r>
          </w:p>
          <w:p w:rsidR="00270ED8" w:rsidRPr="00F4511B" w:rsidRDefault="00270ED8" w:rsidP="00C0007F">
            <w:pPr>
              <w:rPr>
                <w:sz w:val="16"/>
                <w:szCs w:val="16"/>
              </w:rPr>
            </w:pPr>
          </w:p>
          <w:p w:rsidR="00270ED8" w:rsidRDefault="00270ED8" w:rsidP="00C0007F">
            <w:r w:rsidRPr="00BA7B70">
              <w:t>«…»___________________201</w:t>
            </w:r>
            <w:r>
              <w:t>__</w:t>
            </w:r>
            <w:r w:rsidRPr="00BA7B70">
              <w:t xml:space="preserve"> г. </w:t>
            </w:r>
          </w:p>
          <w:p w:rsidR="00270ED8" w:rsidRPr="00BA7B70" w:rsidRDefault="00270ED8" w:rsidP="00C0007F">
            <w:r>
              <w:t>м.п.</w:t>
            </w:r>
          </w:p>
        </w:tc>
      </w:tr>
    </w:tbl>
    <w:p w:rsidR="00270ED8" w:rsidRDefault="00270ED8" w:rsidP="00211B85">
      <w:pPr>
        <w:jc w:val="right"/>
        <w:sectPr w:rsidR="00270ED8" w:rsidSect="001106AA">
          <w:pgSz w:w="16838" w:h="11906" w:orient="landscape" w:code="9"/>
          <w:pgMar w:top="421" w:right="1134" w:bottom="851" w:left="1134" w:header="284" w:footer="709" w:gutter="0"/>
          <w:cols w:space="708"/>
          <w:docGrid w:linePitch="360"/>
        </w:sectPr>
      </w:pPr>
    </w:p>
    <w:p w:rsidR="00270ED8" w:rsidRDefault="00270ED8" w:rsidP="00690285">
      <w:pPr>
        <w:jc w:val="right"/>
      </w:pPr>
      <w:r>
        <w:lastRenderedPageBreak/>
        <w:t xml:space="preserve"> </w:t>
      </w:r>
      <w:r>
        <w:tab/>
      </w:r>
      <w:r>
        <w:tab/>
        <w:t xml:space="preserve">Приложение 3.1. </w:t>
      </w:r>
    </w:p>
    <w:p w:rsidR="00270ED8" w:rsidRDefault="00270ED8" w:rsidP="00690285">
      <w:pPr>
        <w:jc w:val="right"/>
      </w:pPr>
      <w:r>
        <w:t>к Д</w:t>
      </w:r>
      <w:r w:rsidRPr="006A1990">
        <w:t>оговору от ___.___.____</w:t>
      </w:r>
    </w:p>
    <w:p w:rsidR="00270ED8" w:rsidRDefault="00270ED8" w:rsidP="00690285">
      <w:pPr>
        <w:jc w:val="right"/>
      </w:pPr>
      <w:r w:rsidRPr="006A1990">
        <w:t>№_</w:t>
      </w:r>
      <w:r>
        <w:t>___________________</w:t>
      </w:r>
      <w:r w:rsidRPr="006A1990">
        <w:t>_</w:t>
      </w:r>
    </w:p>
    <w:p w:rsidR="00270ED8" w:rsidRDefault="00270ED8" w:rsidP="00690285">
      <w:r>
        <w:t>ФОРМА</w:t>
      </w:r>
    </w:p>
    <w:p w:rsidR="00270ED8" w:rsidRDefault="00270ED8" w:rsidP="00690285"/>
    <w:p w:rsidR="00270ED8" w:rsidRDefault="00270ED8" w:rsidP="00690285"/>
    <w:p w:rsidR="00270ED8" w:rsidRDefault="00270ED8" w:rsidP="00690285"/>
    <w:p w:rsidR="00270ED8" w:rsidRPr="00E76915" w:rsidRDefault="00270ED8" w:rsidP="00690285">
      <w:pPr>
        <w:pStyle w:val="Default"/>
        <w:jc w:val="center"/>
        <w:rPr>
          <w:b/>
          <w:sz w:val="28"/>
          <w:szCs w:val="28"/>
        </w:rPr>
      </w:pPr>
      <w:r w:rsidRPr="00E76915">
        <w:rPr>
          <w:b/>
          <w:sz w:val="28"/>
          <w:szCs w:val="28"/>
        </w:rPr>
        <w:t xml:space="preserve"> Отчет о техническом надзоре</w:t>
      </w:r>
    </w:p>
    <w:p w:rsidR="00270ED8" w:rsidRPr="00E76915" w:rsidRDefault="00270ED8" w:rsidP="00690285">
      <w:pPr>
        <w:pStyle w:val="Default"/>
        <w:jc w:val="center"/>
        <w:rPr>
          <w:b/>
          <w:sz w:val="28"/>
          <w:szCs w:val="28"/>
        </w:rPr>
      </w:pPr>
      <w:r w:rsidRPr="00E76915">
        <w:rPr>
          <w:b/>
          <w:sz w:val="28"/>
          <w:szCs w:val="28"/>
        </w:rPr>
        <w:t>по Договору № _____________ от ___________________</w:t>
      </w:r>
    </w:p>
    <w:p w:rsidR="00270ED8" w:rsidRPr="00E76915" w:rsidRDefault="00270ED8" w:rsidP="00690285">
      <w:pPr>
        <w:pStyle w:val="Default"/>
        <w:jc w:val="center"/>
        <w:rPr>
          <w:b/>
          <w:sz w:val="28"/>
          <w:szCs w:val="28"/>
        </w:rPr>
      </w:pPr>
      <w:r>
        <w:rPr>
          <w:b/>
          <w:sz w:val="28"/>
          <w:szCs w:val="28"/>
        </w:rPr>
        <w:t>за ___ квартал 20___ г.</w:t>
      </w:r>
    </w:p>
    <w:p w:rsidR="00270ED8" w:rsidRDefault="00270ED8" w:rsidP="00690285">
      <w:pPr>
        <w:pStyle w:val="Default"/>
        <w:jc w:val="center"/>
        <w:rPr>
          <w:i/>
          <w:sz w:val="28"/>
          <w:szCs w:val="28"/>
        </w:rPr>
      </w:pPr>
    </w:p>
    <w:p w:rsidR="00270ED8" w:rsidRPr="00F433F3" w:rsidRDefault="00270ED8" w:rsidP="00E76915">
      <w:pPr>
        <w:pStyle w:val="Default"/>
        <w:jc w:val="right"/>
        <w:rPr>
          <w:b/>
        </w:rPr>
      </w:pPr>
      <w:r w:rsidRPr="00D2333A">
        <w:t>«____»_____________20___г.</w:t>
      </w:r>
      <w:r w:rsidRPr="00D2333A">
        <w:tab/>
      </w:r>
      <w:r w:rsidRPr="00D2333A">
        <w:tab/>
      </w:r>
      <w:r w:rsidRPr="00D2333A">
        <w:tab/>
      </w:r>
      <w:r w:rsidRPr="00D2333A">
        <w:tab/>
      </w:r>
      <w:r>
        <w:tab/>
      </w:r>
      <w:r>
        <w:tab/>
      </w:r>
      <w:r w:rsidRPr="00D2333A">
        <w:tab/>
      </w:r>
    </w:p>
    <w:p w:rsidR="00270ED8" w:rsidRPr="00F433F3" w:rsidRDefault="00270ED8" w:rsidP="00E76915">
      <w:pPr>
        <w:pStyle w:val="Default"/>
        <w:jc w:val="right"/>
        <w:rPr>
          <w:b/>
        </w:rPr>
      </w:pPr>
    </w:p>
    <w:p w:rsidR="00270ED8" w:rsidRPr="00F433F3" w:rsidRDefault="00270ED8" w:rsidP="00690285">
      <w:pPr>
        <w:pStyle w:val="Default"/>
        <w:rPr>
          <w:b/>
        </w:rPr>
      </w:pPr>
    </w:p>
    <w:tbl>
      <w:tblPr>
        <w:tblW w:w="9322" w:type="dxa"/>
        <w:tblLayout w:type="fixed"/>
        <w:tblLook w:val="0000" w:firstRow="0" w:lastRow="0" w:firstColumn="0" w:lastColumn="0" w:noHBand="0" w:noVBand="0"/>
      </w:tblPr>
      <w:tblGrid>
        <w:gridCol w:w="637"/>
        <w:gridCol w:w="2815"/>
        <w:gridCol w:w="5870"/>
      </w:tblGrid>
      <w:tr w:rsidR="00270ED8" w:rsidRPr="00421015" w:rsidTr="00E76915">
        <w:trPr>
          <w:trHeight w:val="60"/>
        </w:trPr>
        <w:tc>
          <w:tcPr>
            <w:tcW w:w="637" w:type="dxa"/>
            <w:tcBorders>
              <w:top w:val="single" w:sz="4" w:space="0" w:color="000000"/>
              <w:left w:val="single" w:sz="4" w:space="0" w:color="000000"/>
              <w:bottom w:val="single" w:sz="4" w:space="0" w:color="000000"/>
            </w:tcBorders>
            <w:shd w:val="clear" w:color="auto" w:fill="auto"/>
          </w:tcPr>
          <w:p w:rsidR="00270ED8" w:rsidRPr="00E76915" w:rsidRDefault="00270ED8" w:rsidP="00860D7E">
            <w:pPr>
              <w:pStyle w:val="Default"/>
              <w:snapToGrid w:val="0"/>
              <w:rPr>
                <w:b/>
                <w:sz w:val="22"/>
                <w:szCs w:val="22"/>
              </w:rPr>
            </w:pPr>
            <w:r w:rsidRPr="00E76915">
              <w:rPr>
                <w:b/>
                <w:sz w:val="22"/>
                <w:szCs w:val="22"/>
              </w:rPr>
              <w:t>№</w:t>
            </w:r>
          </w:p>
        </w:tc>
        <w:tc>
          <w:tcPr>
            <w:tcW w:w="2815" w:type="dxa"/>
            <w:tcBorders>
              <w:top w:val="single" w:sz="4" w:space="0" w:color="000000"/>
              <w:left w:val="single" w:sz="4" w:space="0" w:color="auto"/>
              <w:bottom w:val="single" w:sz="4" w:space="0" w:color="000000"/>
            </w:tcBorders>
            <w:shd w:val="clear" w:color="auto" w:fill="auto"/>
          </w:tcPr>
          <w:p w:rsidR="00270ED8" w:rsidRPr="00E76915" w:rsidRDefault="00270ED8" w:rsidP="00860D7E">
            <w:pPr>
              <w:pStyle w:val="Default"/>
              <w:snapToGrid w:val="0"/>
              <w:jc w:val="center"/>
              <w:rPr>
                <w:b/>
                <w:sz w:val="22"/>
                <w:szCs w:val="22"/>
              </w:rPr>
            </w:pPr>
            <w:r w:rsidRPr="00E76915">
              <w:rPr>
                <w:b/>
                <w:sz w:val="22"/>
                <w:szCs w:val="22"/>
              </w:rPr>
              <w:t>Объект</w:t>
            </w:r>
          </w:p>
        </w:tc>
        <w:tc>
          <w:tcPr>
            <w:tcW w:w="5870" w:type="dxa"/>
            <w:tcBorders>
              <w:top w:val="single" w:sz="4" w:space="0" w:color="auto"/>
              <w:left w:val="single" w:sz="4" w:space="0" w:color="auto"/>
              <w:bottom w:val="single" w:sz="4" w:space="0" w:color="auto"/>
              <w:right w:val="single" w:sz="4" w:space="0" w:color="auto"/>
            </w:tcBorders>
            <w:shd w:val="clear" w:color="auto" w:fill="auto"/>
          </w:tcPr>
          <w:p w:rsidR="00270ED8" w:rsidRPr="00E76915" w:rsidRDefault="00270ED8" w:rsidP="00860D7E">
            <w:pPr>
              <w:pStyle w:val="Default"/>
              <w:snapToGrid w:val="0"/>
              <w:jc w:val="center"/>
              <w:rPr>
                <w:b/>
                <w:sz w:val="22"/>
                <w:szCs w:val="22"/>
              </w:rPr>
            </w:pPr>
            <w:r w:rsidRPr="00E76915">
              <w:rPr>
                <w:b/>
                <w:sz w:val="22"/>
                <w:szCs w:val="22"/>
              </w:rPr>
              <w:t>Наименование оказанных услуг</w:t>
            </w:r>
          </w:p>
        </w:tc>
      </w:tr>
      <w:tr w:rsidR="00270ED8" w:rsidRPr="00774FBB" w:rsidTr="00860D7E">
        <w:trPr>
          <w:trHeight w:val="168"/>
        </w:trPr>
        <w:tc>
          <w:tcPr>
            <w:tcW w:w="637" w:type="dxa"/>
            <w:tcBorders>
              <w:top w:val="single" w:sz="4" w:space="0" w:color="000000"/>
              <w:left w:val="single" w:sz="4" w:space="0" w:color="000000"/>
              <w:bottom w:val="single" w:sz="4" w:space="0" w:color="000000"/>
            </w:tcBorders>
            <w:shd w:val="clear" w:color="auto" w:fill="auto"/>
          </w:tcPr>
          <w:p w:rsidR="00270ED8" w:rsidRPr="00774FBB" w:rsidRDefault="00270ED8" w:rsidP="00860D7E">
            <w:pPr>
              <w:pStyle w:val="Default"/>
              <w:snapToGrid w:val="0"/>
              <w:rPr>
                <w:sz w:val="22"/>
                <w:szCs w:val="22"/>
                <w:u w:val="single"/>
              </w:rPr>
            </w:pPr>
          </w:p>
        </w:tc>
        <w:tc>
          <w:tcPr>
            <w:tcW w:w="2815" w:type="dxa"/>
            <w:tcBorders>
              <w:top w:val="single" w:sz="4" w:space="0" w:color="000000"/>
              <w:left w:val="single" w:sz="4" w:space="0" w:color="auto"/>
              <w:bottom w:val="single" w:sz="4" w:space="0" w:color="000000"/>
            </w:tcBorders>
            <w:shd w:val="clear" w:color="auto" w:fill="auto"/>
          </w:tcPr>
          <w:p w:rsidR="00270ED8" w:rsidRPr="00774FBB" w:rsidRDefault="00270ED8" w:rsidP="00860D7E">
            <w:pPr>
              <w:pStyle w:val="Default"/>
              <w:snapToGrid w:val="0"/>
              <w:rPr>
                <w:sz w:val="22"/>
                <w:szCs w:val="22"/>
                <w:u w:val="single"/>
              </w:rPr>
            </w:pPr>
          </w:p>
        </w:tc>
        <w:tc>
          <w:tcPr>
            <w:tcW w:w="5870" w:type="dxa"/>
            <w:tcBorders>
              <w:top w:val="single" w:sz="4" w:space="0" w:color="auto"/>
              <w:left w:val="single" w:sz="4" w:space="0" w:color="auto"/>
              <w:bottom w:val="single" w:sz="4" w:space="0" w:color="auto"/>
              <w:right w:val="single" w:sz="4" w:space="0" w:color="auto"/>
            </w:tcBorders>
            <w:shd w:val="clear" w:color="auto" w:fill="auto"/>
          </w:tcPr>
          <w:p w:rsidR="00270ED8" w:rsidRPr="00774FBB" w:rsidRDefault="00270ED8" w:rsidP="00860D7E">
            <w:pPr>
              <w:pStyle w:val="Default"/>
              <w:snapToGrid w:val="0"/>
              <w:rPr>
                <w:sz w:val="22"/>
                <w:szCs w:val="22"/>
                <w:u w:val="single"/>
              </w:rPr>
            </w:pPr>
          </w:p>
        </w:tc>
      </w:tr>
      <w:tr w:rsidR="00270ED8" w:rsidRPr="00774FBB" w:rsidTr="00E76915">
        <w:trPr>
          <w:trHeight w:val="180"/>
        </w:trPr>
        <w:tc>
          <w:tcPr>
            <w:tcW w:w="637" w:type="dxa"/>
            <w:tcBorders>
              <w:top w:val="single" w:sz="4" w:space="0" w:color="000000"/>
              <w:left w:val="single" w:sz="4" w:space="0" w:color="000000"/>
              <w:bottom w:val="single" w:sz="4" w:space="0" w:color="000000"/>
            </w:tcBorders>
            <w:shd w:val="clear" w:color="auto" w:fill="auto"/>
          </w:tcPr>
          <w:p w:rsidR="00270ED8" w:rsidRPr="00774FBB" w:rsidRDefault="00270ED8" w:rsidP="00860D7E">
            <w:pPr>
              <w:pStyle w:val="Default"/>
              <w:snapToGrid w:val="0"/>
              <w:rPr>
                <w:sz w:val="22"/>
                <w:szCs w:val="22"/>
                <w:u w:val="single"/>
              </w:rPr>
            </w:pPr>
          </w:p>
        </w:tc>
        <w:tc>
          <w:tcPr>
            <w:tcW w:w="2815" w:type="dxa"/>
            <w:tcBorders>
              <w:top w:val="single" w:sz="4" w:space="0" w:color="000000"/>
              <w:left w:val="single" w:sz="4" w:space="0" w:color="auto"/>
              <w:bottom w:val="single" w:sz="4" w:space="0" w:color="000000"/>
            </w:tcBorders>
            <w:shd w:val="clear" w:color="auto" w:fill="auto"/>
          </w:tcPr>
          <w:p w:rsidR="00270ED8" w:rsidRPr="00774FBB" w:rsidRDefault="00270ED8" w:rsidP="00860D7E">
            <w:pPr>
              <w:pStyle w:val="Default"/>
              <w:snapToGrid w:val="0"/>
              <w:rPr>
                <w:sz w:val="22"/>
                <w:szCs w:val="22"/>
                <w:u w:val="single"/>
              </w:rPr>
            </w:pPr>
          </w:p>
        </w:tc>
        <w:tc>
          <w:tcPr>
            <w:tcW w:w="5870" w:type="dxa"/>
            <w:tcBorders>
              <w:top w:val="single" w:sz="4" w:space="0" w:color="auto"/>
              <w:left w:val="single" w:sz="4" w:space="0" w:color="auto"/>
              <w:bottom w:val="single" w:sz="4" w:space="0" w:color="auto"/>
              <w:right w:val="single" w:sz="4" w:space="0" w:color="auto"/>
            </w:tcBorders>
            <w:shd w:val="clear" w:color="auto" w:fill="auto"/>
          </w:tcPr>
          <w:p w:rsidR="00270ED8" w:rsidRPr="00774FBB" w:rsidRDefault="00270ED8" w:rsidP="00860D7E">
            <w:pPr>
              <w:pStyle w:val="Default"/>
              <w:snapToGrid w:val="0"/>
              <w:rPr>
                <w:sz w:val="22"/>
                <w:szCs w:val="22"/>
                <w:u w:val="single"/>
              </w:rPr>
            </w:pPr>
          </w:p>
        </w:tc>
      </w:tr>
      <w:tr w:rsidR="00270ED8" w:rsidRPr="00774FBB" w:rsidTr="00421015">
        <w:trPr>
          <w:trHeight w:val="180"/>
        </w:trPr>
        <w:tc>
          <w:tcPr>
            <w:tcW w:w="637" w:type="dxa"/>
            <w:tcBorders>
              <w:top w:val="single" w:sz="4" w:space="0" w:color="000000"/>
              <w:left w:val="single" w:sz="4" w:space="0" w:color="000000"/>
              <w:bottom w:val="single" w:sz="4" w:space="0" w:color="000000"/>
            </w:tcBorders>
            <w:shd w:val="clear" w:color="auto" w:fill="auto"/>
          </w:tcPr>
          <w:p w:rsidR="00270ED8" w:rsidRPr="00774FBB" w:rsidRDefault="00270ED8" w:rsidP="00860D7E">
            <w:pPr>
              <w:pStyle w:val="Default"/>
              <w:snapToGrid w:val="0"/>
              <w:rPr>
                <w:sz w:val="22"/>
                <w:szCs w:val="22"/>
                <w:u w:val="single"/>
              </w:rPr>
            </w:pPr>
          </w:p>
        </w:tc>
        <w:tc>
          <w:tcPr>
            <w:tcW w:w="2815" w:type="dxa"/>
            <w:tcBorders>
              <w:top w:val="single" w:sz="4" w:space="0" w:color="000000"/>
              <w:left w:val="single" w:sz="4" w:space="0" w:color="auto"/>
              <w:bottom w:val="single" w:sz="4" w:space="0" w:color="000000"/>
            </w:tcBorders>
            <w:shd w:val="clear" w:color="auto" w:fill="auto"/>
          </w:tcPr>
          <w:p w:rsidR="00270ED8" w:rsidRPr="00774FBB" w:rsidRDefault="00270ED8" w:rsidP="00860D7E">
            <w:pPr>
              <w:pStyle w:val="Default"/>
              <w:snapToGrid w:val="0"/>
              <w:rPr>
                <w:sz w:val="22"/>
                <w:szCs w:val="22"/>
                <w:u w:val="single"/>
              </w:rPr>
            </w:pPr>
          </w:p>
        </w:tc>
        <w:tc>
          <w:tcPr>
            <w:tcW w:w="5870" w:type="dxa"/>
            <w:tcBorders>
              <w:top w:val="single" w:sz="4" w:space="0" w:color="auto"/>
              <w:left w:val="single" w:sz="4" w:space="0" w:color="auto"/>
              <w:bottom w:val="single" w:sz="4" w:space="0" w:color="auto"/>
              <w:right w:val="single" w:sz="4" w:space="0" w:color="auto"/>
            </w:tcBorders>
            <w:shd w:val="clear" w:color="auto" w:fill="auto"/>
          </w:tcPr>
          <w:p w:rsidR="00270ED8" w:rsidRPr="00774FBB" w:rsidRDefault="00270ED8" w:rsidP="00860D7E">
            <w:pPr>
              <w:pStyle w:val="Default"/>
              <w:snapToGrid w:val="0"/>
              <w:rPr>
                <w:sz w:val="22"/>
                <w:szCs w:val="22"/>
                <w:u w:val="single"/>
              </w:rPr>
            </w:pPr>
          </w:p>
        </w:tc>
      </w:tr>
      <w:tr w:rsidR="00270ED8" w:rsidRPr="00774FBB" w:rsidTr="00421015">
        <w:trPr>
          <w:trHeight w:val="180"/>
        </w:trPr>
        <w:tc>
          <w:tcPr>
            <w:tcW w:w="637" w:type="dxa"/>
            <w:tcBorders>
              <w:top w:val="single" w:sz="4" w:space="0" w:color="000000"/>
              <w:left w:val="single" w:sz="4" w:space="0" w:color="000000"/>
              <w:bottom w:val="single" w:sz="4" w:space="0" w:color="000000"/>
            </w:tcBorders>
            <w:shd w:val="clear" w:color="auto" w:fill="auto"/>
          </w:tcPr>
          <w:p w:rsidR="00270ED8" w:rsidRPr="00774FBB" w:rsidRDefault="00270ED8" w:rsidP="00860D7E">
            <w:pPr>
              <w:pStyle w:val="Default"/>
              <w:snapToGrid w:val="0"/>
              <w:rPr>
                <w:sz w:val="22"/>
                <w:szCs w:val="22"/>
                <w:u w:val="single"/>
              </w:rPr>
            </w:pPr>
          </w:p>
        </w:tc>
        <w:tc>
          <w:tcPr>
            <w:tcW w:w="2815" w:type="dxa"/>
            <w:tcBorders>
              <w:top w:val="single" w:sz="4" w:space="0" w:color="000000"/>
              <w:left w:val="single" w:sz="4" w:space="0" w:color="auto"/>
              <w:bottom w:val="single" w:sz="4" w:space="0" w:color="000000"/>
            </w:tcBorders>
            <w:shd w:val="clear" w:color="auto" w:fill="auto"/>
          </w:tcPr>
          <w:p w:rsidR="00270ED8" w:rsidRPr="00774FBB" w:rsidRDefault="00270ED8" w:rsidP="00860D7E">
            <w:pPr>
              <w:pStyle w:val="Default"/>
              <w:snapToGrid w:val="0"/>
              <w:rPr>
                <w:sz w:val="22"/>
                <w:szCs w:val="22"/>
                <w:u w:val="single"/>
              </w:rPr>
            </w:pPr>
          </w:p>
        </w:tc>
        <w:tc>
          <w:tcPr>
            <w:tcW w:w="5870" w:type="dxa"/>
            <w:tcBorders>
              <w:top w:val="single" w:sz="4" w:space="0" w:color="auto"/>
              <w:left w:val="single" w:sz="4" w:space="0" w:color="auto"/>
              <w:bottom w:val="single" w:sz="4" w:space="0" w:color="auto"/>
              <w:right w:val="single" w:sz="4" w:space="0" w:color="auto"/>
            </w:tcBorders>
            <w:shd w:val="clear" w:color="auto" w:fill="auto"/>
          </w:tcPr>
          <w:p w:rsidR="00270ED8" w:rsidRPr="00774FBB" w:rsidRDefault="00270ED8" w:rsidP="00860D7E">
            <w:pPr>
              <w:pStyle w:val="Default"/>
              <w:snapToGrid w:val="0"/>
              <w:rPr>
                <w:sz w:val="22"/>
                <w:szCs w:val="22"/>
                <w:u w:val="single"/>
              </w:rPr>
            </w:pPr>
          </w:p>
        </w:tc>
      </w:tr>
      <w:tr w:rsidR="00270ED8" w:rsidRPr="00774FBB" w:rsidTr="00860D7E">
        <w:trPr>
          <w:trHeight w:val="180"/>
        </w:trPr>
        <w:tc>
          <w:tcPr>
            <w:tcW w:w="637" w:type="dxa"/>
            <w:tcBorders>
              <w:top w:val="single" w:sz="4" w:space="0" w:color="000000"/>
              <w:left w:val="single" w:sz="4" w:space="0" w:color="000000"/>
              <w:bottom w:val="single" w:sz="4" w:space="0" w:color="auto"/>
            </w:tcBorders>
            <w:shd w:val="clear" w:color="auto" w:fill="auto"/>
          </w:tcPr>
          <w:p w:rsidR="00270ED8" w:rsidRPr="00774FBB" w:rsidRDefault="00270ED8" w:rsidP="00860D7E">
            <w:pPr>
              <w:pStyle w:val="Default"/>
              <w:snapToGrid w:val="0"/>
              <w:rPr>
                <w:sz w:val="22"/>
                <w:szCs w:val="22"/>
                <w:u w:val="single"/>
              </w:rPr>
            </w:pPr>
          </w:p>
        </w:tc>
        <w:tc>
          <w:tcPr>
            <w:tcW w:w="2815" w:type="dxa"/>
            <w:tcBorders>
              <w:top w:val="single" w:sz="4" w:space="0" w:color="000000"/>
              <w:left w:val="single" w:sz="4" w:space="0" w:color="auto"/>
              <w:bottom w:val="single" w:sz="4" w:space="0" w:color="auto"/>
            </w:tcBorders>
            <w:shd w:val="clear" w:color="auto" w:fill="auto"/>
          </w:tcPr>
          <w:p w:rsidR="00270ED8" w:rsidRPr="00774FBB" w:rsidRDefault="00270ED8" w:rsidP="00860D7E">
            <w:pPr>
              <w:pStyle w:val="Default"/>
              <w:snapToGrid w:val="0"/>
              <w:rPr>
                <w:sz w:val="22"/>
                <w:szCs w:val="22"/>
                <w:u w:val="single"/>
              </w:rPr>
            </w:pPr>
          </w:p>
        </w:tc>
        <w:tc>
          <w:tcPr>
            <w:tcW w:w="5870" w:type="dxa"/>
            <w:tcBorders>
              <w:top w:val="single" w:sz="4" w:space="0" w:color="auto"/>
              <w:left w:val="single" w:sz="4" w:space="0" w:color="auto"/>
              <w:bottom w:val="single" w:sz="4" w:space="0" w:color="auto"/>
              <w:right w:val="single" w:sz="4" w:space="0" w:color="auto"/>
            </w:tcBorders>
            <w:shd w:val="clear" w:color="auto" w:fill="auto"/>
          </w:tcPr>
          <w:p w:rsidR="00270ED8" w:rsidRPr="00774FBB" w:rsidRDefault="00270ED8" w:rsidP="00860D7E">
            <w:pPr>
              <w:pStyle w:val="Default"/>
              <w:snapToGrid w:val="0"/>
              <w:rPr>
                <w:sz w:val="22"/>
                <w:szCs w:val="22"/>
                <w:u w:val="single"/>
              </w:rPr>
            </w:pPr>
          </w:p>
        </w:tc>
      </w:tr>
    </w:tbl>
    <w:p w:rsidR="00270ED8" w:rsidRPr="00774FBB" w:rsidRDefault="00270ED8" w:rsidP="00690285">
      <w:pPr>
        <w:pStyle w:val="Default"/>
        <w:jc w:val="right"/>
        <w:rPr>
          <w:sz w:val="22"/>
          <w:szCs w:val="22"/>
        </w:rPr>
      </w:pPr>
    </w:p>
    <w:p w:rsidR="00270ED8" w:rsidRDefault="00270ED8" w:rsidP="00690285">
      <w:pPr>
        <w:pStyle w:val="Default"/>
        <w:jc w:val="both"/>
        <w:rPr>
          <w:b/>
          <w:color w:val="auto"/>
        </w:rPr>
      </w:pPr>
    </w:p>
    <w:p w:rsidR="00270ED8" w:rsidRPr="000151FD" w:rsidRDefault="00270ED8" w:rsidP="00690285">
      <w:pPr>
        <w:pStyle w:val="Default"/>
        <w:jc w:val="both"/>
        <w:rPr>
          <w:b/>
          <w:color w:val="auto"/>
        </w:rPr>
      </w:pPr>
    </w:p>
    <w:tbl>
      <w:tblPr>
        <w:tblW w:w="9747" w:type="dxa"/>
        <w:tblLook w:val="04A0" w:firstRow="1" w:lastRow="0" w:firstColumn="1" w:lastColumn="0" w:noHBand="0" w:noVBand="1"/>
      </w:tblPr>
      <w:tblGrid>
        <w:gridCol w:w="5070"/>
        <w:gridCol w:w="4677"/>
      </w:tblGrid>
      <w:tr w:rsidR="00270ED8" w:rsidRPr="00646F1A" w:rsidTr="00860D7E">
        <w:tc>
          <w:tcPr>
            <w:tcW w:w="5070" w:type="dxa"/>
            <w:shd w:val="clear" w:color="auto" w:fill="auto"/>
          </w:tcPr>
          <w:p w:rsidR="00270ED8" w:rsidRPr="00830610" w:rsidRDefault="00270ED8" w:rsidP="00860D7E">
            <w:r>
              <w:t>Исполнитель</w:t>
            </w:r>
            <w:r w:rsidRPr="00830610">
              <w:t>:</w:t>
            </w:r>
          </w:p>
          <w:p w:rsidR="00270ED8" w:rsidRDefault="00270ED8" w:rsidP="00860D7E"/>
          <w:p w:rsidR="00270ED8" w:rsidRPr="00864389" w:rsidRDefault="00270ED8" w:rsidP="00860D7E">
            <w:pPr>
              <w:rPr>
                <w:sz w:val="22"/>
                <w:szCs w:val="22"/>
              </w:rPr>
            </w:pPr>
            <w:r w:rsidRPr="00BA7B70">
              <w:t xml:space="preserve">________________ </w:t>
            </w:r>
            <w:r>
              <w:t>Бобров В.П.</w:t>
            </w:r>
          </w:p>
          <w:p w:rsidR="00270ED8" w:rsidRDefault="00270ED8" w:rsidP="00860D7E"/>
          <w:p w:rsidR="00270ED8" w:rsidRDefault="00270ED8" w:rsidP="00C0007F">
            <w:r w:rsidRPr="00BA7B70">
              <w:t>«…»_______________</w:t>
            </w:r>
            <w:r w:rsidRPr="00830610">
              <w:t>201</w:t>
            </w:r>
            <w:r>
              <w:t>__</w:t>
            </w:r>
            <w:r w:rsidRPr="00830610">
              <w:t xml:space="preserve"> г.</w:t>
            </w:r>
          </w:p>
          <w:p w:rsidR="00270ED8" w:rsidRPr="00830610" w:rsidRDefault="00270ED8" w:rsidP="002E00C9">
            <w:r>
              <w:t>м.п.</w:t>
            </w:r>
          </w:p>
        </w:tc>
        <w:tc>
          <w:tcPr>
            <w:tcW w:w="4677" w:type="dxa"/>
            <w:shd w:val="clear" w:color="auto" w:fill="auto"/>
          </w:tcPr>
          <w:p w:rsidR="00270ED8" w:rsidRPr="00646F1A" w:rsidRDefault="00270ED8" w:rsidP="00860D7E">
            <w:r>
              <w:t>Заказчик</w:t>
            </w:r>
            <w:r w:rsidRPr="00646F1A">
              <w:t>:</w:t>
            </w:r>
          </w:p>
          <w:p w:rsidR="00270ED8" w:rsidRDefault="00270ED8" w:rsidP="00860D7E"/>
          <w:p w:rsidR="00270ED8" w:rsidRDefault="00270ED8" w:rsidP="00C0007F">
            <w:r w:rsidRPr="00BA7B70">
              <w:t xml:space="preserve">________________ </w:t>
            </w:r>
            <w:r>
              <w:t>Ф.И.О.</w:t>
            </w:r>
          </w:p>
          <w:p w:rsidR="00270ED8" w:rsidRPr="00F4511B" w:rsidRDefault="00270ED8" w:rsidP="00C0007F">
            <w:pPr>
              <w:rPr>
                <w:sz w:val="16"/>
                <w:szCs w:val="16"/>
              </w:rPr>
            </w:pPr>
          </w:p>
          <w:p w:rsidR="00270ED8" w:rsidRDefault="00270ED8" w:rsidP="00C0007F">
            <w:r w:rsidRPr="00BA7B70">
              <w:t>«…»________________</w:t>
            </w:r>
            <w:r w:rsidRPr="00646F1A">
              <w:t>201</w:t>
            </w:r>
            <w:r>
              <w:t xml:space="preserve">__ </w:t>
            </w:r>
            <w:r w:rsidRPr="00646F1A">
              <w:t>г</w:t>
            </w:r>
            <w:r>
              <w:t>.</w:t>
            </w:r>
            <w:r w:rsidRPr="00BA7B70">
              <w:t xml:space="preserve"> </w:t>
            </w:r>
          </w:p>
          <w:p w:rsidR="00270ED8" w:rsidRPr="00646F1A" w:rsidRDefault="00270ED8" w:rsidP="002E00C9">
            <w:r>
              <w:t>м.п.</w:t>
            </w:r>
          </w:p>
        </w:tc>
      </w:tr>
    </w:tbl>
    <w:p w:rsidR="00270ED8" w:rsidRDefault="00270ED8" w:rsidP="00690285">
      <w:pPr>
        <w:pStyle w:val="Style3"/>
        <w:widowControl/>
        <w:tabs>
          <w:tab w:val="left" w:pos="2174"/>
        </w:tabs>
        <w:jc w:val="both"/>
        <w:rPr>
          <w:sz w:val="22"/>
          <w:szCs w:val="22"/>
        </w:rPr>
      </w:pPr>
    </w:p>
    <w:p w:rsidR="00270ED8" w:rsidRDefault="00270ED8" w:rsidP="00690285">
      <w:pPr>
        <w:pStyle w:val="Style3"/>
        <w:widowControl/>
        <w:tabs>
          <w:tab w:val="left" w:pos="2174"/>
        </w:tabs>
        <w:jc w:val="both"/>
        <w:rPr>
          <w:sz w:val="22"/>
          <w:szCs w:val="22"/>
        </w:rPr>
      </w:pPr>
    </w:p>
    <w:p w:rsidR="00270ED8" w:rsidRDefault="00270ED8" w:rsidP="00690285">
      <w:pPr>
        <w:pStyle w:val="Style3"/>
        <w:widowControl/>
        <w:tabs>
          <w:tab w:val="left" w:pos="2174"/>
        </w:tabs>
        <w:jc w:val="both"/>
        <w:rPr>
          <w:sz w:val="22"/>
          <w:szCs w:val="22"/>
        </w:rPr>
      </w:pPr>
    </w:p>
    <w:p w:rsidR="00270ED8" w:rsidRPr="000151FD" w:rsidRDefault="00270ED8" w:rsidP="00690285">
      <w:pPr>
        <w:pStyle w:val="Style3"/>
        <w:widowControl/>
        <w:tabs>
          <w:tab w:val="left" w:pos="2174"/>
        </w:tabs>
        <w:jc w:val="both"/>
      </w:pPr>
    </w:p>
    <w:p w:rsidR="00270ED8" w:rsidRPr="000151FD" w:rsidRDefault="00270ED8" w:rsidP="00690285">
      <w:pPr>
        <w:pBdr>
          <w:bottom w:val="single" w:sz="12" w:space="1" w:color="auto"/>
        </w:pBdr>
        <w:shd w:val="clear" w:color="auto" w:fill="FFFFFF"/>
        <w:rPr>
          <w:b/>
          <w:spacing w:val="-1"/>
        </w:rPr>
      </w:pPr>
      <w:r w:rsidRPr="000151FD">
        <w:rPr>
          <w:b/>
          <w:spacing w:val="-1"/>
        </w:rPr>
        <w:t>Согласовано в качестве формы:</w:t>
      </w:r>
    </w:p>
    <w:tbl>
      <w:tblPr>
        <w:tblW w:w="9323" w:type="dxa"/>
        <w:tblLook w:val="01E0" w:firstRow="1" w:lastRow="1" w:firstColumn="1" w:lastColumn="1" w:noHBand="0" w:noVBand="0"/>
      </w:tblPr>
      <w:tblGrid>
        <w:gridCol w:w="5495"/>
        <w:gridCol w:w="3828"/>
      </w:tblGrid>
      <w:tr w:rsidR="00270ED8" w:rsidRPr="00B853A6" w:rsidTr="001106AA">
        <w:tc>
          <w:tcPr>
            <w:tcW w:w="5495" w:type="dxa"/>
          </w:tcPr>
          <w:p w:rsidR="00270ED8" w:rsidRPr="00BA7B70" w:rsidRDefault="00270ED8" w:rsidP="00C0007F">
            <w:r w:rsidRPr="00BA7B70">
              <w:t xml:space="preserve">От Заказчика: </w:t>
            </w:r>
          </w:p>
          <w:p w:rsidR="00270ED8" w:rsidRPr="00BA7B70" w:rsidRDefault="00270ED8" w:rsidP="00C0007F"/>
          <w:p w:rsidR="00270ED8" w:rsidRDefault="00270ED8" w:rsidP="00C0007F">
            <w:r>
              <w:t>____________</w:t>
            </w:r>
            <w:r w:rsidRPr="00BA7B70">
              <w:t>_</w:t>
            </w:r>
            <w:r>
              <w:t xml:space="preserve">_ </w:t>
            </w:r>
            <w:r w:rsidR="00FA3FC0">
              <w:rPr>
                <w:noProof/>
              </w:rPr>
              <w:t>Пилюгин А.В.</w:t>
            </w:r>
          </w:p>
          <w:p w:rsidR="00270ED8" w:rsidRPr="00F4511B" w:rsidRDefault="00270ED8" w:rsidP="00C0007F">
            <w:pPr>
              <w:rPr>
                <w:sz w:val="16"/>
                <w:szCs w:val="16"/>
              </w:rPr>
            </w:pPr>
          </w:p>
          <w:p w:rsidR="00270ED8" w:rsidRDefault="00270ED8" w:rsidP="00C0007F">
            <w:r w:rsidRPr="00BA7B70">
              <w:t>«…»_______________201</w:t>
            </w:r>
            <w:r>
              <w:t>__</w:t>
            </w:r>
            <w:r w:rsidRPr="00BA7B70">
              <w:t xml:space="preserve"> г.</w:t>
            </w:r>
          </w:p>
          <w:p w:rsidR="00270ED8" w:rsidRPr="00B853A6" w:rsidRDefault="00270ED8" w:rsidP="00860D7E">
            <w:pPr>
              <w:rPr>
                <w:sz w:val="27"/>
                <w:szCs w:val="27"/>
              </w:rPr>
            </w:pPr>
          </w:p>
        </w:tc>
        <w:tc>
          <w:tcPr>
            <w:tcW w:w="3828" w:type="dxa"/>
          </w:tcPr>
          <w:p w:rsidR="00270ED8" w:rsidRPr="00BA7B70" w:rsidRDefault="00270ED8" w:rsidP="001106AA">
            <w:pPr>
              <w:ind w:left="34" w:hanging="34"/>
            </w:pPr>
            <w:r w:rsidRPr="00BA7B70">
              <w:t>От Исполнителя:</w:t>
            </w:r>
          </w:p>
          <w:p w:rsidR="00270ED8" w:rsidRPr="00BA7B70" w:rsidRDefault="00270ED8" w:rsidP="001106AA">
            <w:pPr>
              <w:ind w:left="34" w:hanging="34"/>
            </w:pPr>
          </w:p>
          <w:p w:rsidR="00270ED8" w:rsidRDefault="00270ED8" w:rsidP="001106AA">
            <w:pPr>
              <w:ind w:left="34" w:hanging="34"/>
            </w:pPr>
            <w:r w:rsidRPr="00BA7B70">
              <w:t xml:space="preserve">________________ </w:t>
            </w:r>
            <w:r>
              <w:t>Бобров В.П.</w:t>
            </w:r>
          </w:p>
          <w:p w:rsidR="00270ED8" w:rsidRPr="00F4511B" w:rsidRDefault="00270ED8" w:rsidP="001106AA">
            <w:pPr>
              <w:ind w:left="34" w:hanging="34"/>
              <w:rPr>
                <w:sz w:val="16"/>
                <w:szCs w:val="16"/>
              </w:rPr>
            </w:pPr>
          </w:p>
          <w:p w:rsidR="00270ED8" w:rsidRPr="001106AA" w:rsidRDefault="00270ED8" w:rsidP="001106AA">
            <w:pPr>
              <w:ind w:left="34" w:hanging="34"/>
            </w:pPr>
            <w:r>
              <w:t>«…»____</w:t>
            </w:r>
            <w:r w:rsidRPr="00BA7B70">
              <w:t>____________201</w:t>
            </w:r>
            <w:r>
              <w:t xml:space="preserve">__ </w:t>
            </w:r>
            <w:r w:rsidRPr="00BA7B70">
              <w:t xml:space="preserve">г. </w:t>
            </w:r>
          </w:p>
        </w:tc>
      </w:tr>
    </w:tbl>
    <w:p w:rsidR="00270ED8" w:rsidRDefault="00270ED8" w:rsidP="00690285">
      <w:pPr>
        <w:jc w:val="right"/>
      </w:pPr>
      <w:r>
        <w:br w:type="page"/>
      </w:r>
      <w:r>
        <w:lastRenderedPageBreak/>
        <w:t xml:space="preserve">Приложение 3.2. </w:t>
      </w:r>
    </w:p>
    <w:p w:rsidR="00270ED8" w:rsidRDefault="00270ED8" w:rsidP="00690285">
      <w:pPr>
        <w:jc w:val="right"/>
      </w:pPr>
      <w:r>
        <w:t>к Д</w:t>
      </w:r>
      <w:r w:rsidRPr="006A1990">
        <w:t>оговору от ___.___.____</w:t>
      </w:r>
    </w:p>
    <w:p w:rsidR="00270ED8" w:rsidRDefault="00270ED8" w:rsidP="00690285">
      <w:pPr>
        <w:jc w:val="right"/>
      </w:pPr>
      <w:r w:rsidRPr="006A1990">
        <w:t>№_</w:t>
      </w:r>
      <w:r>
        <w:t>___________________</w:t>
      </w:r>
      <w:r w:rsidRPr="006A1990">
        <w:t>_</w:t>
      </w:r>
    </w:p>
    <w:p w:rsidR="00270ED8" w:rsidRDefault="00270ED8" w:rsidP="00690285"/>
    <w:tbl>
      <w:tblPr>
        <w:tblW w:w="9993" w:type="dxa"/>
        <w:tblInd w:w="93" w:type="dxa"/>
        <w:tblLook w:val="04A0" w:firstRow="1" w:lastRow="0" w:firstColumn="1" w:lastColumn="0" w:noHBand="0" w:noVBand="1"/>
      </w:tblPr>
      <w:tblGrid>
        <w:gridCol w:w="1008"/>
        <w:gridCol w:w="634"/>
        <w:gridCol w:w="1559"/>
        <w:gridCol w:w="222"/>
        <w:gridCol w:w="1720"/>
        <w:gridCol w:w="1960"/>
        <w:gridCol w:w="1069"/>
        <w:gridCol w:w="1199"/>
        <w:gridCol w:w="386"/>
        <w:gridCol w:w="236"/>
      </w:tblGrid>
      <w:tr w:rsidR="00270ED8" w:rsidRPr="009D2F72" w:rsidTr="00860D7E">
        <w:trPr>
          <w:trHeight w:val="300"/>
        </w:trPr>
        <w:tc>
          <w:tcPr>
            <w:tcW w:w="8172" w:type="dxa"/>
            <w:gridSpan w:val="7"/>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r w:rsidRPr="0049184B">
              <w:rPr>
                <w:color w:val="000000"/>
                <w:sz w:val="22"/>
                <w:szCs w:val="22"/>
              </w:rPr>
              <w:t xml:space="preserve">Организация: </w:t>
            </w:r>
          </w:p>
        </w:tc>
        <w:tc>
          <w:tcPr>
            <w:tcW w:w="1585" w:type="dxa"/>
            <w:gridSpan w:val="2"/>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860D7E">
        <w:trPr>
          <w:trHeight w:val="300"/>
        </w:trPr>
        <w:tc>
          <w:tcPr>
            <w:tcW w:w="3423" w:type="dxa"/>
            <w:gridSpan w:val="4"/>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r w:rsidRPr="0049184B">
              <w:rPr>
                <w:color w:val="000000"/>
                <w:sz w:val="22"/>
                <w:szCs w:val="22"/>
              </w:rPr>
              <w:t xml:space="preserve">ИНН/КПП:         </w:t>
            </w:r>
          </w:p>
        </w:tc>
        <w:tc>
          <w:tcPr>
            <w:tcW w:w="1720"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3029" w:type="dxa"/>
            <w:gridSpan w:val="2"/>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1585" w:type="dxa"/>
            <w:gridSpan w:val="2"/>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860D7E">
        <w:trPr>
          <w:trHeight w:val="300"/>
        </w:trPr>
        <w:tc>
          <w:tcPr>
            <w:tcW w:w="8172" w:type="dxa"/>
            <w:gridSpan w:val="7"/>
            <w:tcBorders>
              <w:top w:val="nil"/>
              <w:left w:val="nil"/>
              <w:bottom w:val="nil"/>
              <w:right w:val="nil"/>
            </w:tcBorders>
            <w:shd w:val="clear" w:color="auto" w:fill="auto"/>
            <w:noWrap/>
            <w:vAlign w:val="bottom"/>
          </w:tcPr>
          <w:p w:rsidR="00270ED8" w:rsidRPr="009D2F72" w:rsidRDefault="00270ED8" w:rsidP="00860D7E">
            <w:pPr>
              <w:rPr>
                <w:rFonts w:ascii="Calibri" w:hAnsi="Calibri"/>
                <w:color w:val="000000"/>
                <w:sz w:val="22"/>
                <w:szCs w:val="22"/>
              </w:rPr>
            </w:pPr>
          </w:p>
        </w:tc>
        <w:tc>
          <w:tcPr>
            <w:tcW w:w="1585" w:type="dxa"/>
            <w:gridSpan w:val="2"/>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860D7E">
        <w:trPr>
          <w:trHeight w:val="300"/>
        </w:trPr>
        <w:tc>
          <w:tcPr>
            <w:tcW w:w="1642" w:type="dxa"/>
            <w:gridSpan w:val="2"/>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1559"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222"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1720"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3029" w:type="dxa"/>
            <w:gridSpan w:val="2"/>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1585" w:type="dxa"/>
            <w:gridSpan w:val="2"/>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860D7E">
        <w:trPr>
          <w:trHeight w:val="375"/>
        </w:trPr>
        <w:tc>
          <w:tcPr>
            <w:tcW w:w="9757" w:type="dxa"/>
            <w:gridSpan w:val="9"/>
            <w:tcBorders>
              <w:top w:val="nil"/>
              <w:left w:val="nil"/>
              <w:bottom w:val="nil"/>
              <w:right w:val="nil"/>
            </w:tcBorders>
            <w:shd w:val="clear" w:color="auto" w:fill="auto"/>
            <w:noWrap/>
            <w:vAlign w:val="center"/>
            <w:hideMark/>
          </w:tcPr>
          <w:p w:rsidR="00270ED8" w:rsidRDefault="00270ED8" w:rsidP="00860D7E">
            <w:pPr>
              <w:jc w:val="center"/>
              <w:rPr>
                <w:b/>
                <w:bCs/>
                <w:color w:val="000000"/>
                <w:sz w:val="28"/>
                <w:szCs w:val="28"/>
              </w:rPr>
            </w:pPr>
            <w:r w:rsidRPr="0049184B">
              <w:rPr>
                <w:b/>
                <w:bCs/>
                <w:color w:val="000000"/>
                <w:sz w:val="28"/>
                <w:szCs w:val="28"/>
              </w:rPr>
              <w:t xml:space="preserve">АКТ </w:t>
            </w:r>
            <w:r>
              <w:rPr>
                <w:b/>
                <w:bCs/>
                <w:color w:val="000000"/>
                <w:sz w:val="28"/>
                <w:szCs w:val="28"/>
              </w:rPr>
              <w:t>сдачи-приемки услуг по техническому надзору</w:t>
            </w:r>
          </w:p>
          <w:p w:rsidR="00270ED8" w:rsidRPr="0049184B" w:rsidRDefault="00270ED8" w:rsidP="002E00C9">
            <w:pPr>
              <w:jc w:val="center"/>
              <w:rPr>
                <w:b/>
                <w:bCs/>
                <w:color w:val="000000"/>
                <w:sz w:val="28"/>
                <w:szCs w:val="28"/>
              </w:rPr>
            </w:pPr>
            <w:r w:rsidRPr="0049184B">
              <w:rPr>
                <w:b/>
                <w:bCs/>
                <w:color w:val="000000"/>
                <w:sz w:val="28"/>
                <w:szCs w:val="28"/>
              </w:rPr>
              <w:t xml:space="preserve">№ _______ от __________ </w:t>
            </w:r>
            <w:r w:rsidRPr="00BA7B70">
              <w:rPr>
                <w:b/>
                <w:bCs/>
                <w:sz w:val="28"/>
                <w:szCs w:val="28"/>
              </w:rPr>
              <w:t>20</w:t>
            </w:r>
            <w:r>
              <w:rPr>
                <w:b/>
                <w:bCs/>
                <w:color w:val="000000"/>
                <w:sz w:val="28"/>
                <w:szCs w:val="28"/>
              </w:rPr>
              <w:t>__</w:t>
            </w:r>
            <w:r w:rsidRPr="0049184B">
              <w:rPr>
                <w:b/>
                <w:bCs/>
                <w:color w:val="000000"/>
                <w:sz w:val="28"/>
                <w:szCs w:val="28"/>
              </w:rPr>
              <w:t xml:space="preserve"> г.</w:t>
            </w: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860D7E">
        <w:trPr>
          <w:trHeight w:val="300"/>
        </w:trPr>
        <w:tc>
          <w:tcPr>
            <w:tcW w:w="1642" w:type="dxa"/>
            <w:gridSpan w:val="2"/>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559"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22"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96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654" w:type="dxa"/>
            <w:gridSpan w:val="3"/>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860D7E">
        <w:trPr>
          <w:trHeight w:val="300"/>
        </w:trPr>
        <w:tc>
          <w:tcPr>
            <w:tcW w:w="3423" w:type="dxa"/>
            <w:gridSpan w:val="4"/>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r w:rsidRPr="0049184B">
              <w:rPr>
                <w:color w:val="000000"/>
                <w:sz w:val="22"/>
                <w:szCs w:val="22"/>
              </w:rPr>
              <w:t xml:space="preserve">Заказчик: </w:t>
            </w: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96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654" w:type="dxa"/>
            <w:gridSpan w:val="3"/>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860D7E">
        <w:trPr>
          <w:trHeight w:val="300"/>
        </w:trPr>
        <w:tc>
          <w:tcPr>
            <w:tcW w:w="3423" w:type="dxa"/>
            <w:gridSpan w:val="4"/>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96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654" w:type="dxa"/>
            <w:gridSpan w:val="3"/>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860D7E">
        <w:trPr>
          <w:trHeight w:val="300"/>
        </w:trPr>
        <w:tc>
          <w:tcPr>
            <w:tcW w:w="1008"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193" w:type="dxa"/>
            <w:gridSpan w:val="2"/>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22"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96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654" w:type="dxa"/>
            <w:gridSpan w:val="3"/>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r w:rsidRPr="0049184B">
              <w:rPr>
                <w:color w:val="000000"/>
                <w:sz w:val="22"/>
                <w:szCs w:val="22"/>
              </w:rPr>
              <w:t>Валюта: руб.</w:t>
            </w: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860D7E">
        <w:trPr>
          <w:gridAfter w:val="2"/>
          <w:wAfter w:w="622" w:type="dxa"/>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ED8" w:rsidRPr="0049184B" w:rsidRDefault="00270ED8" w:rsidP="00860D7E">
            <w:pPr>
              <w:jc w:val="center"/>
              <w:rPr>
                <w:color w:val="000000"/>
                <w:sz w:val="22"/>
                <w:szCs w:val="22"/>
              </w:rPr>
            </w:pPr>
            <w:r w:rsidRPr="0049184B">
              <w:rPr>
                <w:color w:val="000000"/>
                <w:sz w:val="22"/>
                <w:szCs w:val="22"/>
              </w:rPr>
              <w:t>№</w:t>
            </w:r>
          </w:p>
        </w:tc>
        <w:tc>
          <w:tcPr>
            <w:tcW w:w="2415" w:type="dxa"/>
            <w:gridSpan w:val="3"/>
            <w:tcBorders>
              <w:top w:val="single" w:sz="4" w:space="0" w:color="auto"/>
              <w:left w:val="nil"/>
              <w:bottom w:val="single" w:sz="4" w:space="0" w:color="auto"/>
              <w:right w:val="nil"/>
            </w:tcBorders>
            <w:shd w:val="clear" w:color="auto" w:fill="auto"/>
            <w:vAlign w:val="center"/>
            <w:hideMark/>
          </w:tcPr>
          <w:p w:rsidR="00270ED8" w:rsidRPr="0049184B" w:rsidRDefault="00270ED8" w:rsidP="00860D7E">
            <w:pPr>
              <w:jc w:val="center"/>
              <w:rPr>
                <w:color w:val="000000"/>
                <w:sz w:val="22"/>
                <w:szCs w:val="22"/>
              </w:rPr>
            </w:pPr>
            <w:r w:rsidRPr="0049184B">
              <w:rPr>
                <w:color w:val="000000"/>
                <w:sz w:val="22"/>
                <w:szCs w:val="22"/>
              </w:rPr>
              <w:t>Наименование услуги</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ED8" w:rsidRPr="0049184B" w:rsidRDefault="00270ED8" w:rsidP="00860D7E">
            <w:pPr>
              <w:jc w:val="center"/>
              <w:rPr>
                <w:color w:val="000000"/>
                <w:sz w:val="22"/>
                <w:szCs w:val="22"/>
              </w:rPr>
            </w:pPr>
            <w:r w:rsidRPr="0049184B">
              <w:rPr>
                <w:color w:val="000000"/>
                <w:sz w:val="22"/>
                <w:szCs w:val="22"/>
              </w:rPr>
              <w:t>Кол-во* (чел-дни)</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270ED8" w:rsidRPr="0049184B" w:rsidRDefault="00270ED8" w:rsidP="00860D7E">
            <w:pPr>
              <w:jc w:val="center"/>
              <w:rPr>
                <w:color w:val="000000"/>
                <w:sz w:val="22"/>
                <w:szCs w:val="22"/>
              </w:rPr>
            </w:pPr>
            <w:r w:rsidRPr="0049184B">
              <w:rPr>
                <w:color w:val="000000"/>
                <w:sz w:val="22"/>
                <w:szCs w:val="22"/>
              </w:rPr>
              <w:t>Цена услуг по Договору без НДС</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270ED8" w:rsidRPr="0049184B" w:rsidRDefault="00270ED8" w:rsidP="00860D7E">
            <w:pPr>
              <w:jc w:val="center"/>
              <w:rPr>
                <w:color w:val="000000"/>
                <w:sz w:val="22"/>
                <w:szCs w:val="22"/>
              </w:rPr>
            </w:pPr>
            <w:r w:rsidRPr="0049184B">
              <w:rPr>
                <w:color w:val="000000"/>
                <w:sz w:val="22"/>
                <w:szCs w:val="22"/>
              </w:rPr>
              <w:t>Стоимость оказанных услуг</w:t>
            </w:r>
          </w:p>
        </w:tc>
      </w:tr>
      <w:tr w:rsidR="00270ED8" w:rsidRPr="009D2F72" w:rsidTr="00860D7E">
        <w:trPr>
          <w:gridAfter w:val="2"/>
          <w:wAfter w:w="622" w:type="dxa"/>
          <w:trHeight w:val="129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70ED8" w:rsidRPr="0049184B" w:rsidRDefault="00270ED8" w:rsidP="00860D7E">
            <w:pPr>
              <w:jc w:val="right"/>
              <w:rPr>
                <w:color w:val="000000"/>
                <w:sz w:val="22"/>
                <w:szCs w:val="22"/>
              </w:rPr>
            </w:pPr>
            <w:r w:rsidRPr="0049184B">
              <w:rPr>
                <w:color w:val="000000"/>
                <w:sz w:val="22"/>
                <w:szCs w:val="22"/>
              </w:rPr>
              <w:t>1</w:t>
            </w:r>
          </w:p>
        </w:tc>
        <w:tc>
          <w:tcPr>
            <w:tcW w:w="2415" w:type="dxa"/>
            <w:gridSpan w:val="3"/>
            <w:tcBorders>
              <w:top w:val="single" w:sz="4" w:space="0" w:color="auto"/>
              <w:left w:val="nil"/>
              <w:bottom w:val="single" w:sz="4" w:space="0" w:color="auto"/>
              <w:right w:val="single" w:sz="4" w:space="0" w:color="000000"/>
            </w:tcBorders>
            <w:shd w:val="clear" w:color="auto" w:fill="auto"/>
            <w:vAlign w:val="center"/>
            <w:hideMark/>
          </w:tcPr>
          <w:p w:rsidR="00270ED8" w:rsidRPr="0049184B" w:rsidRDefault="00270ED8">
            <w:pPr>
              <w:rPr>
                <w:color w:val="000000"/>
                <w:sz w:val="22"/>
                <w:szCs w:val="22"/>
              </w:rPr>
            </w:pPr>
            <w:r w:rsidRPr="0049184B">
              <w:rPr>
                <w:color w:val="000000"/>
                <w:sz w:val="22"/>
                <w:szCs w:val="22"/>
              </w:rPr>
              <w:t>Оказание услуг по техническому надзору в соответствии с договором №        от</w:t>
            </w:r>
            <w:r>
              <w:rPr>
                <w:color w:val="000000"/>
                <w:sz w:val="22"/>
                <w:szCs w:val="22"/>
              </w:rPr>
              <w:t xml:space="preserve"> </w:t>
            </w:r>
            <w:r w:rsidRPr="0049184B">
              <w:rPr>
                <w:color w:val="000000"/>
                <w:sz w:val="22"/>
                <w:szCs w:val="22"/>
              </w:rPr>
              <w:t xml:space="preserve"> за ___</w:t>
            </w:r>
            <w:r>
              <w:rPr>
                <w:color w:val="000000"/>
                <w:sz w:val="22"/>
                <w:szCs w:val="22"/>
              </w:rPr>
              <w:t xml:space="preserve">квартал </w:t>
            </w:r>
            <w:r w:rsidRPr="0049184B">
              <w:rPr>
                <w:color w:val="000000"/>
                <w:sz w:val="22"/>
                <w:szCs w:val="22"/>
              </w:rPr>
              <w:t>201__ года</w:t>
            </w:r>
          </w:p>
        </w:tc>
        <w:tc>
          <w:tcPr>
            <w:tcW w:w="1720" w:type="dxa"/>
            <w:tcBorders>
              <w:top w:val="nil"/>
              <w:left w:val="nil"/>
              <w:bottom w:val="single" w:sz="4" w:space="0" w:color="auto"/>
              <w:right w:val="single" w:sz="4" w:space="0" w:color="auto"/>
            </w:tcBorders>
            <w:shd w:val="clear" w:color="auto" w:fill="auto"/>
            <w:noWrap/>
            <w:vAlign w:val="bottom"/>
            <w:hideMark/>
          </w:tcPr>
          <w:p w:rsidR="00270ED8" w:rsidRPr="0049184B" w:rsidRDefault="00270ED8" w:rsidP="00860D7E">
            <w:pPr>
              <w:rPr>
                <w:color w:val="000000"/>
                <w:sz w:val="22"/>
                <w:szCs w:val="22"/>
              </w:rPr>
            </w:pPr>
            <w:r w:rsidRPr="0049184B">
              <w:rPr>
                <w:color w:val="000000"/>
                <w:sz w:val="22"/>
                <w:szCs w:val="22"/>
              </w:rPr>
              <w:t> </w:t>
            </w:r>
          </w:p>
        </w:tc>
        <w:tc>
          <w:tcPr>
            <w:tcW w:w="1960" w:type="dxa"/>
            <w:tcBorders>
              <w:top w:val="nil"/>
              <w:left w:val="nil"/>
              <w:bottom w:val="single" w:sz="4" w:space="0" w:color="auto"/>
              <w:right w:val="single" w:sz="4" w:space="0" w:color="auto"/>
            </w:tcBorders>
            <w:shd w:val="clear" w:color="auto" w:fill="auto"/>
            <w:noWrap/>
            <w:vAlign w:val="bottom"/>
          </w:tcPr>
          <w:p w:rsidR="00270ED8" w:rsidRPr="0049184B" w:rsidRDefault="00270ED8" w:rsidP="00860D7E">
            <w:pPr>
              <w:jc w:val="right"/>
              <w:rPr>
                <w:color w:val="000000"/>
                <w:sz w:val="22"/>
                <w:szCs w:val="22"/>
              </w:rPr>
            </w:pPr>
          </w:p>
        </w:tc>
        <w:tc>
          <w:tcPr>
            <w:tcW w:w="2268" w:type="dxa"/>
            <w:gridSpan w:val="2"/>
            <w:tcBorders>
              <w:top w:val="single" w:sz="4" w:space="0" w:color="auto"/>
              <w:left w:val="nil"/>
              <w:bottom w:val="single" w:sz="4" w:space="0" w:color="auto"/>
              <w:right w:val="single" w:sz="4" w:space="0" w:color="auto"/>
            </w:tcBorders>
            <w:shd w:val="clear" w:color="auto" w:fill="auto"/>
            <w:noWrap/>
            <w:vAlign w:val="bottom"/>
          </w:tcPr>
          <w:p w:rsidR="00270ED8" w:rsidRPr="0049184B" w:rsidRDefault="00270ED8" w:rsidP="00860D7E">
            <w:pPr>
              <w:jc w:val="right"/>
              <w:rPr>
                <w:color w:val="000000"/>
                <w:sz w:val="22"/>
                <w:szCs w:val="22"/>
              </w:rPr>
            </w:pPr>
          </w:p>
        </w:tc>
      </w:tr>
      <w:tr w:rsidR="00270ED8" w:rsidRPr="009D2F72" w:rsidTr="00860D7E">
        <w:trPr>
          <w:gridAfter w:val="2"/>
          <w:wAfter w:w="622" w:type="dxa"/>
          <w:trHeight w:val="300"/>
        </w:trPr>
        <w:tc>
          <w:tcPr>
            <w:tcW w:w="1008"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193" w:type="dxa"/>
            <w:gridSpan w:val="2"/>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22"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960" w:type="dxa"/>
            <w:tcBorders>
              <w:top w:val="nil"/>
              <w:left w:val="nil"/>
              <w:bottom w:val="nil"/>
              <w:right w:val="nil"/>
            </w:tcBorders>
            <w:shd w:val="clear" w:color="auto" w:fill="auto"/>
            <w:noWrap/>
            <w:vAlign w:val="bottom"/>
          </w:tcPr>
          <w:p w:rsidR="00270ED8" w:rsidRPr="0049184B" w:rsidRDefault="00270ED8" w:rsidP="00860D7E">
            <w:pPr>
              <w:jc w:val="right"/>
              <w:rPr>
                <w:color w:val="000000"/>
                <w:sz w:val="22"/>
                <w:szCs w:val="22"/>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ED8" w:rsidRPr="0049184B" w:rsidRDefault="00270ED8" w:rsidP="00860D7E">
            <w:pPr>
              <w:jc w:val="right"/>
              <w:rPr>
                <w:color w:val="000000"/>
                <w:sz w:val="22"/>
                <w:szCs w:val="22"/>
              </w:rPr>
            </w:pPr>
          </w:p>
        </w:tc>
      </w:tr>
      <w:tr w:rsidR="00270ED8" w:rsidRPr="009D2F72" w:rsidTr="00860D7E">
        <w:trPr>
          <w:gridAfter w:val="2"/>
          <w:wAfter w:w="622" w:type="dxa"/>
          <w:trHeight w:val="300"/>
        </w:trPr>
        <w:tc>
          <w:tcPr>
            <w:tcW w:w="1008"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193" w:type="dxa"/>
            <w:gridSpan w:val="2"/>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22"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960" w:type="dxa"/>
            <w:tcBorders>
              <w:top w:val="nil"/>
              <w:left w:val="nil"/>
              <w:bottom w:val="nil"/>
              <w:right w:val="nil"/>
            </w:tcBorders>
            <w:shd w:val="clear" w:color="auto" w:fill="auto"/>
            <w:noWrap/>
            <w:vAlign w:val="bottom"/>
            <w:hideMark/>
          </w:tcPr>
          <w:p w:rsidR="00270ED8" w:rsidRPr="0049184B" w:rsidRDefault="00270ED8" w:rsidP="00860D7E">
            <w:pPr>
              <w:jc w:val="right"/>
              <w:rPr>
                <w:color w:val="000000"/>
                <w:sz w:val="22"/>
                <w:szCs w:val="22"/>
              </w:rPr>
            </w:pPr>
            <w:r w:rsidRPr="0049184B">
              <w:rPr>
                <w:color w:val="000000"/>
                <w:sz w:val="22"/>
                <w:szCs w:val="22"/>
              </w:rPr>
              <w:t>Итого НДС:</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ED8" w:rsidRPr="0049184B" w:rsidRDefault="00270ED8" w:rsidP="00860D7E">
            <w:pPr>
              <w:jc w:val="right"/>
              <w:rPr>
                <w:color w:val="000000"/>
                <w:sz w:val="22"/>
                <w:szCs w:val="22"/>
              </w:rPr>
            </w:pPr>
          </w:p>
        </w:tc>
      </w:tr>
      <w:tr w:rsidR="00270ED8" w:rsidRPr="009D2F72" w:rsidTr="00860D7E">
        <w:trPr>
          <w:gridAfter w:val="2"/>
          <w:wAfter w:w="622" w:type="dxa"/>
          <w:trHeight w:val="300"/>
        </w:trPr>
        <w:tc>
          <w:tcPr>
            <w:tcW w:w="1008"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193" w:type="dxa"/>
            <w:gridSpan w:val="2"/>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3902" w:type="dxa"/>
            <w:gridSpan w:val="3"/>
            <w:tcBorders>
              <w:top w:val="nil"/>
              <w:left w:val="nil"/>
              <w:bottom w:val="nil"/>
              <w:right w:val="nil"/>
            </w:tcBorders>
            <w:shd w:val="clear" w:color="auto" w:fill="auto"/>
            <w:noWrap/>
            <w:vAlign w:val="bottom"/>
            <w:hideMark/>
          </w:tcPr>
          <w:p w:rsidR="00270ED8" w:rsidRPr="0049184B" w:rsidRDefault="00270ED8" w:rsidP="00860D7E">
            <w:pPr>
              <w:jc w:val="right"/>
              <w:rPr>
                <w:color w:val="000000"/>
                <w:sz w:val="22"/>
                <w:szCs w:val="22"/>
              </w:rPr>
            </w:pPr>
            <w:r w:rsidRPr="0049184B">
              <w:rPr>
                <w:color w:val="000000"/>
                <w:sz w:val="22"/>
                <w:szCs w:val="22"/>
              </w:rPr>
              <w:t>Всего с учетом НДС:</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70ED8" w:rsidRPr="0049184B" w:rsidRDefault="00270ED8" w:rsidP="00860D7E">
            <w:pPr>
              <w:jc w:val="right"/>
              <w:rPr>
                <w:color w:val="000000"/>
                <w:sz w:val="22"/>
                <w:szCs w:val="22"/>
              </w:rPr>
            </w:pPr>
          </w:p>
        </w:tc>
      </w:tr>
      <w:tr w:rsidR="00270ED8" w:rsidRPr="009D2F72" w:rsidTr="00860D7E">
        <w:trPr>
          <w:trHeight w:val="300"/>
        </w:trPr>
        <w:tc>
          <w:tcPr>
            <w:tcW w:w="1008"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193" w:type="dxa"/>
            <w:gridSpan w:val="2"/>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22"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96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654" w:type="dxa"/>
            <w:gridSpan w:val="3"/>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860D7E">
        <w:trPr>
          <w:gridAfter w:val="2"/>
          <w:wAfter w:w="622" w:type="dxa"/>
          <w:trHeight w:val="630"/>
        </w:trPr>
        <w:tc>
          <w:tcPr>
            <w:tcW w:w="9371" w:type="dxa"/>
            <w:gridSpan w:val="8"/>
            <w:tcBorders>
              <w:top w:val="nil"/>
              <w:left w:val="nil"/>
              <w:bottom w:val="nil"/>
              <w:right w:val="nil"/>
            </w:tcBorders>
            <w:shd w:val="clear" w:color="auto" w:fill="auto"/>
            <w:vAlign w:val="bottom"/>
            <w:hideMark/>
          </w:tcPr>
          <w:p w:rsidR="00270ED8" w:rsidRPr="0049184B" w:rsidRDefault="00270ED8" w:rsidP="00860D7E">
            <w:pPr>
              <w:rPr>
                <w:i/>
                <w:iCs/>
                <w:color w:val="000000"/>
                <w:sz w:val="22"/>
                <w:szCs w:val="22"/>
              </w:rPr>
            </w:pPr>
            <w:r w:rsidRPr="0049184B">
              <w:rPr>
                <w:i/>
                <w:iCs/>
                <w:color w:val="000000"/>
                <w:sz w:val="22"/>
                <w:szCs w:val="22"/>
              </w:rPr>
              <w:t>Всего оказано услуг на сумму:___________________ в т.ч. НДС - _________________</w:t>
            </w:r>
          </w:p>
        </w:tc>
      </w:tr>
      <w:tr w:rsidR="00270ED8" w:rsidRPr="009D2F72" w:rsidTr="00860D7E">
        <w:trPr>
          <w:trHeight w:val="300"/>
        </w:trPr>
        <w:tc>
          <w:tcPr>
            <w:tcW w:w="1642" w:type="dxa"/>
            <w:gridSpan w:val="2"/>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559" w:type="dxa"/>
            <w:tcBorders>
              <w:top w:val="nil"/>
              <w:left w:val="nil"/>
              <w:bottom w:val="nil"/>
              <w:right w:val="nil"/>
            </w:tcBorders>
            <w:shd w:val="clear" w:color="auto" w:fill="auto"/>
            <w:noWrap/>
            <w:vAlign w:val="bottom"/>
            <w:hideMark/>
          </w:tcPr>
          <w:p w:rsidR="00270ED8" w:rsidRPr="0049184B" w:rsidRDefault="00270ED8" w:rsidP="00860D7E">
            <w:pPr>
              <w:jc w:val="center"/>
              <w:rPr>
                <w:color w:val="000000"/>
                <w:sz w:val="16"/>
                <w:szCs w:val="22"/>
              </w:rPr>
            </w:pPr>
            <w:r w:rsidRPr="0049184B">
              <w:rPr>
                <w:color w:val="000000"/>
                <w:sz w:val="16"/>
                <w:szCs w:val="22"/>
              </w:rPr>
              <w:t>Сумма прописью</w:t>
            </w:r>
          </w:p>
        </w:tc>
        <w:tc>
          <w:tcPr>
            <w:tcW w:w="222"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3029" w:type="dxa"/>
            <w:gridSpan w:val="2"/>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585" w:type="dxa"/>
            <w:gridSpan w:val="2"/>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860D7E">
        <w:trPr>
          <w:gridAfter w:val="2"/>
          <w:wAfter w:w="622" w:type="dxa"/>
          <w:trHeight w:val="645"/>
        </w:trPr>
        <w:tc>
          <w:tcPr>
            <w:tcW w:w="9371" w:type="dxa"/>
            <w:gridSpan w:val="8"/>
            <w:tcBorders>
              <w:top w:val="nil"/>
              <w:left w:val="nil"/>
              <w:bottom w:val="nil"/>
              <w:right w:val="nil"/>
            </w:tcBorders>
            <w:shd w:val="clear" w:color="auto" w:fill="auto"/>
            <w:vAlign w:val="bottom"/>
            <w:hideMark/>
          </w:tcPr>
          <w:p w:rsidR="00270ED8" w:rsidRDefault="00270ED8" w:rsidP="00860D7E">
            <w:pPr>
              <w:rPr>
                <w:color w:val="000000"/>
                <w:sz w:val="22"/>
                <w:szCs w:val="22"/>
              </w:rPr>
            </w:pPr>
          </w:p>
          <w:p w:rsidR="00270ED8" w:rsidRDefault="00270ED8" w:rsidP="00860D7E">
            <w:pPr>
              <w:rPr>
                <w:color w:val="000000"/>
                <w:sz w:val="22"/>
                <w:szCs w:val="22"/>
              </w:rPr>
            </w:pPr>
          </w:p>
          <w:p w:rsidR="00270ED8" w:rsidRDefault="00270ED8" w:rsidP="00860D7E">
            <w:pPr>
              <w:rPr>
                <w:color w:val="000000"/>
                <w:sz w:val="22"/>
                <w:szCs w:val="22"/>
              </w:rPr>
            </w:pPr>
            <w:r w:rsidRPr="0049184B">
              <w:rPr>
                <w:color w:val="000000"/>
                <w:sz w:val="22"/>
                <w:szCs w:val="22"/>
              </w:rPr>
              <w:t>Вышеперечисленные услуги выполнены полностью и в срок. Заказчик претензий по объему, качеству и срокам оказания услуг не имеет.</w:t>
            </w:r>
          </w:p>
          <w:p w:rsidR="00270ED8" w:rsidRPr="0049184B" w:rsidRDefault="00270ED8" w:rsidP="00860D7E">
            <w:pPr>
              <w:rPr>
                <w:color w:val="000000"/>
                <w:sz w:val="22"/>
                <w:szCs w:val="22"/>
              </w:rPr>
            </w:pPr>
            <w:r w:rsidRPr="00404C53">
              <w:rPr>
                <w:color w:val="000000"/>
              </w:rPr>
              <w:t>* Графа заполняется в случаях оказания услуг в соответствии с Наряд-заказом</w:t>
            </w:r>
            <w:r>
              <w:rPr>
                <w:color w:val="000000"/>
                <w:sz w:val="22"/>
                <w:szCs w:val="22"/>
              </w:rPr>
              <w:t>.</w:t>
            </w:r>
          </w:p>
        </w:tc>
      </w:tr>
    </w:tbl>
    <w:p w:rsidR="00270ED8" w:rsidRDefault="00270ED8" w:rsidP="006D3B6F"/>
    <w:tbl>
      <w:tblPr>
        <w:tblW w:w="10137" w:type="dxa"/>
        <w:tblInd w:w="93" w:type="dxa"/>
        <w:tblLook w:val="04A0" w:firstRow="1" w:lastRow="0" w:firstColumn="1" w:lastColumn="0" w:noHBand="0" w:noVBand="1"/>
      </w:tblPr>
      <w:tblGrid>
        <w:gridCol w:w="1642"/>
        <w:gridCol w:w="1559"/>
        <w:gridCol w:w="222"/>
        <w:gridCol w:w="1720"/>
        <w:gridCol w:w="3173"/>
        <w:gridCol w:w="1585"/>
        <w:gridCol w:w="236"/>
      </w:tblGrid>
      <w:tr w:rsidR="00270ED8" w:rsidRPr="009D2F72" w:rsidTr="002A4B8E">
        <w:trPr>
          <w:gridAfter w:val="1"/>
          <w:wAfter w:w="236" w:type="dxa"/>
          <w:trHeight w:val="300"/>
        </w:trPr>
        <w:tc>
          <w:tcPr>
            <w:tcW w:w="3201" w:type="dxa"/>
            <w:gridSpan w:val="2"/>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r w:rsidRPr="0049184B">
              <w:rPr>
                <w:color w:val="000000"/>
                <w:sz w:val="22"/>
                <w:szCs w:val="22"/>
              </w:rPr>
              <w:t>Исполнитель:</w:t>
            </w:r>
          </w:p>
        </w:tc>
        <w:tc>
          <w:tcPr>
            <w:tcW w:w="222"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4758" w:type="dxa"/>
            <w:gridSpan w:val="2"/>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r w:rsidRPr="0049184B">
              <w:rPr>
                <w:color w:val="000000"/>
                <w:sz w:val="22"/>
                <w:szCs w:val="22"/>
              </w:rPr>
              <w:t>Заказчик:</w:t>
            </w:r>
          </w:p>
        </w:tc>
      </w:tr>
      <w:tr w:rsidR="00270ED8" w:rsidRPr="009D2F72" w:rsidTr="002A4B8E">
        <w:trPr>
          <w:trHeight w:val="300"/>
        </w:trPr>
        <w:tc>
          <w:tcPr>
            <w:tcW w:w="3423" w:type="dxa"/>
            <w:gridSpan w:val="3"/>
            <w:tcBorders>
              <w:top w:val="nil"/>
              <w:left w:val="nil"/>
              <w:bottom w:val="nil"/>
              <w:right w:val="nil"/>
            </w:tcBorders>
            <w:shd w:val="clear" w:color="auto" w:fill="auto"/>
            <w:noWrap/>
            <w:vAlign w:val="bottom"/>
          </w:tcPr>
          <w:p w:rsidR="00270ED8" w:rsidRPr="0049184B" w:rsidRDefault="00270ED8" w:rsidP="00860D7E">
            <w:pPr>
              <w:rPr>
                <w:color w:val="000000"/>
                <w:sz w:val="22"/>
                <w:szCs w:val="22"/>
              </w:rPr>
            </w:pP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4758" w:type="dxa"/>
            <w:gridSpan w:val="2"/>
            <w:tcBorders>
              <w:top w:val="nil"/>
              <w:left w:val="nil"/>
              <w:bottom w:val="nil"/>
              <w:right w:val="nil"/>
            </w:tcBorders>
            <w:shd w:val="clear" w:color="auto" w:fill="auto"/>
            <w:noWrap/>
            <w:vAlign w:val="bottom"/>
          </w:tcPr>
          <w:p w:rsidR="00270ED8" w:rsidRPr="0049184B" w:rsidRDefault="00270ED8" w:rsidP="00860D7E">
            <w:pPr>
              <w:rPr>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2A4B8E">
        <w:trPr>
          <w:trHeight w:val="645"/>
        </w:trPr>
        <w:tc>
          <w:tcPr>
            <w:tcW w:w="3423" w:type="dxa"/>
            <w:gridSpan w:val="3"/>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r w:rsidRPr="0049184B">
              <w:rPr>
                <w:color w:val="000000"/>
                <w:sz w:val="22"/>
                <w:szCs w:val="22"/>
              </w:rPr>
              <w:t>________________/ /</w:t>
            </w: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4758" w:type="dxa"/>
            <w:gridSpan w:val="2"/>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r w:rsidRPr="0049184B">
              <w:rPr>
                <w:color w:val="000000"/>
                <w:sz w:val="22"/>
                <w:szCs w:val="22"/>
              </w:rPr>
              <w:t>_______________/ /</w:t>
            </w: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2A4B8E">
        <w:trPr>
          <w:trHeight w:val="300"/>
        </w:trPr>
        <w:tc>
          <w:tcPr>
            <w:tcW w:w="1642"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559" w:type="dxa"/>
            <w:tcBorders>
              <w:top w:val="nil"/>
              <w:left w:val="nil"/>
              <w:bottom w:val="nil"/>
              <w:right w:val="nil"/>
            </w:tcBorders>
            <w:shd w:val="clear" w:color="auto" w:fill="auto"/>
            <w:noWrap/>
            <w:vAlign w:val="bottom"/>
            <w:hideMark/>
          </w:tcPr>
          <w:p w:rsidR="00270ED8" w:rsidRPr="0049184B" w:rsidRDefault="00270ED8" w:rsidP="00860D7E">
            <w:pPr>
              <w:rPr>
                <w:color w:val="000000"/>
                <w:sz w:val="18"/>
                <w:szCs w:val="18"/>
              </w:rPr>
            </w:pPr>
            <w:r w:rsidRPr="0049184B">
              <w:rPr>
                <w:color w:val="000000"/>
                <w:sz w:val="18"/>
                <w:szCs w:val="18"/>
              </w:rPr>
              <w:t>М.П.</w:t>
            </w:r>
          </w:p>
        </w:tc>
        <w:tc>
          <w:tcPr>
            <w:tcW w:w="222"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1720" w:type="dxa"/>
            <w:tcBorders>
              <w:top w:val="nil"/>
              <w:left w:val="nil"/>
              <w:bottom w:val="nil"/>
              <w:right w:val="nil"/>
            </w:tcBorders>
            <w:shd w:val="clear" w:color="auto" w:fill="auto"/>
            <w:noWrap/>
            <w:vAlign w:val="bottom"/>
            <w:hideMark/>
          </w:tcPr>
          <w:p w:rsidR="00270ED8" w:rsidRPr="0049184B" w:rsidRDefault="00270ED8" w:rsidP="00860D7E">
            <w:pPr>
              <w:rPr>
                <w:color w:val="000000"/>
                <w:sz w:val="22"/>
                <w:szCs w:val="22"/>
              </w:rPr>
            </w:pPr>
          </w:p>
        </w:tc>
        <w:tc>
          <w:tcPr>
            <w:tcW w:w="3173" w:type="dxa"/>
            <w:tcBorders>
              <w:top w:val="nil"/>
              <w:left w:val="nil"/>
              <w:bottom w:val="nil"/>
              <w:right w:val="nil"/>
            </w:tcBorders>
            <w:shd w:val="clear" w:color="auto" w:fill="auto"/>
            <w:noWrap/>
            <w:vAlign w:val="bottom"/>
            <w:hideMark/>
          </w:tcPr>
          <w:p w:rsidR="00270ED8" w:rsidRPr="0049184B" w:rsidRDefault="00270ED8" w:rsidP="00860D7E">
            <w:pPr>
              <w:jc w:val="center"/>
              <w:rPr>
                <w:color w:val="000000"/>
                <w:sz w:val="18"/>
                <w:szCs w:val="18"/>
              </w:rPr>
            </w:pPr>
            <w:r w:rsidRPr="0049184B">
              <w:rPr>
                <w:color w:val="000000"/>
                <w:sz w:val="18"/>
                <w:szCs w:val="18"/>
              </w:rPr>
              <w:t>М.П.</w:t>
            </w:r>
          </w:p>
        </w:tc>
        <w:tc>
          <w:tcPr>
            <w:tcW w:w="1585"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r w:rsidR="00270ED8" w:rsidRPr="009D2F72" w:rsidTr="002A4B8E">
        <w:trPr>
          <w:trHeight w:val="300"/>
        </w:trPr>
        <w:tc>
          <w:tcPr>
            <w:tcW w:w="1642"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1559"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222"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1720"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3173"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1585"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c>
          <w:tcPr>
            <w:tcW w:w="236" w:type="dxa"/>
            <w:tcBorders>
              <w:top w:val="nil"/>
              <w:left w:val="nil"/>
              <w:bottom w:val="nil"/>
              <w:right w:val="nil"/>
            </w:tcBorders>
            <w:shd w:val="clear" w:color="auto" w:fill="auto"/>
            <w:noWrap/>
            <w:vAlign w:val="bottom"/>
            <w:hideMark/>
          </w:tcPr>
          <w:p w:rsidR="00270ED8" w:rsidRPr="009D2F72" w:rsidRDefault="00270ED8" w:rsidP="00860D7E">
            <w:pPr>
              <w:rPr>
                <w:rFonts w:ascii="Calibri" w:hAnsi="Calibri"/>
                <w:color w:val="000000"/>
                <w:sz w:val="22"/>
                <w:szCs w:val="22"/>
              </w:rPr>
            </w:pPr>
          </w:p>
        </w:tc>
      </w:tr>
    </w:tbl>
    <w:p w:rsidR="00270ED8" w:rsidRPr="000151FD" w:rsidRDefault="00270ED8" w:rsidP="00690285">
      <w:pPr>
        <w:pBdr>
          <w:bottom w:val="single" w:sz="12" w:space="1" w:color="auto"/>
        </w:pBdr>
        <w:shd w:val="clear" w:color="auto" w:fill="FFFFFF"/>
        <w:rPr>
          <w:b/>
          <w:spacing w:val="-1"/>
        </w:rPr>
      </w:pPr>
      <w:r w:rsidRPr="000151FD">
        <w:rPr>
          <w:b/>
          <w:spacing w:val="-1"/>
        </w:rPr>
        <w:t>Согласовано в качестве формы:</w:t>
      </w:r>
    </w:p>
    <w:tbl>
      <w:tblPr>
        <w:tblW w:w="9180" w:type="dxa"/>
        <w:tblLook w:val="01E0" w:firstRow="1" w:lastRow="1" w:firstColumn="1" w:lastColumn="1" w:noHBand="0" w:noVBand="0"/>
      </w:tblPr>
      <w:tblGrid>
        <w:gridCol w:w="5353"/>
        <w:gridCol w:w="3827"/>
      </w:tblGrid>
      <w:tr w:rsidR="00270ED8" w:rsidRPr="00B853A6" w:rsidTr="001106AA">
        <w:tc>
          <w:tcPr>
            <w:tcW w:w="5353" w:type="dxa"/>
          </w:tcPr>
          <w:p w:rsidR="00270ED8" w:rsidRPr="00BA7B70" w:rsidRDefault="00270ED8" w:rsidP="00C0007F">
            <w:r w:rsidRPr="00BA7B70">
              <w:t xml:space="preserve">От Заказчика: </w:t>
            </w:r>
          </w:p>
          <w:p w:rsidR="00270ED8" w:rsidRPr="00BA7B70" w:rsidRDefault="00270ED8" w:rsidP="00C0007F"/>
          <w:p w:rsidR="00270ED8" w:rsidRDefault="00270ED8" w:rsidP="00C0007F">
            <w:r>
              <w:t>____________</w:t>
            </w:r>
            <w:r w:rsidRPr="00BA7B70">
              <w:t>_</w:t>
            </w:r>
            <w:r>
              <w:t xml:space="preserve">_ </w:t>
            </w:r>
            <w:r w:rsidR="00FA3FC0">
              <w:rPr>
                <w:noProof/>
              </w:rPr>
              <w:t>Пилюгин А.В.</w:t>
            </w:r>
          </w:p>
          <w:p w:rsidR="00270ED8" w:rsidRPr="00F4511B" w:rsidRDefault="00270ED8" w:rsidP="00C0007F">
            <w:pPr>
              <w:rPr>
                <w:sz w:val="16"/>
                <w:szCs w:val="16"/>
              </w:rPr>
            </w:pPr>
          </w:p>
          <w:p w:rsidR="00270ED8" w:rsidRDefault="00270ED8" w:rsidP="00C0007F">
            <w:r w:rsidRPr="00BA7B70">
              <w:t>«…»_______________201</w:t>
            </w:r>
            <w:r>
              <w:t>__</w:t>
            </w:r>
            <w:r w:rsidRPr="00BA7B70">
              <w:t xml:space="preserve"> г.</w:t>
            </w:r>
          </w:p>
          <w:p w:rsidR="00270ED8" w:rsidRPr="00B853A6" w:rsidRDefault="00270ED8" w:rsidP="00860D7E">
            <w:pPr>
              <w:rPr>
                <w:sz w:val="27"/>
                <w:szCs w:val="27"/>
              </w:rPr>
            </w:pPr>
          </w:p>
        </w:tc>
        <w:tc>
          <w:tcPr>
            <w:tcW w:w="3827" w:type="dxa"/>
          </w:tcPr>
          <w:p w:rsidR="00270ED8" w:rsidRPr="00BA7B70" w:rsidRDefault="00270ED8" w:rsidP="00C0007F">
            <w:r w:rsidRPr="00BA7B70">
              <w:t>От Исполнителя:</w:t>
            </w:r>
          </w:p>
          <w:p w:rsidR="00270ED8" w:rsidRPr="00BA7B70" w:rsidRDefault="00270ED8" w:rsidP="00C0007F"/>
          <w:p w:rsidR="00270ED8" w:rsidRDefault="00270ED8" w:rsidP="00C0007F">
            <w:r w:rsidRPr="00BA7B70">
              <w:t xml:space="preserve">________________ </w:t>
            </w:r>
            <w:r>
              <w:t>Бобров В.П.</w:t>
            </w:r>
          </w:p>
          <w:p w:rsidR="00270ED8" w:rsidRPr="00F4511B" w:rsidRDefault="00270ED8" w:rsidP="00C0007F">
            <w:pPr>
              <w:rPr>
                <w:sz w:val="16"/>
                <w:szCs w:val="16"/>
              </w:rPr>
            </w:pPr>
          </w:p>
          <w:p w:rsidR="00270ED8" w:rsidRPr="001106AA" w:rsidRDefault="00270ED8" w:rsidP="00860D7E">
            <w:r>
              <w:t>«…»___________</w:t>
            </w:r>
            <w:r w:rsidRPr="00BA7B70">
              <w:t>_____201</w:t>
            </w:r>
            <w:r>
              <w:t>__</w:t>
            </w:r>
            <w:r w:rsidRPr="00BA7B70">
              <w:t xml:space="preserve"> г. </w:t>
            </w:r>
          </w:p>
        </w:tc>
      </w:tr>
    </w:tbl>
    <w:p w:rsidR="00270ED8" w:rsidRDefault="00270ED8">
      <w:pPr>
        <w:rPr>
          <w:color w:val="FF0000"/>
        </w:rPr>
      </w:pPr>
      <w:r>
        <w:rPr>
          <w:color w:val="FF0000"/>
        </w:rPr>
        <w:br w:type="page"/>
      </w:r>
    </w:p>
    <w:p w:rsidR="00270ED8" w:rsidRPr="006A1990" w:rsidRDefault="00270ED8" w:rsidP="002A4B8E">
      <w:pPr>
        <w:jc w:val="right"/>
      </w:pPr>
      <w:r w:rsidRPr="006A1990">
        <w:lastRenderedPageBreak/>
        <w:t xml:space="preserve">Приложение </w:t>
      </w:r>
      <w:r>
        <w:t>3.3.</w:t>
      </w:r>
    </w:p>
    <w:p w:rsidR="00270ED8" w:rsidRDefault="00270ED8" w:rsidP="002A4B8E">
      <w:pPr>
        <w:jc w:val="right"/>
      </w:pPr>
      <w:r w:rsidRPr="006A1990">
        <w:t xml:space="preserve">                </w:t>
      </w:r>
      <w:r>
        <w:t xml:space="preserve">                             к Д</w:t>
      </w:r>
      <w:r w:rsidRPr="006A1990">
        <w:t>оговору от ___.___.____</w:t>
      </w:r>
    </w:p>
    <w:p w:rsidR="00270ED8" w:rsidRPr="006A1990" w:rsidRDefault="00270ED8" w:rsidP="002A4B8E">
      <w:pPr>
        <w:jc w:val="right"/>
      </w:pPr>
      <w:r w:rsidRPr="006A1990">
        <w:t>№</w:t>
      </w:r>
      <w:r>
        <w:t>___________________</w:t>
      </w:r>
      <w:r w:rsidRPr="006A1990">
        <w:t>__</w:t>
      </w:r>
    </w:p>
    <w:p w:rsidR="00270ED8" w:rsidRDefault="00270ED8" w:rsidP="002A4B8E">
      <w:pPr>
        <w:contextualSpacing/>
        <w:jc w:val="both"/>
        <w:rPr>
          <w:b/>
        </w:rPr>
      </w:pPr>
    </w:p>
    <w:p w:rsidR="00270ED8" w:rsidRPr="00A91925" w:rsidRDefault="00270ED8" w:rsidP="002A4B8E">
      <w:pPr>
        <w:contextualSpacing/>
        <w:jc w:val="both"/>
      </w:pPr>
      <w:r w:rsidRPr="00A91925">
        <w:rPr>
          <w:b/>
        </w:rPr>
        <w:t>ФОРМА</w:t>
      </w:r>
    </w:p>
    <w:p w:rsidR="00270ED8" w:rsidRDefault="00270ED8" w:rsidP="002A4B8E">
      <w:pPr>
        <w:ind w:firstLine="540"/>
        <w:jc w:val="center"/>
        <w:rPr>
          <w:b/>
        </w:rPr>
      </w:pPr>
    </w:p>
    <w:p w:rsidR="00270ED8" w:rsidRPr="00A91925" w:rsidRDefault="00270ED8" w:rsidP="002A4B8E">
      <w:pPr>
        <w:ind w:firstLine="540"/>
        <w:jc w:val="center"/>
        <w:rPr>
          <w:b/>
        </w:rPr>
      </w:pPr>
      <w:r>
        <w:rPr>
          <w:b/>
        </w:rPr>
        <w:t xml:space="preserve">Акт </w:t>
      </w:r>
      <w:r w:rsidRPr="006E43EA">
        <w:rPr>
          <w:b/>
        </w:rPr>
        <w:t xml:space="preserve">сдачи-приемки </w:t>
      </w:r>
      <w:r>
        <w:rPr>
          <w:b/>
        </w:rPr>
        <w:t>у</w:t>
      </w:r>
      <w:r w:rsidRPr="00A91925">
        <w:rPr>
          <w:b/>
        </w:rPr>
        <w:t>слуг Заказчика</w:t>
      </w:r>
    </w:p>
    <w:p w:rsidR="00270ED8" w:rsidRPr="00A91925" w:rsidRDefault="00270ED8" w:rsidP="002A4B8E">
      <w:pPr>
        <w:ind w:firstLine="540"/>
        <w:jc w:val="center"/>
        <w:rPr>
          <w:b/>
        </w:rPr>
      </w:pPr>
    </w:p>
    <w:p w:rsidR="00270ED8" w:rsidRDefault="00270ED8" w:rsidP="002A4B8E">
      <w:pPr>
        <w:ind w:firstLine="540"/>
        <w:jc w:val="center"/>
      </w:pPr>
      <w:r w:rsidRPr="00A91925">
        <w:t>за _____________</w:t>
      </w:r>
      <w:r>
        <w:t>квартал</w:t>
      </w:r>
      <w:r w:rsidRPr="00A91925">
        <w:t xml:space="preserve">  20    г.</w:t>
      </w:r>
    </w:p>
    <w:p w:rsidR="00270ED8" w:rsidRDefault="00270ED8" w:rsidP="002A4B8E">
      <w:pPr>
        <w:ind w:firstLine="540"/>
        <w:jc w:val="center"/>
      </w:pPr>
    </w:p>
    <w:p w:rsidR="00270ED8" w:rsidRPr="00A91925" w:rsidRDefault="00270ED8" w:rsidP="002A4B8E">
      <w:pPr>
        <w:ind w:firstLine="540"/>
        <w:jc w:val="center"/>
      </w:pPr>
    </w:p>
    <w:p w:rsidR="00270ED8" w:rsidRPr="00A91925" w:rsidRDefault="00270ED8" w:rsidP="002A4B8E">
      <w:pPr>
        <w:ind w:firstLine="540"/>
        <w:jc w:val="center"/>
      </w:pPr>
    </w:p>
    <w:p w:rsidR="00270ED8" w:rsidRDefault="00270ED8" w:rsidP="002A4B8E">
      <w:pPr>
        <w:ind w:firstLine="540"/>
        <w:jc w:val="center"/>
        <w:sectPr w:rsidR="00270ED8">
          <w:footerReference w:type="default" r:id="rId10"/>
          <w:pgSz w:w="11906" w:h="16838"/>
          <w:pgMar w:top="1134" w:right="850" w:bottom="1134" w:left="1701" w:header="708" w:footer="708" w:gutter="0"/>
          <w:cols w:space="708"/>
          <w:docGrid w:linePitch="360"/>
        </w:sectPr>
      </w:pPr>
    </w:p>
    <w:p w:rsidR="00270ED8" w:rsidRDefault="00270ED8" w:rsidP="002A4B8E">
      <w:pPr>
        <w:ind w:firstLine="1"/>
      </w:pPr>
      <w:r w:rsidRPr="00A91925">
        <w:lastRenderedPageBreak/>
        <w:t>г. Москва</w:t>
      </w:r>
      <w:r>
        <w:tab/>
      </w:r>
      <w:r>
        <w:tab/>
      </w:r>
      <w:r>
        <w:tab/>
      </w:r>
      <w:r>
        <w:tab/>
      </w:r>
      <w:r>
        <w:tab/>
      </w:r>
      <w:r>
        <w:tab/>
      </w:r>
      <w:r>
        <w:tab/>
      </w:r>
      <w:r>
        <w:tab/>
      </w:r>
      <w:r>
        <w:tab/>
      </w:r>
      <w:r>
        <w:tab/>
      </w:r>
      <w:r>
        <w:tab/>
      </w:r>
      <w:r>
        <w:tab/>
        <w:t xml:space="preserve"> </w:t>
      </w:r>
    </w:p>
    <w:p w:rsidR="00270ED8" w:rsidRPr="00A91925" w:rsidRDefault="00270ED8" w:rsidP="002A4B8E">
      <w:pPr>
        <w:ind w:firstLine="540"/>
        <w:jc w:val="center"/>
      </w:pPr>
      <w:r w:rsidRPr="00A91925">
        <w:lastRenderedPageBreak/>
        <w:t xml:space="preserve">«___»_______________20    г. </w:t>
      </w:r>
    </w:p>
    <w:p w:rsidR="00270ED8" w:rsidRDefault="00270ED8" w:rsidP="002A4B8E">
      <w:pPr>
        <w:spacing w:after="60"/>
        <w:ind w:firstLine="720"/>
        <w:jc w:val="both"/>
        <w:rPr>
          <w:b/>
          <w:bCs/>
        </w:rPr>
        <w:sectPr w:rsidR="00270ED8" w:rsidSect="002A4B8E">
          <w:type w:val="continuous"/>
          <w:pgSz w:w="11906" w:h="16838"/>
          <w:pgMar w:top="1134" w:right="850" w:bottom="1134" w:left="1701" w:header="708" w:footer="708" w:gutter="0"/>
          <w:cols w:num="2" w:space="708"/>
          <w:docGrid w:linePitch="360"/>
        </w:sectPr>
      </w:pPr>
    </w:p>
    <w:p w:rsidR="00270ED8" w:rsidRDefault="00270ED8" w:rsidP="002A4B8E">
      <w:pPr>
        <w:spacing w:after="60"/>
        <w:ind w:firstLine="720"/>
        <w:jc w:val="both"/>
        <w:rPr>
          <w:b/>
          <w:bCs/>
        </w:rPr>
      </w:pPr>
    </w:p>
    <w:p w:rsidR="00270ED8" w:rsidRDefault="00270ED8" w:rsidP="002A4B8E">
      <w:pPr>
        <w:spacing w:after="60"/>
        <w:ind w:firstLine="720"/>
        <w:jc w:val="both"/>
        <w:rPr>
          <w:b/>
          <w:bCs/>
        </w:rPr>
      </w:pPr>
    </w:p>
    <w:p w:rsidR="00270ED8" w:rsidRPr="00A91925" w:rsidRDefault="00270ED8" w:rsidP="002A4B8E">
      <w:pPr>
        <w:spacing w:after="60"/>
        <w:ind w:firstLine="720"/>
        <w:jc w:val="both"/>
        <w:rPr>
          <w:bCs/>
        </w:rPr>
      </w:pPr>
      <w:r w:rsidRPr="00A91925">
        <w:rPr>
          <w:b/>
          <w:bCs/>
        </w:rPr>
        <w:t>Публичное акционерное общество «Российские сети»,</w:t>
      </w:r>
      <w:r w:rsidRPr="00A91925">
        <w:rPr>
          <w:bCs/>
        </w:rPr>
        <w:t xml:space="preserve"> именуемое в дальнейшем   «Исполнитель», в лице (Должность, ФИО), действующего на основании _______________________________________________, с одной стороны, и </w:t>
      </w:r>
      <w:r w:rsidRPr="00F139DB">
        <w:rPr>
          <w:b/>
          <w:bCs/>
        </w:rPr>
        <w:t>Публичное акционерное общество «Межрегиональная распределительная сетевая компания Волги»</w:t>
      </w:r>
      <w:r w:rsidRPr="00A91925">
        <w:rPr>
          <w:bCs/>
        </w:rPr>
        <w:t xml:space="preserve">, именуемое в дальнейшем «Заказчик», в лице (Должность, ФИО), действующего на основании __________________________, с другой стороны, совместно именуемые в дальнейшем «Стороны», составили настоящий Акт о нижеследующем: </w:t>
      </w:r>
    </w:p>
    <w:p w:rsidR="00270ED8" w:rsidRPr="00A91925" w:rsidRDefault="00270ED8" w:rsidP="002A4B8E">
      <w:pPr>
        <w:spacing w:after="60"/>
        <w:ind w:firstLine="720"/>
        <w:jc w:val="both"/>
        <w:rPr>
          <w:bCs/>
        </w:rPr>
      </w:pPr>
    </w:p>
    <w:p w:rsidR="00270ED8" w:rsidRPr="00A91925" w:rsidRDefault="00270ED8" w:rsidP="002A4B8E">
      <w:pPr>
        <w:ind w:firstLine="851"/>
        <w:jc w:val="both"/>
      </w:pPr>
      <w:r w:rsidRPr="00A91925">
        <w:t xml:space="preserve">1. Заказчик в _______ </w:t>
      </w:r>
      <w:r>
        <w:t>квартале</w:t>
      </w:r>
      <w:r w:rsidRPr="00A91925">
        <w:t xml:space="preserve"> 20__ года оказал Исполнителю услуги по предоставлению Исполнителю на возмездной основе рабочих мест (помещений), обеспеченных мебелью, компьютерной и организационной техникой, офисным оборудованием, средствами связи, услугами стационарной связи и интернета, канцелярскими товарами в соответствии с пунктом </w:t>
      </w:r>
      <w:r>
        <w:t>1.</w:t>
      </w:r>
      <w:r w:rsidRPr="00A91925">
        <w:t>2. Договора от «___»_______20___г. №_____________. Стоимость Услуг Заказчика составляет  ________________ руб., в том числе НДС на сумму __________ руб.</w:t>
      </w:r>
    </w:p>
    <w:p w:rsidR="00270ED8" w:rsidRPr="00A91925" w:rsidRDefault="00270ED8" w:rsidP="002A4B8E">
      <w:pPr>
        <w:ind w:firstLine="851"/>
        <w:jc w:val="both"/>
      </w:pPr>
      <w:r w:rsidRPr="00A91925">
        <w:t xml:space="preserve">2. Исполнитель принимает </w:t>
      </w:r>
      <w:r>
        <w:t>Услуги Заказчика согласно пункту</w:t>
      </w:r>
      <w:r w:rsidRPr="00A91925">
        <w:t> 3.1</w:t>
      </w:r>
      <w:r>
        <w:t>.9</w:t>
      </w:r>
      <w:r w:rsidRPr="00A91925">
        <w:t xml:space="preserve"> Договора от «___»_______20___г</w:t>
      </w:r>
      <w:r>
        <w:t>. №  _____________ в полном объе</w:t>
      </w:r>
      <w:r w:rsidRPr="00A91925">
        <w:t>ме и без замечаний.</w:t>
      </w:r>
    </w:p>
    <w:p w:rsidR="00270ED8" w:rsidRDefault="00270ED8" w:rsidP="002A4B8E">
      <w:pPr>
        <w:ind w:firstLine="851"/>
        <w:jc w:val="both"/>
      </w:pPr>
      <w:r w:rsidRPr="00A91925">
        <w:t>3. Исполнитель не име</w:t>
      </w:r>
      <w:r>
        <w:t>ет претензий к Заказчику по объе</w:t>
      </w:r>
      <w:r w:rsidRPr="00A91925">
        <w:t>мам, качеству и срокам оказания Услуг.</w:t>
      </w:r>
    </w:p>
    <w:p w:rsidR="00270ED8" w:rsidRPr="00A91925" w:rsidRDefault="00270ED8" w:rsidP="002A4B8E">
      <w:pPr>
        <w:ind w:firstLine="851"/>
        <w:jc w:val="both"/>
      </w:pPr>
    </w:p>
    <w:tbl>
      <w:tblPr>
        <w:tblW w:w="0" w:type="auto"/>
        <w:tblLook w:val="04A0" w:firstRow="1" w:lastRow="0" w:firstColumn="1" w:lastColumn="0" w:noHBand="0" w:noVBand="1"/>
      </w:tblPr>
      <w:tblGrid>
        <w:gridCol w:w="4649"/>
        <w:gridCol w:w="4706"/>
      </w:tblGrid>
      <w:tr w:rsidR="00270ED8" w:rsidRPr="00A91925" w:rsidTr="0080762E">
        <w:tc>
          <w:tcPr>
            <w:tcW w:w="4968" w:type="dxa"/>
            <w:shd w:val="clear" w:color="auto" w:fill="auto"/>
          </w:tcPr>
          <w:p w:rsidR="00270ED8" w:rsidRDefault="00270ED8" w:rsidP="0080762E">
            <w:pPr>
              <w:rPr>
                <w:b/>
              </w:rPr>
            </w:pPr>
          </w:p>
          <w:p w:rsidR="00270ED8" w:rsidRPr="00A91925" w:rsidRDefault="00270ED8" w:rsidP="0080762E">
            <w:pPr>
              <w:rPr>
                <w:b/>
              </w:rPr>
            </w:pPr>
            <w:r w:rsidRPr="00A91925">
              <w:rPr>
                <w:b/>
              </w:rPr>
              <w:t>Исполнитель:</w:t>
            </w:r>
          </w:p>
          <w:p w:rsidR="00270ED8" w:rsidRPr="00A91925" w:rsidRDefault="00270ED8" w:rsidP="0080762E">
            <w:r w:rsidRPr="00A91925">
              <w:t>__________________________________</w:t>
            </w:r>
          </w:p>
          <w:p w:rsidR="00270ED8" w:rsidRPr="00A91925" w:rsidRDefault="00270ED8" w:rsidP="0080762E"/>
          <w:p w:rsidR="00270ED8" w:rsidRPr="00A91925" w:rsidRDefault="00270ED8" w:rsidP="0080762E">
            <w:r w:rsidRPr="00A91925">
              <w:t>_______________ (________________)</w:t>
            </w:r>
          </w:p>
          <w:p w:rsidR="00270ED8" w:rsidRPr="00A91925" w:rsidRDefault="00270ED8" w:rsidP="0080762E">
            <w:r w:rsidRPr="00A91925">
              <w:t xml:space="preserve"> </w:t>
            </w:r>
          </w:p>
        </w:tc>
        <w:tc>
          <w:tcPr>
            <w:tcW w:w="4968" w:type="dxa"/>
            <w:shd w:val="clear" w:color="auto" w:fill="auto"/>
          </w:tcPr>
          <w:p w:rsidR="00270ED8" w:rsidRDefault="00270ED8" w:rsidP="0080762E">
            <w:pPr>
              <w:rPr>
                <w:b/>
              </w:rPr>
            </w:pPr>
          </w:p>
          <w:p w:rsidR="00270ED8" w:rsidRPr="00A91925" w:rsidRDefault="00270ED8" w:rsidP="0080762E">
            <w:pPr>
              <w:rPr>
                <w:b/>
              </w:rPr>
            </w:pPr>
            <w:r w:rsidRPr="00A91925">
              <w:rPr>
                <w:b/>
              </w:rPr>
              <w:t>Заказчик:</w:t>
            </w:r>
          </w:p>
          <w:p w:rsidR="00270ED8" w:rsidRPr="00A91925" w:rsidRDefault="00270ED8" w:rsidP="0080762E">
            <w:r w:rsidRPr="00A91925">
              <w:t>___________________________________</w:t>
            </w:r>
          </w:p>
          <w:p w:rsidR="00270ED8" w:rsidRPr="00A91925" w:rsidRDefault="00270ED8" w:rsidP="0080762E"/>
          <w:p w:rsidR="00270ED8" w:rsidRPr="00A91925" w:rsidRDefault="00270ED8" w:rsidP="0080762E">
            <w:r w:rsidRPr="00A91925">
              <w:t>____________________ (______________)</w:t>
            </w:r>
          </w:p>
          <w:p w:rsidR="00270ED8" w:rsidRPr="00A91925" w:rsidRDefault="00270ED8" w:rsidP="0080762E"/>
        </w:tc>
      </w:tr>
    </w:tbl>
    <w:p w:rsidR="00270ED8" w:rsidRDefault="00270ED8" w:rsidP="002A4B8E">
      <w:pPr>
        <w:rPr>
          <w:b/>
        </w:rPr>
      </w:pPr>
    </w:p>
    <w:p w:rsidR="00270ED8" w:rsidRPr="00A91925" w:rsidRDefault="00270ED8" w:rsidP="002A4B8E">
      <w:pPr>
        <w:rPr>
          <w:b/>
        </w:rPr>
      </w:pPr>
    </w:p>
    <w:p w:rsidR="00270ED8" w:rsidRPr="000151FD" w:rsidRDefault="00270ED8" w:rsidP="002A4B8E">
      <w:pPr>
        <w:pBdr>
          <w:bottom w:val="single" w:sz="12" w:space="1" w:color="auto"/>
        </w:pBdr>
        <w:shd w:val="clear" w:color="auto" w:fill="FFFFFF"/>
        <w:rPr>
          <w:b/>
          <w:spacing w:val="-1"/>
        </w:rPr>
      </w:pPr>
      <w:r w:rsidRPr="000151FD">
        <w:rPr>
          <w:b/>
          <w:spacing w:val="-1"/>
        </w:rPr>
        <w:t>Согласовано в качестве формы:</w:t>
      </w:r>
    </w:p>
    <w:tbl>
      <w:tblPr>
        <w:tblW w:w="9180" w:type="dxa"/>
        <w:tblLook w:val="01E0" w:firstRow="1" w:lastRow="1" w:firstColumn="1" w:lastColumn="1" w:noHBand="0" w:noVBand="0"/>
      </w:tblPr>
      <w:tblGrid>
        <w:gridCol w:w="5353"/>
        <w:gridCol w:w="3827"/>
      </w:tblGrid>
      <w:tr w:rsidR="00270ED8" w:rsidRPr="00B853A6" w:rsidTr="0080762E">
        <w:tc>
          <w:tcPr>
            <w:tcW w:w="5353" w:type="dxa"/>
          </w:tcPr>
          <w:p w:rsidR="00270ED8" w:rsidRPr="00BA7B70" w:rsidRDefault="00270ED8" w:rsidP="0080762E">
            <w:r w:rsidRPr="00BA7B70">
              <w:t xml:space="preserve">От Заказчика: </w:t>
            </w:r>
          </w:p>
          <w:p w:rsidR="00270ED8" w:rsidRPr="00BA7B70" w:rsidRDefault="00270ED8" w:rsidP="0080762E"/>
          <w:p w:rsidR="00270ED8" w:rsidRDefault="00270ED8" w:rsidP="0080762E">
            <w:r>
              <w:t>____________</w:t>
            </w:r>
            <w:r w:rsidRPr="00BA7B70">
              <w:t>_</w:t>
            </w:r>
            <w:r>
              <w:t xml:space="preserve">_ </w:t>
            </w:r>
            <w:r w:rsidR="00FA3FC0">
              <w:rPr>
                <w:noProof/>
              </w:rPr>
              <w:t>Пилюгин А.В.</w:t>
            </w:r>
          </w:p>
          <w:p w:rsidR="00270ED8" w:rsidRPr="00F4511B" w:rsidRDefault="00270ED8" w:rsidP="0080762E">
            <w:pPr>
              <w:rPr>
                <w:sz w:val="16"/>
                <w:szCs w:val="16"/>
              </w:rPr>
            </w:pPr>
          </w:p>
          <w:p w:rsidR="00270ED8" w:rsidRDefault="00270ED8" w:rsidP="0080762E">
            <w:r w:rsidRPr="00BA7B70">
              <w:t>«…»_______________201</w:t>
            </w:r>
            <w:r>
              <w:t>__</w:t>
            </w:r>
            <w:r w:rsidRPr="00BA7B70">
              <w:t xml:space="preserve"> г.</w:t>
            </w:r>
          </w:p>
          <w:p w:rsidR="00270ED8" w:rsidRPr="00B853A6" w:rsidRDefault="00270ED8" w:rsidP="0080762E">
            <w:pPr>
              <w:rPr>
                <w:sz w:val="27"/>
                <w:szCs w:val="27"/>
              </w:rPr>
            </w:pPr>
          </w:p>
        </w:tc>
        <w:tc>
          <w:tcPr>
            <w:tcW w:w="3827" w:type="dxa"/>
          </w:tcPr>
          <w:p w:rsidR="00270ED8" w:rsidRPr="00BA7B70" w:rsidRDefault="00270ED8" w:rsidP="0080762E">
            <w:r w:rsidRPr="00BA7B70">
              <w:t>От Исполнителя:</w:t>
            </w:r>
          </w:p>
          <w:p w:rsidR="00270ED8" w:rsidRPr="00BA7B70" w:rsidRDefault="00270ED8" w:rsidP="0080762E"/>
          <w:p w:rsidR="00270ED8" w:rsidRDefault="00270ED8" w:rsidP="0080762E">
            <w:r w:rsidRPr="00BA7B70">
              <w:t xml:space="preserve">________________ </w:t>
            </w:r>
            <w:r>
              <w:t>Бобров В.П.</w:t>
            </w:r>
          </w:p>
          <w:p w:rsidR="00270ED8" w:rsidRPr="00F4511B" w:rsidRDefault="00270ED8" w:rsidP="0080762E">
            <w:pPr>
              <w:rPr>
                <w:sz w:val="16"/>
                <w:szCs w:val="16"/>
              </w:rPr>
            </w:pPr>
          </w:p>
          <w:p w:rsidR="00270ED8" w:rsidRPr="001106AA" w:rsidRDefault="00270ED8" w:rsidP="0080762E">
            <w:r>
              <w:t>«…»___________</w:t>
            </w:r>
            <w:r w:rsidRPr="00BA7B70">
              <w:t>_____201</w:t>
            </w:r>
            <w:r>
              <w:t>__</w:t>
            </w:r>
            <w:r w:rsidRPr="00BA7B70">
              <w:t xml:space="preserve"> г. </w:t>
            </w:r>
          </w:p>
        </w:tc>
      </w:tr>
    </w:tbl>
    <w:p w:rsidR="00270ED8" w:rsidRPr="00566A78" w:rsidRDefault="00270ED8" w:rsidP="00690285">
      <w:pPr>
        <w:jc w:val="right"/>
        <w:rPr>
          <w:color w:val="FF0000"/>
        </w:rPr>
        <w:sectPr w:rsidR="00270ED8" w:rsidRPr="00566A78" w:rsidSect="002A4B8E">
          <w:type w:val="continuous"/>
          <w:pgSz w:w="11906" w:h="16838"/>
          <w:pgMar w:top="1134" w:right="850" w:bottom="1134" w:left="1701" w:header="708" w:footer="708" w:gutter="0"/>
          <w:cols w:space="708"/>
          <w:docGrid w:linePitch="360"/>
        </w:sectPr>
      </w:pPr>
    </w:p>
    <w:p w:rsidR="00270ED8" w:rsidRDefault="00270ED8" w:rsidP="00690285">
      <w:pPr>
        <w:jc w:val="right"/>
      </w:pPr>
      <w:r>
        <w:lastRenderedPageBreak/>
        <w:t>Приложение 4</w:t>
      </w:r>
    </w:p>
    <w:p w:rsidR="00270ED8" w:rsidRDefault="00270ED8" w:rsidP="00F7293A">
      <w:pPr>
        <w:jc w:val="right"/>
      </w:pPr>
      <w:r>
        <w:t>к Д</w:t>
      </w:r>
      <w:r w:rsidRPr="006A1990">
        <w:t>оговору от ___.___.____</w:t>
      </w:r>
    </w:p>
    <w:p w:rsidR="00270ED8" w:rsidRDefault="00270ED8" w:rsidP="00F7293A">
      <w:pPr>
        <w:jc w:val="right"/>
      </w:pPr>
      <w:r w:rsidRPr="006A1990">
        <w:t>№_</w:t>
      </w:r>
      <w:r>
        <w:t>___________________</w:t>
      </w:r>
      <w:r w:rsidRPr="006A1990">
        <w:t>_</w:t>
      </w:r>
    </w:p>
    <w:p w:rsidR="00270ED8" w:rsidRDefault="00270ED8" w:rsidP="00690285">
      <w:pPr>
        <w:jc w:val="right"/>
      </w:pPr>
      <w:r w:rsidRPr="006A1990">
        <w:t xml:space="preserve">от </w:t>
      </w:r>
      <w:r w:rsidRPr="00BA7B70">
        <w:t>_____________20__   г.</w:t>
      </w:r>
    </w:p>
    <w:p w:rsidR="00270ED8" w:rsidRPr="00774FBB" w:rsidRDefault="00270ED8" w:rsidP="00690285">
      <w:pPr>
        <w:shd w:val="clear" w:color="auto" w:fill="FFFFFF"/>
        <w:tabs>
          <w:tab w:val="left" w:leader="underscore" w:pos="3691"/>
        </w:tabs>
        <w:spacing w:line="269" w:lineRule="exact"/>
        <w:ind w:left="79"/>
        <w:rPr>
          <w:b/>
          <w:bCs/>
        </w:rPr>
      </w:pPr>
      <w:r w:rsidRPr="00774FBB">
        <w:rPr>
          <w:b/>
          <w:bCs/>
        </w:rPr>
        <w:t>ФОРМА</w:t>
      </w:r>
    </w:p>
    <w:p w:rsidR="00270ED8" w:rsidRPr="00BA7B70" w:rsidRDefault="00270ED8" w:rsidP="00BE08A8">
      <w:pPr>
        <w:ind w:left="13750"/>
      </w:pPr>
    </w:p>
    <w:p w:rsidR="00270ED8" w:rsidRPr="00BE08A8" w:rsidRDefault="00270ED8" w:rsidP="00690285">
      <w:pPr>
        <w:ind w:left="6372" w:firstLine="4827"/>
      </w:pPr>
    </w:p>
    <w:p w:rsidR="00270ED8" w:rsidRPr="00BE08A8" w:rsidRDefault="00270ED8" w:rsidP="00690285">
      <w:pPr>
        <w:ind w:left="6372" w:firstLine="4827"/>
      </w:pPr>
    </w:p>
    <w:p w:rsidR="00270ED8" w:rsidRPr="00BE08A8" w:rsidRDefault="00270ED8" w:rsidP="00690285">
      <w:pPr>
        <w:tabs>
          <w:tab w:val="left" w:pos="8250"/>
        </w:tabs>
        <w:jc w:val="center"/>
        <w:rPr>
          <w:b/>
          <w:u w:val="single"/>
        </w:rPr>
      </w:pPr>
      <w:r w:rsidRPr="00BE08A8">
        <w:rPr>
          <w:b/>
          <w:u w:val="single"/>
        </w:rPr>
        <w:t>Форма представления информации</w:t>
      </w:r>
    </w:p>
    <w:p w:rsidR="00270ED8" w:rsidRPr="00BE08A8" w:rsidRDefault="00270ED8" w:rsidP="00690285">
      <w:pPr>
        <w:tabs>
          <w:tab w:val="left" w:pos="8250"/>
        </w:tabs>
        <w:jc w:val="center"/>
        <w:rPr>
          <w:b/>
          <w:u w:val="single"/>
        </w:rPr>
      </w:pPr>
    </w:p>
    <w:tbl>
      <w:tblPr>
        <w:tblW w:w="22425" w:type="dxa"/>
        <w:tblInd w:w="93" w:type="dxa"/>
        <w:tblLayout w:type="fixed"/>
        <w:tblLook w:val="00A0" w:firstRow="1" w:lastRow="0" w:firstColumn="1" w:lastColumn="0" w:noHBand="0" w:noVBand="0"/>
      </w:tblPr>
      <w:tblGrid>
        <w:gridCol w:w="554"/>
        <w:gridCol w:w="720"/>
        <w:gridCol w:w="1080"/>
        <w:gridCol w:w="1260"/>
        <w:gridCol w:w="1073"/>
        <w:gridCol w:w="1705"/>
        <w:gridCol w:w="2130"/>
        <w:gridCol w:w="472"/>
        <w:gridCol w:w="803"/>
        <w:gridCol w:w="637"/>
        <w:gridCol w:w="640"/>
        <w:gridCol w:w="1563"/>
        <w:gridCol w:w="472"/>
        <w:gridCol w:w="521"/>
        <w:gridCol w:w="567"/>
        <w:gridCol w:w="850"/>
        <w:gridCol w:w="744"/>
        <w:gridCol w:w="2802"/>
        <w:gridCol w:w="2125"/>
        <w:gridCol w:w="1707"/>
      </w:tblGrid>
      <w:tr w:rsidR="00270ED8" w:rsidRPr="00BE08A8" w:rsidTr="00860D7E">
        <w:trPr>
          <w:trHeight w:val="315"/>
        </w:trPr>
        <w:tc>
          <w:tcPr>
            <w:tcW w:w="22432" w:type="dxa"/>
            <w:gridSpan w:val="20"/>
            <w:tcBorders>
              <w:top w:val="single" w:sz="8" w:space="0" w:color="auto"/>
              <w:left w:val="single" w:sz="8" w:space="0" w:color="auto"/>
              <w:bottom w:val="single" w:sz="8" w:space="0" w:color="auto"/>
              <w:right w:val="single" w:sz="8" w:space="0" w:color="000000"/>
            </w:tcBorders>
            <w:noWrap/>
            <w:vAlign w:val="bottom"/>
          </w:tcPr>
          <w:p w:rsidR="00270ED8" w:rsidRPr="00BE08A8" w:rsidRDefault="00270ED8" w:rsidP="00860D7E">
            <w:pPr>
              <w:jc w:val="center"/>
              <w:rPr>
                <w:b/>
                <w:bCs/>
                <w:color w:val="000000"/>
              </w:rPr>
            </w:pPr>
            <w:r w:rsidRPr="00BE08A8">
              <w:rPr>
                <w:b/>
                <w:bCs/>
                <w:color w:val="000000"/>
              </w:rPr>
              <w:t>Информация о заключённых договорах</w:t>
            </w:r>
          </w:p>
        </w:tc>
      </w:tr>
      <w:tr w:rsidR="00270ED8" w:rsidRPr="00BE08A8" w:rsidTr="00860D7E">
        <w:trPr>
          <w:trHeight w:val="315"/>
        </w:trPr>
        <w:tc>
          <w:tcPr>
            <w:tcW w:w="555" w:type="dxa"/>
            <w:vMerge w:val="restart"/>
            <w:tcBorders>
              <w:top w:val="nil"/>
              <w:left w:val="single" w:sz="8" w:space="0" w:color="auto"/>
              <w:bottom w:val="single" w:sz="8" w:space="0" w:color="000000"/>
              <w:right w:val="single" w:sz="8" w:space="0" w:color="auto"/>
            </w:tcBorders>
            <w:noWrap/>
          </w:tcPr>
          <w:p w:rsidR="00270ED8" w:rsidRPr="00BE08A8" w:rsidRDefault="00270ED8" w:rsidP="00860D7E">
            <w:pPr>
              <w:jc w:val="center"/>
              <w:rPr>
                <w:color w:val="000000"/>
              </w:rPr>
            </w:pPr>
            <w:r w:rsidRPr="00BE08A8">
              <w:rPr>
                <w:color w:val="000000"/>
              </w:rPr>
              <w:t>№ п/п</w:t>
            </w:r>
          </w:p>
        </w:tc>
        <w:tc>
          <w:tcPr>
            <w:tcW w:w="7970" w:type="dxa"/>
            <w:gridSpan w:val="6"/>
            <w:tcBorders>
              <w:top w:val="single" w:sz="8" w:space="0" w:color="auto"/>
              <w:left w:val="nil"/>
              <w:bottom w:val="single" w:sz="8" w:space="0" w:color="auto"/>
              <w:right w:val="single" w:sz="8" w:space="0" w:color="000000"/>
            </w:tcBorders>
            <w:noWrap/>
            <w:vAlign w:val="bottom"/>
          </w:tcPr>
          <w:p w:rsidR="00270ED8" w:rsidRPr="00BE08A8" w:rsidRDefault="00270ED8" w:rsidP="00860D7E">
            <w:pPr>
              <w:jc w:val="center"/>
              <w:rPr>
                <w:color w:val="000000"/>
              </w:rPr>
            </w:pPr>
            <w:r w:rsidRPr="00BE08A8">
              <w:rPr>
                <w:color w:val="000000"/>
              </w:rPr>
              <w:t>Наименование контрагента (ИНН, вид деятельности)</w:t>
            </w:r>
          </w:p>
        </w:tc>
        <w:tc>
          <w:tcPr>
            <w:tcW w:w="4116" w:type="dxa"/>
            <w:gridSpan w:val="5"/>
            <w:tcBorders>
              <w:top w:val="single" w:sz="8" w:space="0" w:color="auto"/>
              <w:left w:val="nil"/>
              <w:bottom w:val="single" w:sz="8" w:space="0" w:color="auto"/>
              <w:right w:val="single" w:sz="8" w:space="0" w:color="000000"/>
            </w:tcBorders>
            <w:noWrap/>
            <w:vAlign w:val="bottom"/>
          </w:tcPr>
          <w:p w:rsidR="00270ED8" w:rsidRPr="00BE08A8" w:rsidRDefault="00270ED8" w:rsidP="00860D7E">
            <w:pPr>
              <w:jc w:val="center"/>
              <w:rPr>
                <w:color w:val="000000"/>
              </w:rPr>
            </w:pPr>
            <w:r w:rsidRPr="00BE08A8">
              <w:rPr>
                <w:color w:val="000000"/>
              </w:rPr>
              <w:t>Договор (реквизиты, предмет, цена, срок действия и иные условия)</w:t>
            </w:r>
          </w:p>
        </w:tc>
        <w:tc>
          <w:tcPr>
            <w:tcW w:w="8083" w:type="dxa"/>
            <w:gridSpan w:val="7"/>
            <w:tcBorders>
              <w:top w:val="single" w:sz="8" w:space="0" w:color="auto"/>
              <w:left w:val="nil"/>
              <w:bottom w:val="single" w:sz="8" w:space="0" w:color="auto"/>
              <w:right w:val="single" w:sz="8" w:space="0" w:color="000000"/>
            </w:tcBorders>
            <w:noWrap/>
            <w:vAlign w:val="bottom"/>
          </w:tcPr>
          <w:p w:rsidR="00270ED8" w:rsidRPr="00BE08A8" w:rsidRDefault="00270ED8" w:rsidP="00860D7E">
            <w:pPr>
              <w:jc w:val="center"/>
              <w:rPr>
                <w:color w:val="000000"/>
              </w:rPr>
            </w:pPr>
            <w:r w:rsidRPr="00BE08A8">
              <w:rPr>
                <w:color w:val="000000"/>
              </w:rPr>
              <w:t>Информация о цепочке собственников контрагента, включая бенефициаров (в том числе, конечных) и составе исполнительных органов контрагента</w:t>
            </w:r>
          </w:p>
        </w:tc>
        <w:tc>
          <w:tcPr>
            <w:tcW w:w="1708" w:type="dxa"/>
            <w:tcBorders>
              <w:top w:val="nil"/>
              <w:left w:val="nil"/>
              <w:bottom w:val="single" w:sz="8" w:space="0" w:color="auto"/>
              <w:right w:val="single" w:sz="8" w:space="0" w:color="auto"/>
            </w:tcBorders>
            <w:noWrap/>
            <w:vAlign w:val="bottom"/>
          </w:tcPr>
          <w:p w:rsidR="00270ED8" w:rsidRPr="00BE08A8" w:rsidRDefault="00270ED8" w:rsidP="00860D7E">
            <w:pPr>
              <w:jc w:val="center"/>
              <w:rPr>
                <w:color w:val="000000"/>
              </w:rPr>
            </w:pPr>
            <w:r w:rsidRPr="00BE08A8">
              <w:rPr>
                <w:color w:val="000000"/>
              </w:rPr>
              <w:t> </w:t>
            </w:r>
          </w:p>
        </w:tc>
      </w:tr>
      <w:tr w:rsidR="00270ED8" w:rsidRPr="00BE08A8" w:rsidTr="00860D7E">
        <w:trPr>
          <w:trHeight w:val="1515"/>
        </w:trPr>
        <w:tc>
          <w:tcPr>
            <w:tcW w:w="300" w:type="dxa"/>
            <w:vMerge/>
            <w:tcBorders>
              <w:top w:val="nil"/>
              <w:left w:val="single" w:sz="8" w:space="0" w:color="auto"/>
              <w:bottom w:val="single" w:sz="8" w:space="0" w:color="000000"/>
              <w:right w:val="single" w:sz="8" w:space="0" w:color="auto"/>
            </w:tcBorders>
            <w:vAlign w:val="center"/>
          </w:tcPr>
          <w:p w:rsidR="00270ED8" w:rsidRPr="00BE08A8" w:rsidRDefault="00270ED8" w:rsidP="00860D7E">
            <w:pPr>
              <w:rPr>
                <w:color w:val="000000"/>
              </w:rPr>
            </w:pPr>
          </w:p>
        </w:tc>
        <w:tc>
          <w:tcPr>
            <w:tcW w:w="720" w:type="dxa"/>
            <w:tcBorders>
              <w:top w:val="nil"/>
              <w:left w:val="nil"/>
              <w:bottom w:val="single" w:sz="8" w:space="0" w:color="auto"/>
              <w:right w:val="single" w:sz="8" w:space="0" w:color="auto"/>
            </w:tcBorders>
            <w:noWrap/>
          </w:tcPr>
          <w:p w:rsidR="00270ED8" w:rsidRPr="00BE08A8" w:rsidRDefault="00270ED8" w:rsidP="00860D7E">
            <w:pPr>
              <w:jc w:val="center"/>
              <w:rPr>
                <w:color w:val="000000"/>
              </w:rPr>
            </w:pPr>
            <w:r w:rsidRPr="00BE08A8">
              <w:rPr>
                <w:color w:val="000000"/>
              </w:rPr>
              <w:t>ИНН</w:t>
            </w:r>
          </w:p>
        </w:tc>
        <w:tc>
          <w:tcPr>
            <w:tcW w:w="1080" w:type="dxa"/>
            <w:tcBorders>
              <w:top w:val="nil"/>
              <w:left w:val="nil"/>
              <w:bottom w:val="single" w:sz="8" w:space="0" w:color="auto"/>
              <w:right w:val="single" w:sz="8" w:space="0" w:color="auto"/>
            </w:tcBorders>
            <w:noWrap/>
          </w:tcPr>
          <w:p w:rsidR="00270ED8" w:rsidRPr="00BE08A8" w:rsidRDefault="00270ED8" w:rsidP="00860D7E">
            <w:pPr>
              <w:jc w:val="center"/>
              <w:rPr>
                <w:color w:val="000000"/>
              </w:rPr>
            </w:pPr>
            <w:r w:rsidRPr="00BE08A8">
              <w:rPr>
                <w:color w:val="000000"/>
              </w:rPr>
              <w:t>ОГРН</w:t>
            </w:r>
          </w:p>
        </w:tc>
        <w:tc>
          <w:tcPr>
            <w:tcW w:w="1260" w:type="dxa"/>
            <w:tcBorders>
              <w:top w:val="nil"/>
              <w:left w:val="nil"/>
              <w:bottom w:val="single" w:sz="8" w:space="0" w:color="auto"/>
              <w:right w:val="single" w:sz="8" w:space="0" w:color="auto"/>
            </w:tcBorders>
            <w:noWrap/>
          </w:tcPr>
          <w:p w:rsidR="00270ED8" w:rsidRPr="00BE08A8" w:rsidRDefault="00270ED8" w:rsidP="00860D7E">
            <w:pPr>
              <w:jc w:val="center"/>
              <w:rPr>
                <w:color w:val="000000"/>
              </w:rPr>
            </w:pPr>
            <w:r w:rsidRPr="00BE08A8">
              <w:rPr>
                <w:color w:val="000000"/>
              </w:rPr>
              <w:t>Наименова-ние краткое</w:t>
            </w:r>
          </w:p>
        </w:tc>
        <w:tc>
          <w:tcPr>
            <w:tcW w:w="1073" w:type="dxa"/>
            <w:tcBorders>
              <w:top w:val="nil"/>
              <w:left w:val="nil"/>
              <w:bottom w:val="single" w:sz="8" w:space="0" w:color="auto"/>
              <w:right w:val="single" w:sz="8" w:space="0" w:color="auto"/>
            </w:tcBorders>
            <w:noWrap/>
          </w:tcPr>
          <w:p w:rsidR="00270ED8" w:rsidRPr="00BE08A8" w:rsidRDefault="00270ED8" w:rsidP="00860D7E">
            <w:pPr>
              <w:jc w:val="center"/>
              <w:rPr>
                <w:color w:val="000000"/>
              </w:rPr>
            </w:pPr>
            <w:r w:rsidRPr="00BE08A8">
              <w:rPr>
                <w:color w:val="000000"/>
              </w:rPr>
              <w:t>Код ОКВЭД</w:t>
            </w:r>
          </w:p>
        </w:tc>
        <w:tc>
          <w:tcPr>
            <w:tcW w:w="1706" w:type="dxa"/>
            <w:tcBorders>
              <w:top w:val="nil"/>
              <w:left w:val="nil"/>
              <w:bottom w:val="single" w:sz="8" w:space="0" w:color="auto"/>
              <w:right w:val="single" w:sz="8" w:space="0" w:color="auto"/>
            </w:tcBorders>
          </w:tcPr>
          <w:p w:rsidR="00270ED8" w:rsidRPr="00BE08A8" w:rsidRDefault="00270ED8" w:rsidP="00860D7E">
            <w:pPr>
              <w:jc w:val="center"/>
              <w:rPr>
                <w:color w:val="000000"/>
              </w:rPr>
            </w:pPr>
            <w:r w:rsidRPr="00BE08A8">
              <w:rPr>
                <w:color w:val="000000"/>
              </w:rPr>
              <w:t>Фамилия, Имя, Отчество руководителя</w:t>
            </w:r>
          </w:p>
        </w:tc>
        <w:tc>
          <w:tcPr>
            <w:tcW w:w="2131" w:type="dxa"/>
            <w:tcBorders>
              <w:top w:val="nil"/>
              <w:left w:val="nil"/>
              <w:bottom w:val="single" w:sz="8" w:space="0" w:color="auto"/>
              <w:right w:val="single" w:sz="8" w:space="0" w:color="auto"/>
            </w:tcBorders>
            <w:noWrap/>
          </w:tcPr>
          <w:p w:rsidR="00270ED8" w:rsidRPr="00BE08A8" w:rsidRDefault="00270ED8" w:rsidP="00860D7E">
            <w:pPr>
              <w:jc w:val="center"/>
              <w:rPr>
                <w:color w:val="000000"/>
              </w:rPr>
            </w:pPr>
            <w:r w:rsidRPr="00BE08A8">
              <w:rPr>
                <w:color w:val="000000"/>
              </w:rPr>
              <w:t>Серия и номер документа, удостове-ряющего личность руководителя</w:t>
            </w:r>
          </w:p>
        </w:tc>
        <w:tc>
          <w:tcPr>
            <w:tcW w:w="472" w:type="dxa"/>
            <w:tcBorders>
              <w:top w:val="nil"/>
              <w:left w:val="nil"/>
              <w:bottom w:val="single" w:sz="8" w:space="0" w:color="auto"/>
              <w:right w:val="single" w:sz="8" w:space="0" w:color="auto"/>
            </w:tcBorders>
            <w:noWrap/>
          </w:tcPr>
          <w:p w:rsidR="00270ED8" w:rsidRPr="00BE08A8" w:rsidRDefault="00270ED8" w:rsidP="00860D7E">
            <w:pPr>
              <w:ind w:left="-116" w:right="-108"/>
              <w:jc w:val="center"/>
              <w:rPr>
                <w:color w:val="000000"/>
              </w:rPr>
            </w:pPr>
            <w:r w:rsidRPr="00BE08A8">
              <w:rPr>
                <w:color w:val="000000"/>
              </w:rPr>
              <w:t>№ и дата</w:t>
            </w:r>
          </w:p>
        </w:tc>
        <w:tc>
          <w:tcPr>
            <w:tcW w:w="803" w:type="dxa"/>
            <w:tcBorders>
              <w:top w:val="nil"/>
              <w:left w:val="nil"/>
              <w:bottom w:val="single" w:sz="8" w:space="0" w:color="auto"/>
              <w:right w:val="single" w:sz="8" w:space="0" w:color="auto"/>
            </w:tcBorders>
            <w:noWrap/>
          </w:tcPr>
          <w:p w:rsidR="00270ED8" w:rsidRPr="00BE08A8" w:rsidRDefault="00270ED8" w:rsidP="00860D7E">
            <w:pPr>
              <w:ind w:right="-25"/>
              <w:jc w:val="center"/>
              <w:rPr>
                <w:color w:val="000000"/>
              </w:rPr>
            </w:pPr>
            <w:r w:rsidRPr="00BE08A8">
              <w:rPr>
                <w:color w:val="000000"/>
              </w:rPr>
              <w:t>Пред-мет дого-вора</w:t>
            </w:r>
          </w:p>
        </w:tc>
        <w:tc>
          <w:tcPr>
            <w:tcW w:w="637" w:type="dxa"/>
            <w:tcBorders>
              <w:top w:val="nil"/>
              <w:left w:val="nil"/>
              <w:bottom w:val="single" w:sz="8" w:space="0" w:color="auto"/>
              <w:right w:val="single" w:sz="8" w:space="0" w:color="auto"/>
            </w:tcBorders>
            <w:noWrap/>
          </w:tcPr>
          <w:p w:rsidR="00270ED8" w:rsidRPr="00BE08A8" w:rsidRDefault="00270ED8" w:rsidP="00860D7E">
            <w:pPr>
              <w:ind w:left="-71" w:right="-108"/>
              <w:jc w:val="center"/>
              <w:rPr>
                <w:color w:val="000000"/>
              </w:rPr>
            </w:pPr>
            <w:r w:rsidRPr="00BE08A8">
              <w:rPr>
                <w:color w:val="000000"/>
              </w:rPr>
              <w:t>Цена (млн.</w:t>
            </w:r>
          </w:p>
          <w:p w:rsidR="00270ED8" w:rsidRPr="00BE08A8" w:rsidRDefault="00270ED8" w:rsidP="00860D7E">
            <w:pPr>
              <w:ind w:left="-71" w:right="-108"/>
              <w:jc w:val="center"/>
              <w:rPr>
                <w:color w:val="000000"/>
              </w:rPr>
            </w:pPr>
            <w:r w:rsidRPr="00BE08A8">
              <w:rPr>
                <w:color w:val="000000"/>
              </w:rPr>
              <w:t>руб.)</w:t>
            </w:r>
          </w:p>
        </w:tc>
        <w:tc>
          <w:tcPr>
            <w:tcW w:w="640" w:type="dxa"/>
            <w:tcBorders>
              <w:top w:val="nil"/>
              <w:left w:val="nil"/>
              <w:bottom w:val="single" w:sz="8" w:space="0" w:color="auto"/>
              <w:right w:val="single" w:sz="8" w:space="0" w:color="auto"/>
            </w:tcBorders>
            <w:noWrap/>
          </w:tcPr>
          <w:p w:rsidR="00270ED8" w:rsidRPr="00BE08A8" w:rsidRDefault="00270ED8" w:rsidP="00860D7E">
            <w:pPr>
              <w:ind w:left="-108" w:right="-68"/>
              <w:jc w:val="center"/>
              <w:rPr>
                <w:color w:val="000000"/>
              </w:rPr>
            </w:pPr>
            <w:r w:rsidRPr="00BE08A8">
              <w:rPr>
                <w:color w:val="000000"/>
              </w:rPr>
              <w:t>Срок дей-ствия</w:t>
            </w:r>
          </w:p>
        </w:tc>
        <w:tc>
          <w:tcPr>
            <w:tcW w:w="1564" w:type="dxa"/>
            <w:tcBorders>
              <w:top w:val="nil"/>
              <w:left w:val="nil"/>
              <w:bottom w:val="single" w:sz="8" w:space="0" w:color="auto"/>
              <w:right w:val="single" w:sz="8" w:space="0" w:color="auto"/>
            </w:tcBorders>
          </w:tcPr>
          <w:p w:rsidR="00270ED8" w:rsidRPr="00BE08A8" w:rsidRDefault="00270ED8" w:rsidP="00860D7E">
            <w:pPr>
              <w:ind w:left="-148" w:right="-100"/>
              <w:jc w:val="center"/>
              <w:rPr>
                <w:color w:val="000000"/>
              </w:rPr>
            </w:pPr>
            <w:r w:rsidRPr="00BE08A8">
              <w:rPr>
                <w:color w:val="000000"/>
              </w:rPr>
              <w:t>Иные существен-ные условия</w:t>
            </w:r>
          </w:p>
        </w:tc>
        <w:tc>
          <w:tcPr>
            <w:tcW w:w="472" w:type="dxa"/>
            <w:tcBorders>
              <w:top w:val="nil"/>
              <w:left w:val="nil"/>
              <w:bottom w:val="single" w:sz="8" w:space="0" w:color="auto"/>
              <w:right w:val="single" w:sz="8" w:space="0" w:color="auto"/>
            </w:tcBorders>
            <w:noWrap/>
          </w:tcPr>
          <w:p w:rsidR="00270ED8" w:rsidRPr="00BE08A8" w:rsidRDefault="00270ED8" w:rsidP="00860D7E">
            <w:pPr>
              <w:jc w:val="center"/>
              <w:rPr>
                <w:color w:val="000000"/>
              </w:rPr>
            </w:pPr>
            <w:r w:rsidRPr="00BE08A8">
              <w:rPr>
                <w:color w:val="000000"/>
              </w:rPr>
              <w:t>№</w:t>
            </w:r>
          </w:p>
        </w:tc>
        <w:tc>
          <w:tcPr>
            <w:tcW w:w="521" w:type="dxa"/>
            <w:tcBorders>
              <w:top w:val="nil"/>
              <w:left w:val="nil"/>
              <w:bottom w:val="single" w:sz="8" w:space="0" w:color="auto"/>
              <w:right w:val="single" w:sz="8" w:space="0" w:color="auto"/>
            </w:tcBorders>
            <w:noWrap/>
          </w:tcPr>
          <w:p w:rsidR="00270ED8" w:rsidRPr="00BE08A8" w:rsidRDefault="00270ED8" w:rsidP="00860D7E">
            <w:pPr>
              <w:ind w:left="-108" w:right="-67"/>
              <w:jc w:val="center"/>
              <w:rPr>
                <w:color w:val="000000"/>
              </w:rPr>
            </w:pPr>
            <w:r w:rsidRPr="00BE08A8">
              <w:rPr>
                <w:color w:val="000000"/>
              </w:rPr>
              <w:t>ИНН</w:t>
            </w:r>
          </w:p>
        </w:tc>
        <w:tc>
          <w:tcPr>
            <w:tcW w:w="567" w:type="dxa"/>
            <w:tcBorders>
              <w:top w:val="nil"/>
              <w:left w:val="nil"/>
              <w:bottom w:val="single" w:sz="8" w:space="0" w:color="auto"/>
              <w:right w:val="single" w:sz="8" w:space="0" w:color="auto"/>
            </w:tcBorders>
            <w:noWrap/>
          </w:tcPr>
          <w:p w:rsidR="00270ED8" w:rsidRPr="00BE08A8" w:rsidRDefault="00270ED8" w:rsidP="00860D7E">
            <w:pPr>
              <w:ind w:left="-149" w:right="-100"/>
              <w:jc w:val="center"/>
              <w:rPr>
                <w:color w:val="000000"/>
              </w:rPr>
            </w:pPr>
            <w:r w:rsidRPr="00BE08A8">
              <w:rPr>
                <w:color w:val="000000"/>
              </w:rPr>
              <w:t>ОГРН</w:t>
            </w:r>
          </w:p>
        </w:tc>
        <w:tc>
          <w:tcPr>
            <w:tcW w:w="850" w:type="dxa"/>
            <w:tcBorders>
              <w:top w:val="nil"/>
              <w:left w:val="nil"/>
              <w:bottom w:val="single" w:sz="8" w:space="0" w:color="auto"/>
              <w:right w:val="single" w:sz="8" w:space="0" w:color="auto"/>
            </w:tcBorders>
            <w:noWrap/>
          </w:tcPr>
          <w:p w:rsidR="00270ED8" w:rsidRPr="00BE08A8" w:rsidRDefault="00270ED8" w:rsidP="00860D7E">
            <w:pPr>
              <w:ind w:right="-90"/>
              <w:jc w:val="center"/>
              <w:rPr>
                <w:color w:val="000000"/>
              </w:rPr>
            </w:pPr>
            <w:r w:rsidRPr="00BE08A8">
              <w:rPr>
                <w:color w:val="000000"/>
              </w:rPr>
              <w:t>Наи-мено-вание / Ф.И.О.</w:t>
            </w:r>
          </w:p>
        </w:tc>
        <w:tc>
          <w:tcPr>
            <w:tcW w:w="744" w:type="dxa"/>
            <w:tcBorders>
              <w:top w:val="nil"/>
              <w:left w:val="nil"/>
              <w:bottom w:val="single" w:sz="8" w:space="0" w:color="auto"/>
              <w:right w:val="single" w:sz="8" w:space="0" w:color="auto"/>
            </w:tcBorders>
            <w:noWrap/>
          </w:tcPr>
          <w:p w:rsidR="00270ED8" w:rsidRPr="00BE08A8" w:rsidRDefault="00270ED8" w:rsidP="00860D7E">
            <w:pPr>
              <w:ind w:right="-71"/>
              <w:jc w:val="center"/>
              <w:rPr>
                <w:color w:val="000000"/>
              </w:rPr>
            </w:pPr>
            <w:r w:rsidRPr="00BE08A8">
              <w:rPr>
                <w:color w:val="000000"/>
              </w:rPr>
              <w:t>Адрес ре-гистрации</w:t>
            </w:r>
          </w:p>
        </w:tc>
        <w:tc>
          <w:tcPr>
            <w:tcW w:w="2803" w:type="dxa"/>
            <w:tcBorders>
              <w:top w:val="nil"/>
              <w:left w:val="nil"/>
              <w:bottom w:val="single" w:sz="8" w:space="0" w:color="auto"/>
              <w:right w:val="single" w:sz="8" w:space="0" w:color="auto"/>
            </w:tcBorders>
          </w:tcPr>
          <w:p w:rsidR="00270ED8" w:rsidRPr="00BE08A8" w:rsidRDefault="00270ED8" w:rsidP="00860D7E">
            <w:pPr>
              <w:ind w:right="-81"/>
              <w:jc w:val="center"/>
              <w:rPr>
                <w:color w:val="000000"/>
              </w:rPr>
            </w:pPr>
            <w:r w:rsidRPr="00BE08A8">
              <w:rPr>
                <w:color w:val="000000"/>
              </w:rPr>
              <w:t>Серия и номер документа, удостоверяющего личность (для физического лица)</w:t>
            </w:r>
          </w:p>
        </w:tc>
        <w:tc>
          <w:tcPr>
            <w:tcW w:w="2126" w:type="dxa"/>
            <w:tcBorders>
              <w:top w:val="nil"/>
              <w:left w:val="nil"/>
              <w:bottom w:val="single" w:sz="8" w:space="0" w:color="auto"/>
              <w:right w:val="single" w:sz="8" w:space="0" w:color="auto"/>
            </w:tcBorders>
          </w:tcPr>
          <w:p w:rsidR="00270ED8" w:rsidRPr="00BE08A8" w:rsidRDefault="00270ED8" w:rsidP="00860D7E">
            <w:pPr>
              <w:jc w:val="center"/>
              <w:rPr>
                <w:color w:val="000000"/>
              </w:rPr>
            </w:pPr>
            <w:r w:rsidRPr="00BE08A8">
              <w:rPr>
                <w:color w:val="000000"/>
              </w:rPr>
              <w:t>Руководитель / участ-ник / акционер / бенефициар</w:t>
            </w:r>
          </w:p>
        </w:tc>
        <w:tc>
          <w:tcPr>
            <w:tcW w:w="1708" w:type="dxa"/>
            <w:tcBorders>
              <w:top w:val="nil"/>
              <w:left w:val="nil"/>
              <w:bottom w:val="single" w:sz="8" w:space="0" w:color="auto"/>
              <w:right w:val="single" w:sz="8" w:space="0" w:color="auto"/>
            </w:tcBorders>
          </w:tcPr>
          <w:p w:rsidR="00270ED8" w:rsidRPr="00BE08A8" w:rsidRDefault="00270ED8" w:rsidP="00860D7E">
            <w:pPr>
              <w:ind w:left="-55" w:right="-148"/>
              <w:jc w:val="center"/>
              <w:rPr>
                <w:color w:val="000000"/>
              </w:rPr>
            </w:pPr>
            <w:r w:rsidRPr="00BE08A8">
              <w:rPr>
                <w:color w:val="000000"/>
              </w:rPr>
              <w:t>Информация о подтверждающих документах (наи-менование, рекви-зиты и т.д.)</w:t>
            </w:r>
          </w:p>
        </w:tc>
      </w:tr>
      <w:tr w:rsidR="00270ED8" w:rsidRPr="00BE08A8" w:rsidTr="00860D7E">
        <w:trPr>
          <w:trHeight w:val="300"/>
        </w:trPr>
        <w:tc>
          <w:tcPr>
            <w:tcW w:w="555" w:type="dxa"/>
            <w:tcBorders>
              <w:top w:val="nil"/>
              <w:left w:val="single" w:sz="4" w:space="0" w:color="auto"/>
              <w:bottom w:val="single" w:sz="4" w:space="0" w:color="auto"/>
              <w:right w:val="single" w:sz="4" w:space="0" w:color="auto"/>
            </w:tcBorders>
            <w:noWrap/>
          </w:tcPr>
          <w:p w:rsidR="00270ED8" w:rsidRPr="00F433F3" w:rsidRDefault="00270ED8" w:rsidP="00860D7E">
            <w:pPr>
              <w:jc w:val="center"/>
              <w:rPr>
                <w:color w:val="000000"/>
              </w:rPr>
            </w:pPr>
            <w:r w:rsidRPr="00F433F3">
              <w:rPr>
                <w:color w:val="000000"/>
              </w:rPr>
              <w:t>1</w:t>
            </w:r>
          </w:p>
        </w:tc>
        <w:tc>
          <w:tcPr>
            <w:tcW w:w="720"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2</w:t>
            </w:r>
          </w:p>
        </w:tc>
        <w:tc>
          <w:tcPr>
            <w:tcW w:w="1080"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3</w:t>
            </w:r>
          </w:p>
        </w:tc>
        <w:tc>
          <w:tcPr>
            <w:tcW w:w="1260"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4</w:t>
            </w:r>
          </w:p>
        </w:tc>
        <w:tc>
          <w:tcPr>
            <w:tcW w:w="1073"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5</w:t>
            </w:r>
          </w:p>
        </w:tc>
        <w:tc>
          <w:tcPr>
            <w:tcW w:w="1706"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6</w:t>
            </w:r>
          </w:p>
        </w:tc>
        <w:tc>
          <w:tcPr>
            <w:tcW w:w="2131"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7</w:t>
            </w:r>
          </w:p>
        </w:tc>
        <w:tc>
          <w:tcPr>
            <w:tcW w:w="472"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8</w:t>
            </w:r>
          </w:p>
        </w:tc>
        <w:tc>
          <w:tcPr>
            <w:tcW w:w="803"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9</w:t>
            </w:r>
          </w:p>
        </w:tc>
        <w:tc>
          <w:tcPr>
            <w:tcW w:w="637"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10</w:t>
            </w:r>
          </w:p>
        </w:tc>
        <w:tc>
          <w:tcPr>
            <w:tcW w:w="640"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11</w:t>
            </w:r>
          </w:p>
        </w:tc>
        <w:tc>
          <w:tcPr>
            <w:tcW w:w="1564"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12</w:t>
            </w:r>
          </w:p>
        </w:tc>
        <w:tc>
          <w:tcPr>
            <w:tcW w:w="472"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13</w:t>
            </w:r>
          </w:p>
        </w:tc>
        <w:tc>
          <w:tcPr>
            <w:tcW w:w="521"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14</w:t>
            </w:r>
          </w:p>
        </w:tc>
        <w:tc>
          <w:tcPr>
            <w:tcW w:w="567"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15</w:t>
            </w:r>
          </w:p>
        </w:tc>
        <w:tc>
          <w:tcPr>
            <w:tcW w:w="850"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16</w:t>
            </w:r>
          </w:p>
        </w:tc>
        <w:tc>
          <w:tcPr>
            <w:tcW w:w="744"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17</w:t>
            </w:r>
          </w:p>
        </w:tc>
        <w:tc>
          <w:tcPr>
            <w:tcW w:w="2803"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18</w:t>
            </w:r>
          </w:p>
        </w:tc>
        <w:tc>
          <w:tcPr>
            <w:tcW w:w="2126"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19</w:t>
            </w:r>
          </w:p>
        </w:tc>
        <w:tc>
          <w:tcPr>
            <w:tcW w:w="1708" w:type="dxa"/>
            <w:tcBorders>
              <w:top w:val="nil"/>
              <w:left w:val="nil"/>
              <w:bottom w:val="single" w:sz="4" w:space="0" w:color="auto"/>
              <w:right w:val="single" w:sz="4" w:space="0" w:color="auto"/>
            </w:tcBorders>
            <w:noWrap/>
          </w:tcPr>
          <w:p w:rsidR="00270ED8" w:rsidRPr="00BE08A8" w:rsidRDefault="00270ED8" w:rsidP="00860D7E">
            <w:pPr>
              <w:jc w:val="center"/>
              <w:rPr>
                <w:color w:val="000000"/>
              </w:rPr>
            </w:pPr>
            <w:r w:rsidRPr="00BE08A8">
              <w:rPr>
                <w:color w:val="000000"/>
              </w:rPr>
              <w:t>20</w:t>
            </w:r>
          </w:p>
        </w:tc>
      </w:tr>
    </w:tbl>
    <w:p w:rsidR="00270ED8" w:rsidRPr="00BE08A8" w:rsidRDefault="00270ED8" w:rsidP="00690285">
      <w:pPr>
        <w:ind w:left="720"/>
        <w:jc w:val="both"/>
      </w:pPr>
    </w:p>
    <w:tbl>
      <w:tblPr>
        <w:tblpPr w:leftFromText="180" w:rightFromText="180" w:vertAnchor="text" w:horzAnchor="margin" w:tblpY="-62"/>
        <w:tblW w:w="21229" w:type="dxa"/>
        <w:tblLayout w:type="fixed"/>
        <w:tblLook w:val="01E0" w:firstRow="1" w:lastRow="1" w:firstColumn="1" w:lastColumn="1" w:noHBand="0" w:noVBand="0"/>
      </w:tblPr>
      <w:tblGrid>
        <w:gridCol w:w="21229"/>
      </w:tblGrid>
      <w:tr w:rsidR="00270ED8" w:rsidRPr="00BE08A8" w:rsidTr="00D86E9D">
        <w:trPr>
          <w:trHeight w:val="475"/>
        </w:trPr>
        <w:tc>
          <w:tcPr>
            <w:tcW w:w="16268" w:type="dxa"/>
          </w:tcPr>
          <w:p w:rsidR="00270ED8" w:rsidRPr="00BE08A8" w:rsidRDefault="00270ED8" w:rsidP="00860D7E">
            <w:pPr>
              <w:spacing w:line="254" w:lineRule="auto"/>
              <w:ind w:right="-10238"/>
              <w:jc w:val="both"/>
              <w:rPr>
                <w:b/>
              </w:rPr>
            </w:pPr>
          </w:p>
          <w:p w:rsidR="00270ED8" w:rsidRPr="00BE08A8" w:rsidRDefault="00270ED8" w:rsidP="00860D7E">
            <w:pPr>
              <w:tabs>
                <w:tab w:val="left" w:pos="1080"/>
                <w:tab w:val="left" w:pos="8250"/>
              </w:tabs>
              <w:ind w:firstLine="709"/>
              <w:jc w:val="both"/>
              <w:rPr>
                <w:i/>
              </w:rPr>
            </w:pPr>
            <w:r w:rsidRPr="00BE08A8">
              <w:rPr>
                <w:i/>
              </w:rPr>
              <w:t>Справочно:</w:t>
            </w:r>
          </w:p>
          <w:p w:rsidR="00270ED8" w:rsidRPr="00BE08A8" w:rsidRDefault="00270ED8" w:rsidP="00B347BD">
            <w:pPr>
              <w:widowControl w:val="0"/>
              <w:numPr>
                <w:ilvl w:val="0"/>
                <w:numId w:val="2"/>
              </w:numPr>
              <w:tabs>
                <w:tab w:val="left" w:pos="1080"/>
              </w:tabs>
              <w:autoSpaceDN w:val="0"/>
              <w:ind w:left="0" w:firstLine="709"/>
              <w:jc w:val="both"/>
              <w:rPr>
                <w:i/>
              </w:rPr>
            </w:pPr>
            <w:r w:rsidRPr="00BE08A8">
              <w:rPr>
                <w:i/>
              </w:rPr>
              <w:t>Указывается порядковый номер.</w:t>
            </w:r>
          </w:p>
          <w:p w:rsidR="00270ED8" w:rsidRPr="00BE08A8" w:rsidRDefault="00270ED8" w:rsidP="00B347BD">
            <w:pPr>
              <w:widowControl w:val="0"/>
              <w:numPr>
                <w:ilvl w:val="0"/>
                <w:numId w:val="2"/>
              </w:numPr>
              <w:tabs>
                <w:tab w:val="left" w:pos="1080"/>
              </w:tabs>
              <w:autoSpaceDN w:val="0"/>
              <w:ind w:left="0" w:firstLine="709"/>
              <w:jc w:val="both"/>
              <w:rPr>
                <w:i/>
              </w:rPr>
            </w:pPr>
            <w:r w:rsidRPr="00BE08A8">
              <w:rPr>
                <w:i/>
              </w:rPr>
              <w:t>Указывается полное наименование контрагента, ИНН, вид деятельности и иная необходимая информация.</w:t>
            </w:r>
          </w:p>
          <w:p w:rsidR="00270ED8" w:rsidRPr="00BE08A8" w:rsidRDefault="00270ED8" w:rsidP="00B347BD">
            <w:pPr>
              <w:widowControl w:val="0"/>
              <w:numPr>
                <w:ilvl w:val="0"/>
                <w:numId w:val="2"/>
              </w:numPr>
              <w:tabs>
                <w:tab w:val="left" w:pos="1080"/>
              </w:tabs>
              <w:autoSpaceDN w:val="0"/>
              <w:ind w:left="0" w:firstLine="709"/>
              <w:jc w:val="both"/>
              <w:rPr>
                <w:i/>
              </w:rPr>
            </w:pPr>
            <w:r w:rsidRPr="00BE08A8">
              <w:rPr>
                <w:i/>
              </w:rPr>
              <w:t>Указывается информация о договоре, включая реквизиты, предмет, цена, срок действия и иные существенные условия договора.</w:t>
            </w:r>
          </w:p>
          <w:p w:rsidR="00270ED8" w:rsidRPr="00BE08A8" w:rsidRDefault="00270ED8" w:rsidP="00B347BD">
            <w:pPr>
              <w:widowControl w:val="0"/>
              <w:numPr>
                <w:ilvl w:val="0"/>
                <w:numId w:val="2"/>
              </w:numPr>
              <w:tabs>
                <w:tab w:val="left" w:pos="1080"/>
              </w:tabs>
              <w:autoSpaceDN w:val="0"/>
              <w:ind w:left="0" w:firstLine="709"/>
              <w:jc w:val="both"/>
              <w:rPr>
                <w:i/>
              </w:rPr>
            </w:pPr>
            <w:r w:rsidRPr="00BE08A8">
              <w:rPr>
                <w:i/>
              </w:rPr>
              <w:t xml:space="preserve">Указывается подробная информация о цепочке собственников контрагента </w:t>
            </w:r>
            <w:r w:rsidRPr="00BE08A8">
              <w:rPr>
                <w:i/>
                <w:color w:val="000000"/>
              </w:rPr>
              <w:t>(данные об участниках;  в отношении участников, являющихся юридическими лицами - данные об их участниках и т.д.),</w:t>
            </w:r>
            <w:r w:rsidRPr="00BE08A8">
              <w:t xml:space="preserve"> </w:t>
            </w:r>
            <w:r w:rsidRPr="00BE08A8">
              <w:rPr>
                <w:i/>
              </w:rPr>
              <w:t>включая бенефициаров (в том числе конечных.) и составе исполнительных органов контрагента.</w:t>
            </w:r>
          </w:p>
          <w:p w:rsidR="00270ED8" w:rsidRPr="00BE08A8" w:rsidRDefault="00270ED8" w:rsidP="00B347BD">
            <w:pPr>
              <w:widowControl w:val="0"/>
              <w:numPr>
                <w:ilvl w:val="0"/>
                <w:numId w:val="2"/>
              </w:numPr>
              <w:tabs>
                <w:tab w:val="left" w:pos="1080"/>
              </w:tabs>
              <w:autoSpaceDN w:val="0"/>
              <w:ind w:left="0" w:firstLine="709"/>
              <w:jc w:val="both"/>
              <w:rPr>
                <w:i/>
              </w:rPr>
            </w:pPr>
            <w:r w:rsidRPr="00BE08A8">
              <w:rPr>
                <w:i/>
              </w:rPr>
              <w:t>Указывается информация о документах (наименование, реквизиты и т.д.), подтверждающих сведения о цепочке собственников контрагента и составе исполнительных органов контрагента.</w:t>
            </w:r>
          </w:p>
          <w:p w:rsidR="00270ED8" w:rsidRPr="00BE08A8" w:rsidRDefault="00270ED8" w:rsidP="00860D7E">
            <w:pPr>
              <w:tabs>
                <w:tab w:val="left" w:pos="3276"/>
              </w:tabs>
            </w:pPr>
          </w:p>
          <w:p w:rsidR="00270ED8" w:rsidRPr="00BE08A8" w:rsidRDefault="00270ED8" w:rsidP="00860D7E">
            <w:pPr>
              <w:tabs>
                <w:tab w:val="left" w:pos="3276"/>
              </w:tabs>
            </w:pPr>
          </w:p>
          <w:p w:rsidR="00270ED8" w:rsidRPr="00BE08A8" w:rsidRDefault="00270ED8" w:rsidP="00860D7E">
            <w:pPr>
              <w:pBdr>
                <w:bottom w:val="single" w:sz="12" w:space="1" w:color="auto"/>
              </w:pBdr>
              <w:jc w:val="both"/>
            </w:pPr>
          </w:p>
          <w:p w:rsidR="00270ED8" w:rsidRPr="00BE08A8" w:rsidRDefault="00270ED8" w:rsidP="00860D7E">
            <w:pPr>
              <w:pBdr>
                <w:bottom w:val="single" w:sz="12" w:space="1" w:color="auto"/>
              </w:pBdr>
              <w:jc w:val="both"/>
            </w:pPr>
            <w:r w:rsidRPr="00BE08A8">
              <w:t>ФОРМУ СОГЛАСОВАЛИ:</w:t>
            </w:r>
          </w:p>
          <w:tbl>
            <w:tblPr>
              <w:tblW w:w="9180" w:type="dxa"/>
              <w:tblLayout w:type="fixed"/>
              <w:tblLook w:val="01E0" w:firstRow="1" w:lastRow="1" w:firstColumn="1" w:lastColumn="1" w:noHBand="0" w:noVBand="0"/>
            </w:tblPr>
            <w:tblGrid>
              <w:gridCol w:w="5353"/>
              <w:gridCol w:w="3827"/>
            </w:tblGrid>
            <w:tr w:rsidR="00270ED8" w:rsidRPr="00B853A6" w:rsidTr="00E24335">
              <w:tc>
                <w:tcPr>
                  <w:tcW w:w="5353" w:type="dxa"/>
                </w:tcPr>
                <w:p w:rsidR="00270ED8" w:rsidRPr="00BA7B70" w:rsidRDefault="00270ED8" w:rsidP="00974028">
                  <w:pPr>
                    <w:framePr w:hSpace="180" w:wrap="around" w:vAnchor="text" w:hAnchor="margin" w:y="-62"/>
                  </w:pPr>
                  <w:r w:rsidRPr="00BA7B70">
                    <w:t xml:space="preserve">От Заказчика: </w:t>
                  </w:r>
                </w:p>
                <w:p w:rsidR="00270ED8" w:rsidRPr="00BA7B70" w:rsidRDefault="00270ED8" w:rsidP="00974028">
                  <w:pPr>
                    <w:framePr w:hSpace="180" w:wrap="around" w:vAnchor="text" w:hAnchor="margin" w:y="-62"/>
                  </w:pPr>
                </w:p>
                <w:p w:rsidR="00270ED8" w:rsidRDefault="00270ED8" w:rsidP="00974028">
                  <w:pPr>
                    <w:framePr w:hSpace="180" w:wrap="around" w:vAnchor="text" w:hAnchor="margin" w:y="-62"/>
                  </w:pPr>
                  <w:r>
                    <w:t xml:space="preserve">______________ </w:t>
                  </w:r>
                  <w:r w:rsidR="00FA3FC0">
                    <w:rPr>
                      <w:noProof/>
                    </w:rPr>
                    <w:t>Пилюгин А.В.</w:t>
                  </w:r>
                </w:p>
                <w:p w:rsidR="00270ED8" w:rsidRPr="00F4511B" w:rsidRDefault="00270ED8" w:rsidP="00974028">
                  <w:pPr>
                    <w:framePr w:hSpace="180" w:wrap="around" w:vAnchor="text" w:hAnchor="margin" w:y="-62"/>
                    <w:rPr>
                      <w:sz w:val="16"/>
                      <w:szCs w:val="16"/>
                    </w:rPr>
                  </w:pPr>
                </w:p>
                <w:p w:rsidR="00270ED8" w:rsidRDefault="00270ED8" w:rsidP="00974028">
                  <w:pPr>
                    <w:framePr w:hSpace="180" w:wrap="around" w:vAnchor="text" w:hAnchor="margin" w:y="-62"/>
                  </w:pPr>
                  <w:r w:rsidRPr="00BA7B70">
                    <w:t>«…»_______________201</w:t>
                  </w:r>
                  <w:r>
                    <w:t>__</w:t>
                  </w:r>
                  <w:r w:rsidRPr="00BA7B70">
                    <w:t xml:space="preserve"> г.</w:t>
                  </w:r>
                </w:p>
                <w:p w:rsidR="00270ED8" w:rsidRPr="00B853A6" w:rsidRDefault="00270ED8" w:rsidP="00974028">
                  <w:pPr>
                    <w:framePr w:hSpace="180" w:wrap="around" w:vAnchor="text" w:hAnchor="margin" w:y="-62"/>
                    <w:rPr>
                      <w:sz w:val="27"/>
                      <w:szCs w:val="27"/>
                    </w:rPr>
                  </w:pPr>
                </w:p>
              </w:tc>
              <w:tc>
                <w:tcPr>
                  <w:tcW w:w="3827" w:type="dxa"/>
                </w:tcPr>
                <w:p w:rsidR="00270ED8" w:rsidRPr="00BA7B70" w:rsidRDefault="00270ED8" w:rsidP="00974028">
                  <w:pPr>
                    <w:framePr w:hSpace="180" w:wrap="around" w:vAnchor="text" w:hAnchor="margin" w:y="-62"/>
                  </w:pPr>
                  <w:r w:rsidRPr="00BA7B70">
                    <w:t>От Исполнителя:</w:t>
                  </w:r>
                </w:p>
                <w:p w:rsidR="00270ED8" w:rsidRPr="00BA7B70" w:rsidRDefault="00270ED8" w:rsidP="00974028">
                  <w:pPr>
                    <w:framePr w:hSpace="180" w:wrap="around" w:vAnchor="text" w:hAnchor="margin" w:y="-62"/>
                  </w:pPr>
                </w:p>
                <w:p w:rsidR="00270ED8" w:rsidRDefault="00270ED8" w:rsidP="00974028">
                  <w:pPr>
                    <w:framePr w:hSpace="180" w:wrap="around" w:vAnchor="text" w:hAnchor="margin" w:y="-62"/>
                  </w:pPr>
                  <w:r w:rsidRPr="00BA7B70">
                    <w:t xml:space="preserve">________________ </w:t>
                  </w:r>
                  <w:r>
                    <w:t>Бобров В.П.</w:t>
                  </w:r>
                </w:p>
                <w:p w:rsidR="00270ED8" w:rsidRPr="00F4511B" w:rsidRDefault="00270ED8" w:rsidP="00974028">
                  <w:pPr>
                    <w:framePr w:hSpace="180" w:wrap="around" w:vAnchor="text" w:hAnchor="margin" w:y="-62"/>
                    <w:rPr>
                      <w:sz w:val="16"/>
                      <w:szCs w:val="16"/>
                    </w:rPr>
                  </w:pPr>
                </w:p>
                <w:p w:rsidR="00270ED8" w:rsidRPr="001106AA" w:rsidRDefault="00270ED8" w:rsidP="00974028">
                  <w:pPr>
                    <w:framePr w:hSpace="180" w:wrap="around" w:vAnchor="text" w:hAnchor="margin" w:y="-62"/>
                  </w:pPr>
                  <w:r>
                    <w:t>«…»____</w:t>
                  </w:r>
                  <w:r w:rsidRPr="00BA7B70">
                    <w:t>____________201</w:t>
                  </w:r>
                  <w:r>
                    <w:t>__</w:t>
                  </w:r>
                  <w:r w:rsidRPr="00BA7B70">
                    <w:t xml:space="preserve"> г. </w:t>
                  </w:r>
                </w:p>
              </w:tc>
            </w:tr>
          </w:tbl>
          <w:p w:rsidR="00270ED8" w:rsidRPr="00BE08A8" w:rsidRDefault="00270ED8" w:rsidP="00860D7E">
            <w:pPr>
              <w:spacing w:line="254" w:lineRule="auto"/>
              <w:jc w:val="both"/>
              <w:rPr>
                <w:b/>
              </w:rPr>
            </w:pPr>
          </w:p>
        </w:tc>
      </w:tr>
    </w:tbl>
    <w:p w:rsidR="00270ED8" w:rsidRDefault="00270ED8" w:rsidP="00690285">
      <w:pPr>
        <w:jc w:val="center"/>
        <w:rPr>
          <w:b/>
        </w:rPr>
      </w:pPr>
    </w:p>
    <w:p w:rsidR="00270ED8" w:rsidRPr="00BA7B70" w:rsidRDefault="00270ED8" w:rsidP="00EC421C">
      <w:pPr>
        <w:jc w:val="right"/>
        <w:sectPr w:rsidR="00270ED8" w:rsidRPr="00BA7B70" w:rsidSect="007E4162">
          <w:footerReference w:type="default" r:id="rId11"/>
          <w:pgSz w:w="23814" w:h="16840" w:orient="landscape" w:code="8"/>
          <w:pgMar w:top="1701" w:right="1134" w:bottom="1418" w:left="1134" w:header="709" w:footer="709" w:gutter="0"/>
          <w:cols w:space="708"/>
          <w:docGrid w:linePitch="360"/>
        </w:sectPr>
      </w:pPr>
    </w:p>
    <w:p w:rsidR="00270ED8" w:rsidRDefault="00270ED8" w:rsidP="00E057A5">
      <w:pPr>
        <w:jc w:val="right"/>
      </w:pPr>
      <w:r>
        <w:lastRenderedPageBreak/>
        <w:t>Приложение 5</w:t>
      </w:r>
    </w:p>
    <w:p w:rsidR="00270ED8" w:rsidRDefault="00270ED8" w:rsidP="00F7293A">
      <w:pPr>
        <w:jc w:val="right"/>
      </w:pPr>
      <w:r>
        <w:t xml:space="preserve">                                             к Д</w:t>
      </w:r>
      <w:r w:rsidRPr="006A1990">
        <w:t>оговору от ___.___.____</w:t>
      </w:r>
    </w:p>
    <w:p w:rsidR="00270ED8" w:rsidRDefault="00270ED8" w:rsidP="00F7293A">
      <w:pPr>
        <w:jc w:val="right"/>
      </w:pPr>
      <w:r w:rsidRPr="006A1990">
        <w:t>№_</w:t>
      </w:r>
      <w:r>
        <w:t>___________________</w:t>
      </w:r>
      <w:r w:rsidRPr="006A1990">
        <w:t>_</w:t>
      </w:r>
    </w:p>
    <w:p w:rsidR="00270ED8" w:rsidRDefault="00270ED8" w:rsidP="00E057A5">
      <w:pPr>
        <w:jc w:val="right"/>
      </w:pPr>
    </w:p>
    <w:p w:rsidR="00270ED8" w:rsidRDefault="00270ED8" w:rsidP="00E057A5">
      <w:pPr>
        <w:jc w:val="right"/>
      </w:pPr>
    </w:p>
    <w:p w:rsidR="00270ED8" w:rsidRDefault="00270ED8" w:rsidP="00E057A5">
      <w:pPr>
        <w:jc w:val="right"/>
      </w:pPr>
    </w:p>
    <w:p w:rsidR="00270ED8" w:rsidRDefault="00270ED8" w:rsidP="00E057A5">
      <w:pPr>
        <w:jc w:val="right"/>
      </w:pPr>
    </w:p>
    <w:p w:rsidR="00270ED8" w:rsidRDefault="00270ED8" w:rsidP="00C85B96">
      <w:pPr>
        <w:jc w:val="center"/>
      </w:pPr>
      <w:r w:rsidRPr="00C10001">
        <w:rPr>
          <w:b/>
          <w:bCs/>
          <w:color w:val="000000"/>
          <w:sz w:val="28"/>
        </w:rPr>
        <w:t xml:space="preserve">Расчет стоимости услуг по техническому надзору за </w:t>
      </w:r>
      <w:r>
        <w:rPr>
          <w:b/>
          <w:bCs/>
          <w:color w:val="000000"/>
          <w:sz w:val="28"/>
        </w:rPr>
        <w:t>месяц</w:t>
      </w:r>
    </w:p>
    <w:p w:rsidR="00270ED8" w:rsidRDefault="00270ED8" w:rsidP="00C10001">
      <w:pPr>
        <w:jc w:val="right"/>
      </w:pPr>
    </w:p>
    <w:p w:rsidR="00270ED8" w:rsidRPr="006A1990" w:rsidRDefault="00270ED8" w:rsidP="00C10001">
      <w:pPr>
        <w:jc w:val="right"/>
      </w:pPr>
    </w:p>
    <w:tbl>
      <w:tblPr>
        <w:tblW w:w="79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4503"/>
        <w:gridCol w:w="2835"/>
      </w:tblGrid>
      <w:tr w:rsidR="00F433F3" w:rsidRPr="008738CD" w:rsidTr="00F433F3">
        <w:trPr>
          <w:trHeight w:val="329"/>
        </w:trPr>
        <w:tc>
          <w:tcPr>
            <w:tcW w:w="601" w:type="dxa"/>
            <w:tcBorders>
              <w:top w:val="nil"/>
              <w:left w:val="nil"/>
              <w:bottom w:val="single" w:sz="4" w:space="0" w:color="auto"/>
              <w:right w:val="nil"/>
            </w:tcBorders>
            <w:noWrap/>
            <w:vAlign w:val="center"/>
          </w:tcPr>
          <w:p w:rsidR="00F433F3" w:rsidRPr="008738CD" w:rsidRDefault="00F433F3" w:rsidP="00A61B82">
            <w:pPr>
              <w:rPr>
                <w:sz w:val="20"/>
              </w:rPr>
            </w:pPr>
          </w:p>
          <w:p w:rsidR="00F433F3" w:rsidRPr="008738CD" w:rsidRDefault="00F433F3" w:rsidP="00A61B82">
            <w:pPr>
              <w:rPr>
                <w:sz w:val="20"/>
              </w:rPr>
            </w:pPr>
          </w:p>
        </w:tc>
        <w:tc>
          <w:tcPr>
            <w:tcW w:w="4503" w:type="dxa"/>
            <w:tcBorders>
              <w:top w:val="nil"/>
              <w:left w:val="nil"/>
              <w:bottom w:val="single" w:sz="4" w:space="0" w:color="auto"/>
              <w:right w:val="nil"/>
            </w:tcBorders>
            <w:noWrap/>
            <w:vAlign w:val="bottom"/>
          </w:tcPr>
          <w:p w:rsidR="00F433F3" w:rsidRPr="008738CD" w:rsidRDefault="00F433F3" w:rsidP="00A61B82">
            <w:pPr>
              <w:rPr>
                <w:sz w:val="20"/>
              </w:rPr>
            </w:pPr>
          </w:p>
        </w:tc>
        <w:tc>
          <w:tcPr>
            <w:tcW w:w="2835" w:type="dxa"/>
            <w:tcBorders>
              <w:top w:val="nil"/>
              <w:left w:val="nil"/>
              <w:bottom w:val="single" w:sz="4" w:space="0" w:color="auto"/>
              <w:right w:val="nil"/>
            </w:tcBorders>
            <w:noWrap/>
            <w:vAlign w:val="bottom"/>
          </w:tcPr>
          <w:p w:rsidR="00F433F3" w:rsidRPr="008738CD" w:rsidRDefault="00F433F3" w:rsidP="00A61B82">
            <w:pPr>
              <w:jc w:val="right"/>
              <w:rPr>
                <w:sz w:val="20"/>
              </w:rPr>
            </w:pPr>
          </w:p>
        </w:tc>
      </w:tr>
      <w:tr w:rsidR="00F433F3" w:rsidRPr="008738CD" w:rsidTr="00F433F3">
        <w:trPr>
          <w:trHeight w:val="277"/>
        </w:trPr>
        <w:tc>
          <w:tcPr>
            <w:tcW w:w="60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738CD" w:rsidRDefault="00F433F3" w:rsidP="00A61B82">
            <w:pPr>
              <w:jc w:val="center"/>
              <w:rPr>
                <w:color w:val="000000"/>
                <w:sz w:val="20"/>
              </w:rPr>
            </w:pPr>
            <w:r w:rsidRPr="008738CD">
              <w:rPr>
                <w:color w:val="000000"/>
                <w:sz w:val="20"/>
              </w:rPr>
              <w:t>№ п/п</w:t>
            </w:r>
          </w:p>
        </w:tc>
        <w:tc>
          <w:tcPr>
            <w:tcW w:w="450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jc w:val="center"/>
              <w:rPr>
                <w:color w:val="000000"/>
                <w:sz w:val="20"/>
              </w:rPr>
            </w:pPr>
            <w:r w:rsidRPr="008738CD">
              <w:rPr>
                <w:color w:val="000000"/>
                <w:sz w:val="20"/>
              </w:rPr>
              <w:t>Наименование статьи расходов</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jc w:val="center"/>
              <w:rPr>
                <w:color w:val="000000"/>
                <w:sz w:val="20"/>
              </w:rPr>
            </w:pPr>
            <w:r w:rsidRPr="008738CD">
              <w:rPr>
                <w:color w:val="000000"/>
                <w:sz w:val="20"/>
              </w:rPr>
              <w:t xml:space="preserve">Сумма расходов на оказание услуг, </w:t>
            </w:r>
            <w:r>
              <w:rPr>
                <w:color w:val="000000"/>
                <w:sz w:val="20"/>
              </w:rPr>
              <w:t>руб.</w:t>
            </w:r>
          </w:p>
        </w:tc>
      </w:tr>
      <w:tr w:rsidR="00F433F3" w:rsidRPr="008738CD" w:rsidTr="00F433F3">
        <w:trPr>
          <w:trHeight w:val="277"/>
        </w:trPr>
        <w:tc>
          <w:tcPr>
            <w:tcW w:w="601" w:type="dxa"/>
            <w:vMerge/>
            <w:tcBorders>
              <w:top w:val="single" w:sz="4" w:space="0" w:color="auto"/>
              <w:left w:val="single" w:sz="4" w:space="0" w:color="auto"/>
              <w:bottom w:val="single" w:sz="4" w:space="0" w:color="auto"/>
              <w:right w:val="single" w:sz="4" w:space="0" w:color="auto"/>
            </w:tcBorders>
            <w:vAlign w:val="center"/>
            <w:hideMark/>
          </w:tcPr>
          <w:p w:rsidR="00F433F3" w:rsidRPr="008738CD" w:rsidRDefault="00F433F3" w:rsidP="00A61B82">
            <w:pPr>
              <w:rPr>
                <w:color w:val="000000"/>
                <w:sz w:val="20"/>
              </w:rPr>
            </w:pPr>
          </w:p>
        </w:tc>
        <w:tc>
          <w:tcPr>
            <w:tcW w:w="4503" w:type="dxa"/>
            <w:vMerge/>
            <w:tcBorders>
              <w:top w:val="single" w:sz="4" w:space="0" w:color="auto"/>
              <w:left w:val="single" w:sz="4" w:space="0" w:color="auto"/>
              <w:bottom w:val="single" w:sz="4" w:space="0" w:color="auto"/>
              <w:right w:val="single" w:sz="4" w:space="0" w:color="auto"/>
            </w:tcBorders>
            <w:vAlign w:val="center"/>
            <w:hideMark/>
          </w:tcPr>
          <w:p w:rsidR="00F433F3" w:rsidRPr="008738CD" w:rsidRDefault="00F433F3" w:rsidP="00A61B82">
            <w:pPr>
              <w:rPr>
                <w:color w:val="000000"/>
                <w:sz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F433F3" w:rsidRPr="008738CD" w:rsidRDefault="00F433F3" w:rsidP="00A61B82">
            <w:pPr>
              <w:rPr>
                <w:color w:val="000000"/>
                <w:sz w:val="20"/>
              </w:rPr>
            </w:pPr>
          </w:p>
        </w:tc>
      </w:tr>
      <w:tr w:rsidR="00F433F3" w:rsidRPr="008738CD" w:rsidTr="00F433F3">
        <w:trPr>
          <w:trHeight w:val="314"/>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738CD" w:rsidRDefault="00F433F3" w:rsidP="00A61B82">
            <w:pPr>
              <w:jc w:val="center"/>
              <w:rPr>
                <w:b/>
                <w:color w:val="000000"/>
                <w:sz w:val="20"/>
              </w:rPr>
            </w:pPr>
            <w:r>
              <w:rPr>
                <w:b/>
                <w:color w:val="000000"/>
                <w:sz w:val="20"/>
              </w:rPr>
              <w:t>1</w:t>
            </w:r>
            <w:r w:rsidRPr="008738CD">
              <w:rPr>
                <w:b/>
                <w:color w:val="000000"/>
                <w:sz w:val="20"/>
              </w:rPr>
              <w:t>.</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b/>
                <w:sz w:val="20"/>
              </w:rPr>
            </w:pPr>
            <w:r w:rsidRPr="008738CD">
              <w:rPr>
                <w:b/>
                <w:sz w:val="20"/>
              </w:rPr>
              <w:t>Расходы на персонал</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Pr>
                <w:b/>
                <w:bCs/>
                <w:color w:val="000000"/>
                <w:sz w:val="20"/>
              </w:rPr>
              <w:t>2 095 916,67</w:t>
            </w:r>
          </w:p>
        </w:tc>
      </w:tr>
      <w:tr w:rsidR="00F433F3" w:rsidRPr="008738CD" w:rsidTr="00F433F3">
        <w:trPr>
          <w:trHeight w:val="314"/>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738CD" w:rsidRDefault="00F433F3" w:rsidP="00A61B82">
            <w:pPr>
              <w:jc w:val="center"/>
              <w:rPr>
                <w:i/>
                <w:iCs/>
                <w:color w:val="000000"/>
                <w:sz w:val="20"/>
              </w:rPr>
            </w:pPr>
            <w:r w:rsidRPr="008738CD">
              <w:rPr>
                <w:i/>
                <w:iCs/>
                <w:color w:val="000000"/>
                <w:sz w:val="20"/>
              </w:rPr>
              <w:t> </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i/>
                <w:iCs/>
                <w:sz w:val="20"/>
              </w:rPr>
            </w:pPr>
            <w:r w:rsidRPr="008738CD">
              <w:rPr>
                <w:i/>
                <w:iCs/>
                <w:sz w:val="20"/>
              </w:rPr>
              <w:t>в том числе:</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i/>
                <w:iCs/>
                <w:color w:val="000000"/>
                <w:sz w:val="20"/>
              </w:rPr>
            </w:pPr>
          </w:p>
        </w:tc>
      </w:tr>
      <w:tr w:rsidR="00F433F3" w:rsidRPr="008738CD" w:rsidTr="00F433F3">
        <w:trPr>
          <w:trHeight w:val="455"/>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738CD" w:rsidRDefault="00F433F3" w:rsidP="00A61B82">
            <w:pPr>
              <w:jc w:val="center"/>
              <w:rPr>
                <w:i/>
                <w:iCs/>
                <w:color w:val="000000"/>
                <w:sz w:val="20"/>
              </w:rPr>
            </w:pPr>
            <w:r>
              <w:rPr>
                <w:i/>
                <w:iCs/>
                <w:color w:val="000000"/>
                <w:sz w:val="20"/>
              </w:rPr>
              <w:t>1</w:t>
            </w:r>
            <w:r w:rsidRPr="008738CD">
              <w:rPr>
                <w:i/>
                <w:iCs/>
                <w:color w:val="000000"/>
                <w:sz w:val="20"/>
              </w:rPr>
              <w:t>.1.</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i/>
                <w:iCs/>
                <w:sz w:val="20"/>
              </w:rPr>
            </w:pPr>
            <w:r w:rsidRPr="008738CD">
              <w:rPr>
                <w:i/>
                <w:iCs/>
                <w:sz w:val="20"/>
              </w:rPr>
              <w:t>Затраты на оплату труда</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i/>
                <w:iCs/>
                <w:color w:val="000000"/>
                <w:sz w:val="20"/>
              </w:rPr>
            </w:pPr>
            <w:r>
              <w:rPr>
                <w:i/>
                <w:iCs/>
                <w:color w:val="000000"/>
                <w:sz w:val="20"/>
              </w:rPr>
              <w:t>1 735 166,67</w:t>
            </w:r>
          </w:p>
        </w:tc>
      </w:tr>
      <w:tr w:rsidR="00F433F3" w:rsidRPr="008738CD" w:rsidTr="00F433F3">
        <w:trPr>
          <w:trHeight w:val="314"/>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738CD" w:rsidRDefault="00F433F3" w:rsidP="00A61B82">
            <w:pPr>
              <w:jc w:val="center"/>
              <w:rPr>
                <w:i/>
                <w:iCs/>
                <w:color w:val="000000"/>
                <w:sz w:val="20"/>
              </w:rPr>
            </w:pPr>
            <w:r>
              <w:rPr>
                <w:i/>
                <w:iCs/>
                <w:color w:val="000000"/>
                <w:sz w:val="20"/>
              </w:rPr>
              <w:t>1</w:t>
            </w:r>
            <w:r w:rsidRPr="008738CD">
              <w:rPr>
                <w:i/>
                <w:iCs/>
                <w:color w:val="000000"/>
                <w:sz w:val="20"/>
              </w:rPr>
              <w:t>.2.</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i/>
                <w:iCs/>
                <w:sz w:val="20"/>
              </w:rPr>
            </w:pPr>
            <w:r w:rsidRPr="008738CD">
              <w:rPr>
                <w:i/>
                <w:iCs/>
                <w:sz w:val="20"/>
              </w:rPr>
              <w:t>Выплаты соц. характера</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i/>
                <w:iCs/>
                <w:color w:val="000000"/>
                <w:sz w:val="20"/>
              </w:rPr>
            </w:pPr>
            <w:r>
              <w:rPr>
                <w:i/>
                <w:iCs/>
                <w:color w:val="000000"/>
                <w:sz w:val="20"/>
              </w:rPr>
              <w:t>16 000,00</w:t>
            </w:r>
          </w:p>
        </w:tc>
      </w:tr>
      <w:tr w:rsidR="00F433F3" w:rsidRPr="008738CD" w:rsidTr="00F433F3">
        <w:trPr>
          <w:trHeight w:val="314"/>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738CD" w:rsidRDefault="00F433F3" w:rsidP="00A61B82">
            <w:pPr>
              <w:jc w:val="center"/>
              <w:rPr>
                <w:i/>
                <w:iCs/>
                <w:color w:val="000000"/>
                <w:sz w:val="20"/>
              </w:rPr>
            </w:pPr>
            <w:r>
              <w:rPr>
                <w:i/>
                <w:iCs/>
                <w:color w:val="000000"/>
                <w:sz w:val="20"/>
              </w:rPr>
              <w:t>1</w:t>
            </w:r>
            <w:r w:rsidRPr="008738CD">
              <w:rPr>
                <w:i/>
                <w:iCs/>
                <w:color w:val="000000"/>
                <w:sz w:val="20"/>
              </w:rPr>
              <w:t>.3.</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i/>
                <w:iCs/>
                <w:sz w:val="20"/>
              </w:rPr>
            </w:pPr>
            <w:r w:rsidRPr="008738CD">
              <w:rPr>
                <w:i/>
                <w:iCs/>
                <w:sz w:val="20"/>
              </w:rPr>
              <w:t>Страховые взносы</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i/>
                <w:iCs/>
                <w:color w:val="000000"/>
                <w:sz w:val="20"/>
              </w:rPr>
            </w:pPr>
            <w:r>
              <w:rPr>
                <w:i/>
                <w:iCs/>
                <w:color w:val="000000"/>
                <w:sz w:val="20"/>
              </w:rPr>
              <w:t>344 750,00</w:t>
            </w:r>
          </w:p>
        </w:tc>
      </w:tr>
      <w:tr w:rsidR="00F433F3" w:rsidRPr="008738CD" w:rsidTr="00F433F3">
        <w:trPr>
          <w:trHeight w:val="314"/>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738CD" w:rsidRDefault="00F433F3" w:rsidP="00A61B82">
            <w:pPr>
              <w:jc w:val="center"/>
              <w:rPr>
                <w:b/>
                <w:color w:val="000000"/>
                <w:sz w:val="20"/>
              </w:rPr>
            </w:pPr>
            <w:r>
              <w:rPr>
                <w:b/>
                <w:color w:val="000000"/>
                <w:sz w:val="20"/>
              </w:rPr>
              <w:t>2</w:t>
            </w:r>
            <w:r w:rsidRPr="008738CD">
              <w:rPr>
                <w:b/>
                <w:color w:val="000000"/>
                <w:sz w:val="20"/>
              </w:rPr>
              <w:t>.</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b/>
                <w:sz w:val="20"/>
              </w:rPr>
            </w:pPr>
            <w:r w:rsidRPr="008738CD">
              <w:rPr>
                <w:b/>
                <w:sz w:val="20"/>
              </w:rPr>
              <w:t>Прочие затраты:</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Pr>
                <w:b/>
                <w:bCs/>
                <w:color w:val="000000"/>
                <w:sz w:val="20"/>
              </w:rPr>
              <w:t>146 953,58</w:t>
            </w:r>
          </w:p>
        </w:tc>
      </w:tr>
      <w:tr w:rsidR="00F433F3" w:rsidRPr="008738CD" w:rsidTr="00F433F3">
        <w:trPr>
          <w:trHeight w:val="314"/>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738CD" w:rsidRDefault="00F433F3" w:rsidP="00A61B82">
            <w:pPr>
              <w:jc w:val="center"/>
              <w:rPr>
                <w:i/>
                <w:iCs/>
                <w:color w:val="000000"/>
                <w:sz w:val="20"/>
              </w:rPr>
            </w:pPr>
            <w:r w:rsidRPr="008738CD">
              <w:rPr>
                <w:i/>
                <w:iCs/>
                <w:color w:val="000000"/>
                <w:sz w:val="20"/>
              </w:rPr>
              <w:t> </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i/>
                <w:iCs/>
                <w:sz w:val="20"/>
              </w:rPr>
            </w:pPr>
            <w:r w:rsidRPr="008738CD">
              <w:rPr>
                <w:i/>
                <w:iCs/>
                <w:sz w:val="20"/>
              </w:rPr>
              <w:t>в том числе:</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i/>
                <w:iCs/>
                <w:color w:val="000000"/>
                <w:sz w:val="20"/>
              </w:rPr>
            </w:pPr>
          </w:p>
        </w:tc>
      </w:tr>
      <w:tr w:rsidR="00F433F3" w:rsidRPr="008738CD" w:rsidTr="00F433F3">
        <w:trPr>
          <w:trHeight w:val="314"/>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738CD" w:rsidRDefault="00F433F3" w:rsidP="00A61B82">
            <w:pPr>
              <w:jc w:val="center"/>
              <w:rPr>
                <w:i/>
                <w:iCs/>
                <w:color w:val="000000"/>
                <w:sz w:val="20"/>
              </w:rPr>
            </w:pPr>
            <w:r>
              <w:rPr>
                <w:i/>
                <w:iCs/>
                <w:color w:val="000000"/>
                <w:sz w:val="20"/>
              </w:rPr>
              <w:t>2</w:t>
            </w:r>
            <w:r w:rsidRPr="008738CD">
              <w:rPr>
                <w:i/>
                <w:iCs/>
                <w:color w:val="000000"/>
                <w:sz w:val="20"/>
              </w:rPr>
              <w:t>.1.</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i/>
                <w:iCs/>
                <w:sz w:val="20"/>
              </w:rPr>
            </w:pPr>
            <w:r w:rsidRPr="008738CD">
              <w:rPr>
                <w:i/>
                <w:iCs/>
                <w:sz w:val="20"/>
              </w:rPr>
              <w:t>Командировочные расходы</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i/>
                <w:iCs/>
                <w:color w:val="000000"/>
                <w:sz w:val="20"/>
              </w:rPr>
            </w:pPr>
            <w:r w:rsidRPr="001D7EED">
              <w:rPr>
                <w:i/>
                <w:iCs/>
                <w:color w:val="000000"/>
                <w:sz w:val="20"/>
              </w:rPr>
              <w:t>107</w:t>
            </w:r>
            <w:r>
              <w:rPr>
                <w:i/>
                <w:iCs/>
                <w:color w:val="000000"/>
                <w:sz w:val="20"/>
              </w:rPr>
              <w:t xml:space="preserve"> </w:t>
            </w:r>
            <w:r w:rsidRPr="001D7EED">
              <w:rPr>
                <w:i/>
                <w:iCs/>
                <w:color w:val="000000"/>
                <w:sz w:val="20"/>
              </w:rPr>
              <w:t>120,25</w:t>
            </w:r>
          </w:p>
        </w:tc>
      </w:tr>
      <w:tr w:rsidR="00F433F3" w:rsidRPr="008738CD" w:rsidTr="00F433F3">
        <w:trPr>
          <w:trHeight w:val="314"/>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i/>
                <w:iCs/>
                <w:color w:val="000000"/>
                <w:sz w:val="20"/>
              </w:rPr>
            </w:pPr>
            <w:r>
              <w:rPr>
                <w:i/>
                <w:iCs/>
                <w:color w:val="000000"/>
                <w:sz w:val="20"/>
              </w:rPr>
              <w:t>2</w:t>
            </w:r>
            <w:r w:rsidRPr="008738CD">
              <w:rPr>
                <w:i/>
                <w:iCs/>
                <w:color w:val="000000"/>
                <w:sz w:val="20"/>
              </w:rPr>
              <w:t>.</w:t>
            </w:r>
            <w:r>
              <w:rPr>
                <w:i/>
                <w:iCs/>
                <w:color w:val="000000"/>
                <w:sz w:val="20"/>
              </w:rPr>
              <w:t>2</w:t>
            </w:r>
            <w:r w:rsidRPr="008738CD">
              <w:rPr>
                <w:i/>
                <w:iCs/>
                <w:color w:val="000000"/>
                <w:sz w:val="20"/>
              </w:rPr>
              <w:t xml:space="preserve">. </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Pr="008738CD" w:rsidRDefault="00F433F3" w:rsidP="00A61B82">
            <w:pPr>
              <w:rPr>
                <w:i/>
                <w:iCs/>
                <w:sz w:val="20"/>
              </w:rPr>
            </w:pPr>
            <w:r w:rsidRPr="008738CD">
              <w:rPr>
                <w:i/>
                <w:iCs/>
                <w:sz w:val="20"/>
              </w:rPr>
              <w:t>Прочие услуги</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i/>
                <w:iCs/>
                <w:color w:val="000000"/>
                <w:sz w:val="20"/>
              </w:rPr>
            </w:pPr>
            <w:r w:rsidRPr="001D7EED">
              <w:rPr>
                <w:i/>
                <w:iCs/>
                <w:color w:val="000000"/>
                <w:sz w:val="20"/>
              </w:rPr>
              <w:t>39</w:t>
            </w:r>
            <w:r>
              <w:rPr>
                <w:i/>
                <w:iCs/>
                <w:color w:val="000000"/>
                <w:sz w:val="20"/>
              </w:rPr>
              <w:t xml:space="preserve"> </w:t>
            </w:r>
            <w:r w:rsidRPr="001D7EED">
              <w:rPr>
                <w:i/>
                <w:iCs/>
                <w:color w:val="000000"/>
                <w:sz w:val="20"/>
              </w:rPr>
              <w:t>833,33</w:t>
            </w:r>
          </w:p>
        </w:tc>
      </w:tr>
      <w:tr w:rsidR="00F433F3" w:rsidRPr="008738CD" w:rsidTr="00F433F3">
        <w:trPr>
          <w:trHeight w:val="413"/>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4520B8" w:rsidRDefault="00F433F3" w:rsidP="00A61B82">
            <w:pPr>
              <w:jc w:val="center"/>
              <w:rPr>
                <w:b/>
                <w:color w:val="000000"/>
                <w:sz w:val="20"/>
              </w:rPr>
            </w:pPr>
            <w:r w:rsidRPr="004520B8">
              <w:rPr>
                <w:b/>
                <w:color w:val="000000"/>
                <w:sz w:val="20"/>
              </w:rPr>
              <w:t>3.</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b/>
                <w:bCs/>
                <w:sz w:val="20"/>
              </w:rPr>
            </w:pPr>
            <w:r w:rsidRPr="008738CD">
              <w:rPr>
                <w:b/>
                <w:bCs/>
                <w:sz w:val="20"/>
              </w:rPr>
              <w:t>Итого прямые расходы на оказание услуг</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Pr>
                <w:b/>
                <w:bCs/>
                <w:color w:val="000000"/>
                <w:sz w:val="20"/>
              </w:rPr>
              <w:t>2 242 870,25</w:t>
            </w:r>
          </w:p>
        </w:tc>
      </w:tr>
      <w:tr w:rsidR="00F433F3" w:rsidRPr="008738CD" w:rsidTr="00F433F3">
        <w:trPr>
          <w:trHeight w:val="314"/>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color w:val="000000"/>
                <w:sz w:val="20"/>
              </w:rPr>
            </w:pPr>
            <w:r>
              <w:rPr>
                <w:b/>
                <w:color w:val="000000"/>
                <w:sz w:val="20"/>
              </w:rPr>
              <w:t>4</w:t>
            </w:r>
            <w:r w:rsidRPr="008738CD">
              <w:rPr>
                <w:b/>
                <w:color w:val="000000"/>
                <w:sz w:val="20"/>
              </w:rPr>
              <w:t>.</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Pr="008738CD" w:rsidRDefault="00F433F3" w:rsidP="00A61B82">
            <w:pPr>
              <w:rPr>
                <w:b/>
                <w:sz w:val="20"/>
              </w:rPr>
            </w:pPr>
            <w:r w:rsidRPr="008738CD">
              <w:rPr>
                <w:b/>
                <w:sz w:val="20"/>
              </w:rPr>
              <w:t>Накладные расходы</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sidRPr="001D7EED">
              <w:rPr>
                <w:b/>
                <w:bCs/>
                <w:color w:val="000000"/>
                <w:sz w:val="20"/>
              </w:rPr>
              <w:t>1</w:t>
            </w:r>
            <w:r>
              <w:rPr>
                <w:b/>
                <w:bCs/>
                <w:color w:val="000000"/>
                <w:sz w:val="20"/>
              </w:rPr>
              <w:t> </w:t>
            </w:r>
            <w:r w:rsidRPr="001D7EED">
              <w:rPr>
                <w:b/>
                <w:bCs/>
                <w:color w:val="000000"/>
                <w:sz w:val="20"/>
              </w:rPr>
              <w:t>048</w:t>
            </w:r>
            <w:r>
              <w:rPr>
                <w:b/>
                <w:bCs/>
                <w:color w:val="000000"/>
                <w:sz w:val="20"/>
              </w:rPr>
              <w:t xml:space="preserve"> </w:t>
            </w:r>
            <w:r w:rsidRPr="001D7EED">
              <w:rPr>
                <w:b/>
                <w:bCs/>
                <w:color w:val="000000"/>
                <w:sz w:val="20"/>
              </w:rPr>
              <w:t>331,56</w:t>
            </w:r>
          </w:p>
        </w:tc>
      </w:tr>
      <w:tr w:rsidR="00F433F3" w:rsidRPr="008738CD" w:rsidTr="00F433F3">
        <w:trPr>
          <w:trHeight w:val="314"/>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color w:val="000000"/>
                <w:sz w:val="20"/>
              </w:rPr>
            </w:pPr>
            <w:r>
              <w:rPr>
                <w:b/>
                <w:color w:val="000000"/>
                <w:sz w:val="20"/>
              </w:rPr>
              <w:t>5</w:t>
            </w:r>
            <w:r w:rsidRPr="008738CD">
              <w:rPr>
                <w:b/>
                <w:color w:val="000000"/>
                <w:sz w:val="20"/>
              </w:rPr>
              <w:t xml:space="preserve">. </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Pr="00002BB3" w:rsidRDefault="00F433F3" w:rsidP="00A61B82">
            <w:pPr>
              <w:rPr>
                <w:b/>
                <w:sz w:val="20"/>
                <w:lang w:val="en-US"/>
              </w:rPr>
            </w:pPr>
            <w:r>
              <w:rPr>
                <w:b/>
                <w:sz w:val="20"/>
              </w:rPr>
              <w:t>Расходы Заказчика</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Pr>
                <w:b/>
                <w:bCs/>
                <w:color w:val="000000"/>
                <w:sz w:val="20"/>
              </w:rPr>
              <w:t>64 988,10</w:t>
            </w:r>
          </w:p>
        </w:tc>
      </w:tr>
      <w:tr w:rsidR="00F433F3" w:rsidRPr="008738CD" w:rsidTr="00F433F3">
        <w:trPr>
          <w:trHeight w:val="314"/>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i/>
                <w:color w:val="000000"/>
                <w:sz w:val="20"/>
              </w:rPr>
            </w:pPr>
            <w:r>
              <w:rPr>
                <w:i/>
                <w:color w:val="000000"/>
                <w:sz w:val="20"/>
              </w:rPr>
              <w:t>5</w:t>
            </w:r>
            <w:r w:rsidRPr="008738CD">
              <w:rPr>
                <w:i/>
                <w:color w:val="000000"/>
                <w:sz w:val="20"/>
              </w:rPr>
              <w:t xml:space="preserve">.1. </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Pr="008738CD" w:rsidRDefault="00F433F3" w:rsidP="00A61B82">
            <w:pPr>
              <w:rPr>
                <w:i/>
                <w:sz w:val="20"/>
              </w:rPr>
            </w:pPr>
            <w:r w:rsidRPr="008738CD">
              <w:rPr>
                <w:i/>
                <w:sz w:val="20"/>
              </w:rPr>
              <w:t>Расходы на предоставление рабочих мест</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Cs/>
                <w:i/>
                <w:color w:val="000000"/>
                <w:sz w:val="20"/>
              </w:rPr>
            </w:pPr>
            <w:r>
              <w:rPr>
                <w:bCs/>
                <w:i/>
                <w:color w:val="000000"/>
                <w:sz w:val="20"/>
              </w:rPr>
              <w:t>64 988,10</w:t>
            </w:r>
          </w:p>
        </w:tc>
      </w:tr>
      <w:tr w:rsidR="00F433F3" w:rsidRPr="008738CD" w:rsidTr="00F433F3">
        <w:trPr>
          <w:trHeight w:val="447"/>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Pr>
                <w:b/>
                <w:bCs/>
                <w:color w:val="000000"/>
                <w:sz w:val="20"/>
              </w:rPr>
              <w:t>6</w:t>
            </w:r>
            <w:r w:rsidRPr="008738CD">
              <w:rPr>
                <w:b/>
                <w:bCs/>
                <w:color w:val="000000"/>
                <w:sz w:val="20"/>
              </w:rPr>
              <w:t>.</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b/>
                <w:bCs/>
                <w:sz w:val="20"/>
              </w:rPr>
            </w:pPr>
            <w:r w:rsidRPr="008738CD">
              <w:rPr>
                <w:b/>
                <w:bCs/>
                <w:sz w:val="20"/>
              </w:rPr>
              <w:t>Итого  себестоимость услуг (п.</w:t>
            </w:r>
            <w:r w:rsidRPr="00002BB3">
              <w:rPr>
                <w:b/>
                <w:bCs/>
                <w:sz w:val="20"/>
              </w:rPr>
              <w:t>3</w:t>
            </w:r>
            <w:r w:rsidRPr="008738CD">
              <w:rPr>
                <w:b/>
                <w:bCs/>
                <w:sz w:val="20"/>
              </w:rPr>
              <w:t>+ п.</w:t>
            </w:r>
            <w:r w:rsidRPr="00002BB3">
              <w:rPr>
                <w:b/>
                <w:bCs/>
                <w:sz w:val="20"/>
              </w:rPr>
              <w:t>4</w:t>
            </w:r>
            <w:r w:rsidRPr="008738CD">
              <w:rPr>
                <w:b/>
                <w:bCs/>
                <w:sz w:val="20"/>
              </w:rPr>
              <w:t>+п.</w:t>
            </w:r>
            <w:r w:rsidRPr="00002BB3">
              <w:rPr>
                <w:b/>
                <w:bCs/>
                <w:sz w:val="20"/>
              </w:rPr>
              <w:t>5</w:t>
            </w:r>
            <w:r w:rsidRPr="008738CD">
              <w:rPr>
                <w:b/>
                <w:bCs/>
                <w:sz w:val="20"/>
              </w:rPr>
              <w:t>)</w:t>
            </w:r>
          </w:p>
        </w:tc>
        <w:tc>
          <w:tcPr>
            <w:tcW w:w="2835" w:type="dxa"/>
            <w:tcBorders>
              <w:top w:val="single" w:sz="4" w:space="0" w:color="auto"/>
              <w:left w:val="single" w:sz="4" w:space="0" w:color="auto"/>
              <w:bottom w:val="single" w:sz="4" w:space="0" w:color="auto"/>
              <w:right w:val="single" w:sz="4" w:space="0" w:color="auto"/>
            </w:tcBorders>
            <w:noWrap/>
            <w:vAlign w:val="center"/>
          </w:tcPr>
          <w:p w:rsidR="00F433F3" w:rsidRPr="008738CD" w:rsidRDefault="00F433F3" w:rsidP="00A61B82">
            <w:pPr>
              <w:jc w:val="center"/>
              <w:rPr>
                <w:b/>
                <w:bCs/>
                <w:color w:val="000000"/>
                <w:sz w:val="20"/>
              </w:rPr>
            </w:pPr>
            <w:r>
              <w:rPr>
                <w:b/>
                <w:bCs/>
                <w:color w:val="000000"/>
                <w:sz w:val="20"/>
              </w:rPr>
              <w:t>3 356 189,91</w:t>
            </w:r>
          </w:p>
          <w:p w:rsidR="00F433F3" w:rsidRPr="008738CD" w:rsidRDefault="00F433F3" w:rsidP="00A61B82">
            <w:pPr>
              <w:jc w:val="center"/>
              <w:rPr>
                <w:b/>
                <w:bCs/>
                <w:color w:val="000000"/>
                <w:sz w:val="20"/>
              </w:rPr>
            </w:pPr>
          </w:p>
        </w:tc>
      </w:tr>
      <w:tr w:rsidR="00F433F3" w:rsidRPr="008738CD" w:rsidTr="00F433F3">
        <w:trPr>
          <w:trHeight w:val="447"/>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color w:val="000000"/>
                <w:sz w:val="20"/>
              </w:rPr>
            </w:pPr>
            <w:r>
              <w:rPr>
                <w:b/>
                <w:color w:val="000000"/>
                <w:sz w:val="20"/>
              </w:rPr>
              <w:t>7</w:t>
            </w:r>
            <w:r w:rsidRPr="008738CD">
              <w:rPr>
                <w:b/>
                <w:color w:val="000000"/>
                <w:sz w:val="20"/>
              </w:rPr>
              <w:t>.</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b/>
                <w:sz w:val="20"/>
              </w:rPr>
            </w:pPr>
            <w:r w:rsidRPr="008738CD">
              <w:rPr>
                <w:b/>
                <w:sz w:val="20"/>
              </w:rPr>
              <w:t>Рентабельность (5%* (п.</w:t>
            </w:r>
            <w:r>
              <w:rPr>
                <w:b/>
                <w:sz w:val="20"/>
                <w:lang w:val="en-US"/>
              </w:rPr>
              <w:t>6</w:t>
            </w:r>
            <w:r w:rsidRPr="008738CD">
              <w:rPr>
                <w:b/>
                <w:sz w:val="20"/>
              </w:rPr>
              <w:t>-п.</w:t>
            </w:r>
            <w:r>
              <w:rPr>
                <w:b/>
                <w:sz w:val="20"/>
                <w:lang w:val="en-US"/>
              </w:rPr>
              <w:t>5</w:t>
            </w:r>
            <w:r w:rsidRPr="008738CD">
              <w:rPr>
                <w:b/>
                <w:sz w:val="20"/>
              </w:rPr>
              <w:t>))</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sidRPr="001D7EED">
              <w:rPr>
                <w:b/>
                <w:bCs/>
                <w:color w:val="000000"/>
                <w:sz w:val="20"/>
              </w:rPr>
              <w:t>164</w:t>
            </w:r>
            <w:r>
              <w:rPr>
                <w:b/>
                <w:bCs/>
                <w:color w:val="000000"/>
                <w:sz w:val="20"/>
              </w:rPr>
              <w:t xml:space="preserve"> </w:t>
            </w:r>
            <w:r w:rsidRPr="001D7EED">
              <w:rPr>
                <w:b/>
                <w:bCs/>
                <w:color w:val="000000"/>
                <w:sz w:val="20"/>
              </w:rPr>
              <w:t>560,09</w:t>
            </w:r>
          </w:p>
        </w:tc>
      </w:tr>
      <w:tr w:rsidR="00F433F3" w:rsidRPr="008738CD" w:rsidTr="00F433F3">
        <w:trPr>
          <w:trHeight w:val="643"/>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Pr>
                <w:b/>
                <w:bCs/>
                <w:color w:val="000000"/>
                <w:sz w:val="20"/>
              </w:rPr>
              <w:t>8</w:t>
            </w:r>
            <w:r w:rsidRPr="008738CD">
              <w:rPr>
                <w:b/>
                <w:bCs/>
                <w:color w:val="000000"/>
                <w:sz w:val="20"/>
              </w:rPr>
              <w:t>.</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b/>
                <w:bCs/>
                <w:sz w:val="20"/>
              </w:rPr>
            </w:pPr>
            <w:r w:rsidRPr="008738CD">
              <w:rPr>
                <w:b/>
                <w:bCs/>
                <w:sz w:val="20"/>
              </w:rPr>
              <w:t>Всего стоимость услуг без НДС (п.</w:t>
            </w:r>
            <w:r w:rsidRPr="00002BB3">
              <w:rPr>
                <w:b/>
                <w:bCs/>
                <w:sz w:val="20"/>
              </w:rPr>
              <w:t>6</w:t>
            </w:r>
            <w:r w:rsidRPr="008738CD">
              <w:rPr>
                <w:b/>
                <w:bCs/>
                <w:sz w:val="20"/>
              </w:rPr>
              <w:t xml:space="preserve"> + п.</w:t>
            </w:r>
            <w:r w:rsidRPr="00002BB3">
              <w:rPr>
                <w:b/>
                <w:bCs/>
                <w:sz w:val="20"/>
              </w:rPr>
              <w:t>7</w:t>
            </w:r>
            <w:r w:rsidRPr="008738CD">
              <w:rPr>
                <w:b/>
                <w:bCs/>
                <w:sz w:val="20"/>
              </w:rPr>
              <w:t>)</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Pr>
                <w:b/>
                <w:bCs/>
                <w:color w:val="000000"/>
                <w:sz w:val="20"/>
              </w:rPr>
              <w:t>3 520 750,00</w:t>
            </w:r>
          </w:p>
        </w:tc>
      </w:tr>
      <w:tr w:rsidR="00F433F3" w:rsidRPr="008738CD" w:rsidTr="00F433F3">
        <w:trPr>
          <w:trHeight w:val="359"/>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color w:val="000000"/>
                <w:sz w:val="20"/>
              </w:rPr>
            </w:pPr>
            <w:r>
              <w:rPr>
                <w:b/>
                <w:color w:val="000000"/>
                <w:sz w:val="20"/>
              </w:rPr>
              <w:t>9</w:t>
            </w:r>
            <w:r w:rsidRPr="008738CD">
              <w:rPr>
                <w:b/>
                <w:color w:val="000000"/>
                <w:sz w:val="20"/>
              </w:rPr>
              <w:t>.</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b/>
                <w:sz w:val="20"/>
              </w:rPr>
            </w:pPr>
            <w:r w:rsidRPr="008738CD">
              <w:rPr>
                <w:b/>
                <w:sz w:val="20"/>
              </w:rPr>
              <w:t>НДС по ставке 18%</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Pr>
                <w:b/>
                <w:bCs/>
                <w:color w:val="000000"/>
                <w:sz w:val="20"/>
              </w:rPr>
              <w:t>633 735,00</w:t>
            </w:r>
          </w:p>
        </w:tc>
      </w:tr>
      <w:tr w:rsidR="00F433F3" w:rsidRPr="008738CD" w:rsidTr="00F433F3">
        <w:trPr>
          <w:trHeight w:val="389"/>
        </w:trPr>
        <w:tc>
          <w:tcPr>
            <w:tcW w:w="60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sidRPr="008738CD">
              <w:rPr>
                <w:b/>
                <w:bCs/>
                <w:color w:val="000000"/>
                <w:sz w:val="20"/>
              </w:rPr>
              <w:t>1</w:t>
            </w:r>
            <w:r>
              <w:rPr>
                <w:b/>
                <w:bCs/>
                <w:color w:val="000000"/>
                <w:sz w:val="20"/>
              </w:rPr>
              <w:t>0</w:t>
            </w:r>
            <w:r w:rsidRPr="008738CD">
              <w:rPr>
                <w:b/>
                <w:bCs/>
                <w:color w:val="000000"/>
                <w:sz w:val="20"/>
              </w:rPr>
              <w:t>.</w:t>
            </w:r>
          </w:p>
        </w:tc>
        <w:tc>
          <w:tcPr>
            <w:tcW w:w="4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rPr>
                <w:b/>
                <w:bCs/>
                <w:sz w:val="20"/>
              </w:rPr>
            </w:pPr>
            <w:r w:rsidRPr="008738CD">
              <w:rPr>
                <w:b/>
                <w:bCs/>
                <w:sz w:val="20"/>
              </w:rPr>
              <w:t>Всего стоимость услуг с НДС</w:t>
            </w:r>
          </w:p>
        </w:tc>
        <w:tc>
          <w:tcPr>
            <w:tcW w:w="283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738CD" w:rsidRDefault="00F433F3" w:rsidP="00A61B82">
            <w:pPr>
              <w:jc w:val="center"/>
              <w:rPr>
                <w:b/>
                <w:bCs/>
                <w:color w:val="000000"/>
                <w:sz w:val="20"/>
              </w:rPr>
            </w:pPr>
            <w:r>
              <w:rPr>
                <w:b/>
                <w:bCs/>
                <w:color w:val="000000"/>
                <w:sz w:val="20"/>
              </w:rPr>
              <w:t>4 154 485,00</w:t>
            </w:r>
          </w:p>
        </w:tc>
      </w:tr>
    </w:tbl>
    <w:p w:rsidR="00270ED8" w:rsidRDefault="00270ED8" w:rsidP="00270ED8">
      <w:pPr>
        <w:jc w:val="center"/>
      </w:pPr>
    </w:p>
    <w:p w:rsidR="00270ED8" w:rsidRPr="006A1990" w:rsidRDefault="00270ED8" w:rsidP="00441095"/>
    <w:p w:rsidR="00270ED8" w:rsidRDefault="00270ED8" w:rsidP="00690285">
      <w:pPr>
        <w:jc w:val="center"/>
        <w:rPr>
          <w:b/>
        </w:rPr>
      </w:pPr>
    </w:p>
    <w:tbl>
      <w:tblPr>
        <w:tblW w:w="9180" w:type="dxa"/>
        <w:tblLayout w:type="fixed"/>
        <w:tblLook w:val="01E0" w:firstRow="1" w:lastRow="1" w:firstColumn="1" w:lastColumn="1" w:noHBand="0" w:noVBand="0"/>
      </w:tblPr>
      <w:tblGrid>
        <w:gridCol w:w="5353"/>
        <w:gridCol w:w="3827"/>
      </w:tblGrid>
      <w:tr w:rsidR="00270ED8" w:rsidRPr="00B853A6" w:rsidTr="001106AA">
        <w:tc>
          <w:tcPr>
            <w:tcW w:w="5353" w:type="dxa"/>
          </w:tcPr>
          <w:p w:rsidR="00270ED8" w:rsidRPr="00BA7B70" w:rsidRDefault="00270ED8" w:rsidP="001106AA">
            <w:r w:rsidRPr="00BA7B70">
              <w:t xml:space="preserve">От Заказчика: </w:t>
            </w:r>
          </w:p>
          <w:p w:rsidR="00270ED8" w:rsidRPr="00BA7B70" w:rsidRDefault="00270ED8" w:rsidP="001106AA"/>
          <w:p w:rsidR="00270ED8" w:rsidRDefault="00270ED8" w:rsidP="001106AA">
            <w:r>
              <w:t>_____________</w:t>
            </w:r>
            <w:r w:rsidRPr="00BA7B70">
              <w:t>_</w:t>
            </w:r>
            <w:r>
              <w:t xml:space="preserve">_ </w:t>
            </w:r>
            <w:r w:rsidR="00FA3FC0">
              <w:rPr>
                <w:noProof/>
              </w:rPr>
              <w:t>Пилюгин А.В.</w:t>
            </w:r>
          </w:p>
          <w:p w:rsidR="00270ED8" w:rsidRPr="00F4511B" w:rsidRDefault="00270ED8" w:rsidP="001106AA">
            <w:pPr>
              <w:rPr>
                <w:sz w:val="16"/>
                <w:szCs w:val="16"/>
              </w:rPr>
            </w:pPr>
          </w:p>
          <w:p w:rsidR="00270ED8" w:rsidRDefault="00270ED8" w:rsidP="001106AA">
            <w:r w:rsidRPr="00BA7B70">
              <w:t>«…»_________</w:t>
            </w:r>
            <w:r>
              <w:t>_</w:t>
            </w:r>
            <w:r w:rsidRPr="00BA7B70">
              <w:t>______201</w:t>
            </w:r>
            <w:r>
              <w:t>__</w:t>
            </w:r>
            <w:r w:rsidRPr="00BA7B70">
              <w:t xml:space="preserve"> г.</w:t>
            </w:r>
          </w:p>
          <w:p w:rsidR="00270ED8" w:rsidRPr="00B853A6" w:rsidRDefault="00270ED8" w:rsidP="001106AA">
            <w:pPr>
              <w:rPr>
                <w:sz w:val="27"/>
                <w:szCs w:val="27"/>
              </w:rPr>
            </w:pPr>
          </w:p>
        </w:tc>
        <w:tc>
          <w:tcPr>
            <w:tcW w:w="3827" w:type="dxa"/>
          </w:tcPr>
          <w:p w:rsidR="00270ED8" w:rsidRPr="00BA7B70" w:rsidRDefault="00270ED8" w:rsidP="001106AA">
            <w:r w:rsidRPr="00BA7B70">
              <w:t>От Исполнителя:</w:t>
            </w:r>
          </w:p>
          <w:p w:rsidR="00270ED8" w:rsidRPr="00BA7B70" w:rsidRDefault="00270ED8" w:rsidP="001106AA"/>
          <w:p w:rsidR="00270ED8" w:rsidRDefault="00270ED8" w:rsidP="001106AA">
            <w:r w:rsidRPr="00BA7B70">
              <w:t xml:space="preserve">________________ </w:t>
            </w:r>
            <w:r>
              <w:t>Бобров В.П.</w:t>
            </w:r>
          </w:p>
          <w:p w:rsidR="00270ED8" w:rsidRPr="00F4511B" w:rsidRDefault="00270ED8" w:rsidP="001106AA">
            <w:pPr>
              <w:rPr>
                <w:sz w:val="16"/>
                <w:szCs w:val="16"/>
              </w:rPr>
            </w:pPr>
          </w:p>
          <w:p w:rsidR="00270ED8" w:rsidRPr="001106AA" w:rsidRDefault="00270ED8" w:rsidP="001106AA">
            <w:r>
              <w:t>«…»___________</w:t>
            </w:r>
            <w:r w:rsidRPr="00BA7B70">
              <w:t>_____201</w:t>
            </w:r>
            <w:r>
              <w:t>__</w:t>
            </w:r>
            <w:r w:rsidRPr="00BA7B70">
              <w:t xml:space="preserve"> г. </w:t>
            </w:r>
          </w:p>
        </w:tc>
      </w:tr>
    </w:tbl>
    <w:p w:rsidR="00270ED8" w:rsidRDefault="00270ED8" w:rsidP="006D4192"/>
    <w:p w:rsidR="00270ED8" w:rsidRDefault="00270ED8" w:rsidP="00E2254A">
      <w:pPr>
        <w:jc w:val="right"/>
      </w:pPr>
      <w:r>
        <w:br w:type="page"/>
      </w:r>
      <w:r>
        <w:lastRenderedPageBreak/>
        <w:t>Приложение 6</w:t>
      </w:r>
    </w:p>
    <w:p w:rsidR="00270ED8" w:rsidRDefault="00270ED8" w:rsidP="00E2254A">
      <w:pPr>
        <w:jc w:val="right"/>
      </w:pPr>
      <w:r>
        <w:t xml:space="preserve">                                             к Д</w:t>
      </w:r>
      <w:r w:rsidRPr="006A1990">
        <w:t>оговору от ___.___.____</w:t>
      </w:r>
    </w:p>
    <w:p w:rsidR="00270ED8" w:rsidRDefault="00270ED8" w:rsidP="00E2254A">
      <w:pPr>
        <w:jc w:val="right"/>
      </w:pPr>
      <w:r w:rsidRPr="006A1990">
        <w:t>№_</w:t>
      </w:r>
      <w:r>
        <w:t>___________________</w:t>
      </w:r>
      <w:r w:rsidRPr="006A1990">
        <w:t>_</w:t>
      </w:r>
    </w:p>
    <w:p w:rsidR="00270ED8" w:rsidRDefault="00270ED8" w:rsidP="00E2254A">
      <w:pPr>
        <w:jc w:val="right"/>
      </w:pPr>
    </w:p>
    <w:p w:rsidR="00270ED8" w:rsidRDefault="00270ED8" w:rsidP="00E2254A">
      <w:pPr>
        <w:jc w:val="right"/>
      </w:pPr>
    </w:p>
    <w:p w:rsidR="00270ED8" w:rsidRDefault="00270ED8" w:rsidP="00E2254A">
      <w:pPr>
        <w:jc w:val="right"/>
      </w:pPr>
    </w:p>
    <w:p w:rsidR="00270ED8" w:rsidRDefault="00270ED8" w:rsidP="00E2254A">
      <w:pPr>
        <w:jc w:val="right"/>
      </w:pPr>
    </w:p>
    <w:p w:rsidR="00270ED8" w:rsidRDefault="00270ED8" w:rsidP="00E2254A">
      <w:pPr>
        <w:jc w:val="center"/>
      </w:pPr>
      <w:r w:rsidRPr="00C10001">
        <w:rPr>
          <w:b/>
          <w:bCs/>
          <w:color w:val="000000"/>
          <w:sz w:val="28"/>
        </w:rPr>
        <w:t xml:space="preserve">Расчет стоимости услуг </w:t>
      </w:r>
      <w:r>
        <w:rPr>
          <w:b/>
          <w:bCs/>
          <w:color w:val="000000"/>
          <w:sz w:val="28"/>
        </w:rPr>
        <w:t>Заказчика</w:t>
      </w:r>
      <w:r w:rsidRPr="00C10001">
        <w:rPr>
          <w:b/>
          <w:bCs/>
          <w:color w:val="000000"/>
          <w:sz w:val="28"/>
        </w:rPr>
        <w:t xml:space="preserve"> за </w:t>
      </w:r>
      <w:r>
        <w:rPr>
          <w:b/>
          <w:bCs/>
          <w:color w:val="000000"/>
          <w:sz w:val="28"/>
        </w:rPr>
        <w:t>месяц</w:t>
      </w:r>
    </w:p>
    <w:p w:rsidR="00270ED8" w:rsidRDefault="00270ED8" w:rsidP="00E2254A">
      <w:pPr>
        <w:jc w:val="right"/>
      </w:pPr>
    </w:p>
    <w:p w:rsidR="00270ED8" w:rsidRPr="006A1990" w:rsidRDefault="00270ED8" w:rsidP="00E2254A">
      <w:pPr>
        <w:jc w:val="right"/>
      </w:pP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386"/>
        <w:gridCol w:w="2977"/>
      </w:tblGrid>
      <w:tr w:rsidR="00F433F3" w:rsidRPr="008738CD" w:rsidTr="00F433F3">
        <w:trPr>
          <w:trHeight w:val="690"/>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738CD" w:rsidRDefault="00F433F3" w:rsidP="00A61B82">
            <w:pPr>
              <w:jc w:val="center"/>
              <w:rPr>
                <w:color w:val="000000"/>
                <w:sz w:val="20"/>
              </w:rPr>
            </w:pPr>
            <w:r w:rsidRPr="008738CD">
              <w:rPr>
                <w:color w:val="000000"/>
                <w:sz w:val="20"/>
              </w:rPr>
              <w:t>№ п/п</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jc w:val="center"/>
              <w:rPr>
                <w:color w:val="000000"/>
                <w:sz w:val="20"/>
              </w:rPr>
            </w:pPr>
            <w:r w:rsidRPr="008738CD">
              <w:rPr>
                <w:color w:val="000000"/>
                <w:sz w:val="20"/>
              </w:rPr>
              <w:t>Наименование статьи расходов</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738CD" w:rsidRDefault="00F433F3" w:rsidP="00A61B82">
            <w:pPr>
              <w:jc w:val="center"/>
              <w:rPr>
                <w:color w:val="000000"/>
                <w:sz w:val="20"/>
              </w:rPr>
            </w:pPr>
            <w:r w:rsidRPr="008738CD">
              <w:rPr>
                <w:color w:val="000000"/>
                <w:sz w:val="20"/>
              </w:rPr>
              <w:t xml:space="preserve">Сумма расходов на оказание услуг, </w:t>
            </w:r>
            <w:r>
              <w:rPr>
                <w:color w:val="000000"/>
                <w:sz w:val="20"/>
              </w:rPr>
              <w:t>руб.</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F0DBF" w:rsidRDefault="00F433F3" w:rsidP="00A61B82">
            <w:pPr>
              <w:jc w:val="center"/>
              <w:rPr>
                <w:color w:val="000000"/>
                <w:sz w:val="20"/>
              </w:rPr>
            </w:pPr>
            <w:r w:rsidRPr="008F0DBF">
              <w:rPr>
                <w:color w:val="000000"/>
                <w:sz w:val="20"/>
              </w:rPr>
              <w:t>1.</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10730B" w:rsidRDefault="00F433F3" w:rsidP="00A61B82">
            <w:pPr>
              <w:rPr>
                <w:sz w:val="20"/>
              </w:rPr>
            </w:pPr>
            <w:r w:rsidRPr="0010730B">
              <w:rPr>
                <w:sz w:val="20"/>
              </w:rPr>
              <w:t>Материальные расходы</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95FC2" w:rsidRDefault="00F433F3" w:rsidP="00A61B82">
            <w:pPr>
              <w:jc w:val="center"/>
              <w:rPr>
                <w:bCs/>
                <w:color w:val="000000"/>
                <w:sz w:val="20"/>
                <w:lang w:val="en-US"/>
              </w:rPr>
            </w:pPr>
            <w:r>
              <w:rPr>
                <w:bCs/>
                <w:color w:val="000000"/>
                <w:sz w:val="20"/>
                <w:lang w:val="en-US"/>
              </w:rPr>
              <w:t>1 968</w:t>
            </w:r>
            <w:r>
              <w:rPr>
                <w:bCs/>
                <w:color w:val="000000"/>
                <w:sz w:val="20"/>
              </w:rPr>
              <w:t>,</w:t>
            </w:r>
            <w:r>
              <w:rPr>
                <w:bCs/>
                <w:color w:val="000000"/>
                <w:sz w:val="20"/>
                <w:lang w:val="en-US"/>
              </w:rPr>
              <w:t>.33</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F0DBF" w:rsidRDefault="00F433F3" w:rsidP="00A61B82">
            <w:pPr>
              <w:jc w:val="center"/>
              <w:rPr>
                <w:color w:val="000000"/>
                <w:sz w:val="20"/>
              </w:rPr>
            </w:pPr>
            <w:r w:rsidRPr="008F0DBF">
              <w:rPr>
                <w:color w:val="000000"/>
                <w:sz w:val="20"/>
              </w:rPr>
              <w:t>2.</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10730B" w:rsidRDefault="00F433F3" w:rsidP="00A61B82">
            <w:pPr>
              <w:rPr>
                <w:sz w:val="20"/>
              </w:rPr>
            </w:pPr>
            <w:r w:rsidRPr="0010730B">
              <w:rPr>
                <w:sz w:val="20"/>
              </w:rPr>
              <w:t>Амортизация ОС</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F0DBF" w:rsidRDefault="00F433F3" w:rsidP="00A61B82">
            <w:pPr>
              <w:jc w:val="center"/>
              <w:rPr>
                <w:bCs/>
                <w:color w:val="000000"/>
                <w:sz w:val="20"/>
              </w:rPr>
            </w:pPr>
            <w:r>
              <w:rPr>
                <w:bCs/>
                <w:color w:val="000000"/>
                <w:sz w:val="20"/>
              </w:rPr>
              <w:t>1 855,08</w:t>
            </w:r>
          </w:p>
        </w:tc>
      </w:tr>
      <w:tr w:rsidR="00F433F3" w:rsidRPr="008738CD" w:rsidTr="00F433F3">
        <w:trPr>
          <w:trHeight w:val="303"/>
        </w:trPr>
        <w:tc>
          <w:tcPr>
            <w:tcW w:w="710" w:type="dxa"/>
            <w:tcBorders>
              <w:top w:val="single" w:sz="4" w:space="0" w:color="auto"/>
              <w:left w:val="single" w:sz="4" w:space="0" w:color="auto"/>
              <w:right w:val="single" w:sz="4" w:space="0" w:color="auto"/>
            </w:tcBorders>
            <w:shd w:val="clear" w:color="auto" w:fill="FFFFFF"/>
            <w:noWrap/>
            <w:vAlign w:val="center"/>
            <w:hideMark/>
          </w:tcPr>
          <w:p w:rsidR="00F433F3" w:rsidRPr="007446EB" w:rsidRDefault="00F433F3" w:rsidP="00A61B82">
            <w:pPr>
              <w:rPr>
                <w:color w:val="000000"/>
                <w:sz w:val="20"/>
              </w:rPr>
            </w:pPr>
            <w:r>
              <w:rPr>
                <w:color w:val="000000"/>
                <w:sz w:val="20"/>
              </w:rPr>
              <w:t xml:space="preserve">    </w:t>
            </w:r>
            <w:r w:rsidRPr="007446EB">
              <w:rPr>
                <w:color w:val="000000"/>
                <w:sz w:val="20"/>
              </w:rPr>
              <w:t>3.</w:t>
            </w:r>
          </w:p>
        </w:tc>
        <w:tc>
          <w:tcPr>
            <w:tcW w:w="5386" w:type="dxa"/>
            <w:tcBorders>
              <w:top w:val="single" w:sz="4" w:space="0" w:color="auto"/>
              <w:left w:val="single" w:sz="4" w:space="0" w:color="auto"/>
              <w:right w:val="single" w:sz="4" w:space="0" w:color="auto"/>
            </w:tcBorders>
            <w:shd w:val="clear" w:color="auto" w:fill="FFFFFF"/>
            <w:vAlign w:val="center"/>
            <w:hideMark/>
          </w:tcPr>
          <w:p w:rsidR="00F433F3" w:rsidRPr="008F0DBF" w:rsidRDefault="00F433F3" w:rsidP="00A61B82">
            <w:pPr>
              <w:rPr>
                <w:sz w:val="20"/>
              </w:rPr>
            </w:pPr>
            <w:r w:rsidRPr="008F0DBF">
              <w:rPr>
                <w:sz w:val="20"/>
              </w:rPr>
              <w:t>Налог</w:t>
            </w:r>
            <w:r>
              <w:rPr>
                <w:sz w:val="20"/>
              </w:rPr>
              <w:t>и</w:t>
            </w:r>
          </w:p>
        </w:tc>
        <w:tc>
          <w:tcPr>
            <w:tcW w:w="2977" w:type="dxa"/>
            <w:tcBorders>
              <w:top w:val="single" w:sz="4" w:space="0" w:color="auto"/>
              <w:left w:val="single" w:sz="4" w:space="0" w:color="auto"/>
              <w:right w:val="single" w:sz="4" w:space="0" w:color="auto"/>
            </w:tcBorders>
            <w:shd w:val="clear" w:color="auto" w:fill="FFFFFF"/>
            <w:noWrap/>
            <w:vAlign w:val="center"/>
          </w:tcPr>
          <w:p w:rsidR="00F433F3" w:rsidRPr="008F0DBF" w:rsidRDefault="00F433F3" w:rsidP="00A61B82">
            <w:pPr>
              <w:jc w:val="center"/>
              <w:rPr>
                <w:bCs/>
                <w:color w:val="000000"/>
                <w:sz w:val="20"/>
              </w:rPr>
            </w:pPr>
            <w:r>
              <w:rPr>
                <w:bCs/>
                <w:color w:val="000000"/>
                <w:sz w:val="20"/>
              </w:rPr>
              <w:t>1 783,00</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7446EB" w:rsidRDefault="00F433F3" w:rsidP="00A61B82">
            <w:pPr>
              <w:jc w:val="center"/>
              <w:rPr>
                <w:color w:val="000000"/>
                <w:sz w:val="20"/>
              </w:rPr>
            </w:pPr>
            <w:r>
              <w:rPr>
                <w:color w:val="000000"/>
                <w:sz w:val="20"/>
              </w:rPr>
              <w:t>4</w:t>
            </w:r>
            <w:r w:rsidRPr="007446EB">
              <w:rPr>
                <w:color w:val="000000"/>
                <w:sz w:val="20"/>
              </w:rPr>
              <w:t>.</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F0DBF" w:rsidRDefault="00F433F3" w:rsidP="00A61B82">
            <w:pPr>
              <w:rPr>
                <w:sz w:val="20"/>
              </w:rPr>
            </w:pPr>
            <w:r w:rsidRPr="008F0DBF">
              <w:rPr>
                <w:sz w:val="20"/>
              </w:rPr>
              <w:t xml:space="preserve">Расходы на аренду </w:t>
            </w:r>
            <w:r>
              <w:rPr>
                <w:sz w:val="20"/>
              </w:rPr>
              <w:t>(здания, земли)</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F0DBF" w:rsidRDefault="00F433F3" w:rsidP="00A61B82">
            <w:pPr>
              <w:jc w:val="center"/>
              <w:rPr>
                <w:bCs/>
                <w:color w:val="000000"/>
                <w:sz w:val="20"/>
              </w:rPr>
            </w:pPr>
            <w:r>
              <w:rPr>
                <w:bCs/>
                <w:color w:val="000000"/>
                <w:sz w:val="20"/>
              </w:rPr>
              <w:t>24 032,28</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7446EB" w:rsidRDefault="00F433F3" w:rsidP="00A61B82">
            <w:pPr>
              <w:jc w:val="center"/>
              <w:rPr>
                <w:color w:val="000000"/>
                <w:sz w:val="20"/>
              </w:rPr>
            </w:pPr>
            <w:r>
              <w:rPr>
                <w:color w:val="000000"/>
                <w:sz w:val="20"/>
              </w:rPr>
              <w:t>5.</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Pr="008F0DBF" w:rsidRDefault="00F433F3" w:rsidP="00A61B82">
            <w:pPr>
              <w:rPr>
                <w:sz w:val="20"/>
              </w:rPr>
            </w:pPr>
            <w:r>
              <w:rPr>
                <w:sz w:val="20"/>
              </w:rPr>
              <w:t>Расходы на страхование имущества</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Default="00F433F3" w:rsidP="00A61B82">
            <w:pPr>
              <w:jc w:val="center"/>
              <w:rPr>
                <w:bCs/>
                <w:color w:val="000000"/>
                <w:sz w:val="20"/>
              </w:rPr>
            </w:pPr>
            <w:r>
              <w:rPr>
                <w:bCs/>
                <w:color w:val="000000"/>
                <w:sz w:val="20"/>
              </w:rPr>
              <w:t>74,42</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7446EB" w:rsidRDefault="00F433F3" w:rsidP="00A61B82">
            <w:pPr>
              <w:jc w:val="center"/>
              <w:rPr>
                <w:color w:val="000000"/>
                <w:sz w:val="20"/>
              </w:rPr>
            </w:pPr>
            <w:r>
              <w:rPr>
                <w:color w:val="000000"/>
                <w:sz w:val="20"/>
              </w:rPr>
              <w:t>6</w:t>
            </w:r>
            <w:r w:rsidRPr="008F0DBF">
              <w:rPr>
                <w:color w:val="000000"/>
                <w:sz w:val="20"/>
              </w:rPr>
              <w:t>.</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F0DBF" w:rsidRDefault="00F433F3" w:rsidP="00A61B82">
            <w:pPr>
              <w:rPr>
                <w:sz w:val="20"/>
              </w:rPr>
            </w:pPr>
            <w:r w:rsidRPr="008F0DBF">
              <w:rPr>
                <w:sz w:val="20"/>
              </w:rPr>
              <w:t>Услуги связи</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F0DBF" w:rsidRDefault="00F433F3" w:rsidP="00A61B82">
            <w:pPr>
              <w:jc w:val="center"/>
              <w:rPr>
                <w:bCs/>
                <w:color w:val="000000"/>
                <w:sz w:val="20"/>
              </w:rPr>
            </w:pPr>
            <w:r>
              <w:rPr>
                <w:bCs/>
                <w:color w:val="000000"/>
                <w:sz w:val="20"/>
              </w:rPr>
              <w:t>7 128,58</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Default="00F433F3" w:rsidP="00A61B82">
            <w:pPr>
              <w:jc w:val="center"/>
              <w:rPr>
                <w:color w:val="000000"/>
                <w:sz w:val="20"/>
              </w:rPr>
            </w:pPr>
            <w:r>
              <w:rPr>
                <w:color w:val="000000"/>
                <w:sz w:val="20"/>
              </w:rPr>
              <w:t>7.</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Pr="008F0DBF" w:rsidRDefault="00F433F3" w:rsidP="00A61B82">
            <w:pPr>
              <w:rPr>
                <w:sz w:val="20"/>
              </w:rPr>
            </w:pPr>
            <w:r w:rsidRPr="008F0DBF">
              <w:rPr>
                <w:sz w:val="20"/>
              </w:rPr>
              <w:t>Услуги</w:t>
            </w:r>
            <w:r>
              <w:rPr>
                <w:sz w:val="20"/>
              </w:rPr>
              <w:t xml:space="preserve"> по охране</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Default="00F433F3" w:rsidP="00A61B82">
            <w:pPr>
              <w:jc w:val="center"/>
              <w:rPr>
                <w:bCs/>
                <w:color w:val="000000"/>
                <w:sz w:val="20"/>
              </w:rPr>
            </w:pPr>
            <w:r>
              <w:rPr>
                <w:bCs/>
                <w:color w:val="000000"/>
                <w:sz w:val="20"/>
              </w:rPr>
              <w:t>4 257,67</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8F0DBF" w:rsidRDefault="00F433F3" w:rsidP="00A61B82">
            <w:pPr>
              <w:jc w:val="center"/>
              <w:rPr>
                <w:color w:val="000000"/>
                <w:sz w:val="20"/>
              </w:rPr>
            </w:pPr>
            <w:r>
              <w:rPr>
                <w:color w:val="000000"/>
                <w:sz w:val="20"/>
              </w:rPr>
              <w:t xml:space="preserve"> 8.</w:t>
            </w:r>
            <w:r w:rsidRPr="007446EB">
              <w:rPr>
                <w:color w:val="000000"/>
                <w:sz w:val="20"/>
              </w:rPr>
              <w:t> </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F0DBF" w:rsidRDefault="00F433F3" w:rsidP="00A61B82">
            <w:pPr>
              <w:rPr>
                <w:sz w:val="20"/>
              </w:rPr>
            </w:pPr>
            <w:r w:rsidRPr="008F0DBF">
              <w:rPr>
                <w:sz w:val="20"/>
              </w:rPr>
              <w:t>Коммунальные услуги и расходы на эксплуатацию зданий</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F0DBF" w:rsidRDefault="00F433F3" w:rsidP="00A61B82">
            <w:pPr>
              <w:jc w:val="center"/>
              <w:rPr>
                <w:bCs/>
                <w:color w:val="000000"/>
                <w:sz w:val="20"/>
              </w:rPr>
            </w:pPr>
            <w:r>
              <w:rPr>
                <w:bCs/>
                <w:color w:val="000000"/>
                <w:sz w:val="20"/>
              </w:rPr>
              <w:t>10 531,03</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7446EB" w:rsidRDefault="00F433F3" w:rsidP="00A61B82">
            <w:pPr>
              <w:jc w:val="center"/>
              <w:rPr>
                <w:color w:val="000000"/>
                <w:sz w:val="20"/>
              </w:rPr>
            </w:pPr>
            <w:r>
              <w:rPr>
                <w:color w:val="000000"/>
                <w:sz w:val="20"/>
              </w:rPr>
              <w:t>9</w:t>
            </w:r>
            <w:r w:rsidRPr="007446EB">
              <w:rPr>
                <w:color w:val="000000"/>
                <w:sz w:val="20"/>
              </w:rPr>
              <w:t>.</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F0DBF" w:rsidRDefault="00F433F3" w:rsidP="00A61B82">
            <w:pPr>
              <w:rPr>
                <w:sz w:val="20"/>
              </w:rPr>
            </w:pPr>
            <w:r w:rsidRPr="008F0DBF">
              <w:rPr>
                <w:sz w:val="20"/>
              </w:rPr>
              <w:t>Прочие расходы</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8F0DBF" w:rsidRDefault="00F433F3" w:rsidP="00A61B82">
            <w:pPr>
              <w:jc w:val="center"/>
              <w:rPr>
                <w:bCs/>
                <w:color w:val="000000"/>
                <w:sz w:val="20"/>
              </w:rPr>
            </w:pPr>
            <w:r>
              <w:rPr>
                <w:bCs/>
                <w:color w:val="000000"/>
                <w:sz w:val="20"/>
              </w:rPr>
              <w:t>2 679,67</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33F3" w:rsidRPr="003714E9" w:rsidRDefault="00F433F3" w:rsidP="00A61B82">
            <w:pPr>
              <w:jc w:val="center"/>
              <w:rPr>
                <w:b/>
                <w:color w:val="000000"/>
                <w:sz w:val="20"/>
              </w:rPr>
            </w:pPr>
            <w:r w:rsidRPr="003714E9">
              <w:rPr>
                <w:b/>
                <w:color w:val="000000"/>
                <w:sz w:val="20"/>
              </w:rPr>
              <w:t>10.</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33F3" w:rsidRPr="008F0DBF" w:rsidRDefault="00F433F3" w:rsidP="00A61B82">
            <w:pPr>
              <w:rPr>
                <w:sz w:val="20"/>
              </w:rPr>
            </w:pPr>
            <w:r>
              <w:rPr>
                <w:b/>
                <w:sz w:val="20"/>
              </w:rPr>
              <w:t>Прямые р</w:t>
            </w:r>
            <w:r w:rsidRPr="007446EB">
              <w:rPr>
                <w:b/>
                <w:sz w:val="20"/>
              </w:rPr>
              <w:t>асходы</w:t>
            </w:r>
            <w:r>
              <w:rPr>
                <w:b/>
                <w:sz w:val="20"/>
              </w:rPr>
              <w:t xml:space="preserve"> </w:t>
            </w:r>
          </w:p>
        </w:tc>
        <w:tc>
          <w:tcPr>
            <w:tcW w:w="2977" w:type="dxa"/>
            <w:tcBorders>
              <w:top w:val="single" w:sz="4" w:space="0" w:color="auto"/>
              <w:left w:val="single" w:sz="4" w:space="0" w:color="auto"/>
              <w:bottom w:val="single" w:sz="4" w:space="0" w:color="auto"/>
            </w:tcBorders>
            <w:shd w:val="clear" w:color="auto" w:fill="FFFFFF"/>
            <w:noWrap/>
            <w:vAlign w:val="center"/>
          </w:tcPr>
          <w:p w:rsidR="00F433F3" w:rsidRPr="00071349" w:rsidRDefault="00F433F3" w:rsidP="00A61B82">
            <w:pPr>
              <w:jc w:val="center"/>
              <w:rPr>
                <w:b/>
                <w:bCs/>
                <w:color w:val="000000"/>
                <w:sz w:val="20"/>
              </w:rPr>
            </w:pPr>
            <w:r>
              <w:rPr>
                <w:b/>
                <w:bCs/>
                <w:color w:val="000000"/>
                <w:sz w:val="20"/>
              </w:rPr>
              <w:t>54 310,06</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3714E9" w:rsidRDefault="00F433F3" w:rsidP="00A61B82">
            <w:pPr>
              <w:jc w:val="center"/>
              <w:rPr>
                <w:b/>
                <w:color w:val="000000"/>
                <w:sz w:val="20"/>
              </w:rPr>
            </w:pPr>
            <w:r w:rsidRPr="003714E9">
              <w:rPr>
                <w:b/>
                <w:color w:val="000000"/>
                <w:sz w:val="20"/>
              </w:rPr>
              <w:t xml:space="preserve">11. </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Pr="007B4085" w:rsidRDefault="00F433F3" w:rsidP="00A61B82">
            <w:pPr>
              <w:rPr>
                <w:b/>
                <w:sz w:val="20"/>
              </w:rPr>
            </w:pPr>
            <w:r w:rsidRPr="007B4085">
              <w:rPr>
                <w:b/>
                <w:sz w:val="20"/>
              </w:rPr>
              <w:t>Накладные расходы</w:t>
            </w:r>
          </w:p>
        </w:tc>
        <w:tc>
          <w:tcPr>
            <w:tcW w:w="2977" w:type="dxa"/>
            <w:tcBorders>
              <w:top w:val="single" w:sz="4" w:space="0" w:color="auto"/>
              <w:left w:val="single" w:sz="4" w:space="0" w:color="auto"/>
              <w:bottom w:val="single" w:sz="4" w:space="0" w:color="auto"/>
            </w:tcBorders>
            <w:shd w:val="clear" w:color="auto" w:fill="FFFFFF"/>
            <w:noWrap/>
            <w:vAlign w:val="center"/>
          </w:tcPr>
          <w:p w:rsidR="00F433F3" w:rsidRPr="00CB00E4" w:rsidRDefault="00F433F3" w:rsidP="00A61B82">
            <w:pPr>
              <w:jc w:val="center"/>
              <w:rPr>
                <w:b/>
                <w:bCs/>
                <w:color w:val="000000"/>
                <w:sz w:val="20"/>
              </w:rPr>
            </w:pPr>
            <w:r w:rsidRPr="00CB00E4">
              <w:rPr>
                <w:b/>
                <w:bCs/>
                <w:color w:val="000000"/>
                <w:sz w:val="20"/>
              </w:rPr>
              <w:t>2 504,86</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3714E9" w:rsidRDefault="00F433F3" w:rsidP="00A61B82">
            <w:pPr>
              <w:jc w:val="center"/>
              <w:rPr>
                <w:b/>
                <w:color w:val="000000"/>
                <w:sz w:val="20"/>
              </w:rPr>
            </w:pPr>
            <w:r w:rsidRPr="003714E9">
              <w:rPr>
                <w:b/>
                <w:color w:val="000000"/>
                <w:sz w:val="20"/>
              </w:rPr>
              <w:t>12.</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Default="00F433F3" w:rsidP="00A61B82">
            <w:pPr>
              <w:rPr>
                <w:b/>
                <w:sz w:val="20"/>
              </w:rPr>
            </w:pPr>
            <w:r w:rsidRPr="0022592E">
              <w:rPr>
                <w:b/>
                <w:sz w:val="20"/>
              </w:rPr>
              <w:t xml:space="preserve">Итого </w:t>
            </w:r>
            <w:r>
              <w:rPr>
                <w:b/>
                <w:sz w:val="20"/>
              </w:rPr>
              <w:t>Расходы (п.10+п.11)</w:t>
            </w:r>
          </w:p>
        </w:tc>
        <w:tc>
          <w:tcPr>
            <w:tcW w:w="2977" w:type="dxa"/>
            <w:tcBorders>
              <w:top w:val="single" w:sz="4" w:space="0" w:color="auto"/>
              <w:left w:val="single" w:sz="4" w:space="0" w:color="auto"/>
              <w:bottom w:val="single" w:sz="4" w:space="0" w:color="auto"/>
            </w:tcBorders>
            <w:shd w:val="clear" w:color="auto" w:fill="FFFFFF"/>
            <w:noWrap/>
            <w:vAlign w:val="center"/>
          </w:tcPr>
          <w:p w:rsidR="00F433F3" w:rsidRDefault="00F433F3" w:rsidP="00A61B82">
            <w:pPr>
              <w:jc w:val="center"/>
              <w:rPr>
                <w:b/>
                <w:bCs/>
                <w:color w:val="000000"/>
                <w:sz w:val="20"/>
              </w:rPr>
            </w:pPr>
            <w:r>
              <w:rPr>
                <w:b/>
                <w:bCs/>
                <w:color w:val="000000"/>
                <w:sz w:val="20"/>
              </w:rPr>
              <w:t>56 814,92</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3714E9" w:rsidRDefault="00F433F3" w:rsidP="00A61B82">
            <w:pPr>
              <w:jc w:val="center"/>
              <w:rPr>
                <w:b/>
                <w:color w:val="000000"/>
                <w:sz w:val="20"/>
              </w:rPr>
            </w:pPr>
            <w:r w:rsidRPr="003714E9">
              <w:rPr>
                <w:b/>
                <w:color w:val="000000"/>
                <w:sz w:val="20"/>
              </w:rPr>
              <w:t>13.</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Pr="007446EB" w:rsidRDefault="00F433F3" w:rsidP="00A61B82">
            <w:pPr>
              <w:rPr>
                <w:b/>
                <w:sz w:val="20"/>
              </w:rPr>
            </w:pPr>
            <w:r>
              <w:rPr>
                <w:b/>
                <w:sz w:val="20"/>
              </w:rPr>
              <w:t xml:space="preserve">Рентабельность </w:t>
            </w:r>
          </w:p>
        </w:tc>
        <w:tc>
          <w:tcPr>
            <w:tcW w:w="2977" w:type="dxa"/>
            <w:tcBorders>
              <w:top w:val="single" w:sz="4" w:space="0" w:color="auto"/>
              <w:left w:val="single" w:sz="4" w:space="0" w:color="auto"/>
              <w:bottom w:val="single" w:sz="4" w:space="0" w:color="auto"/>
            </w:tcBorders>
            <w:shd w:val="clear" w:color="auto" w:fill="FFFFFF"/>
            <w:noWrap/>
            <w:vAlign w:val="center"/>
          </w:tcPr>
          <w:p w:rsidR="00F433F3" w:rsidRDefault="00F433F3" w:rsidP="00A61B82">
            <w:pPr>
              <w:jc w:val="center"/>
              <w:rPr>
                <w:b/>
                <w:bCs/>
                <w:color w:val="000000"/>
                <w:sz w:val="20"/>
              </w:rPr>
            </w:pPr>
            <w:r>
              <w:rPr>
                <w:b/>
                <w:bCs/>
                <w:color w:val="000000"/>
                <w:sz w:val="20"/>
              </w:rPr>
              <w:t>8 173,18</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3714E9" w:rsidRDefault="00F433F3" w:rsidP="00A61B82">
            <w:pPr>
              <w:jc w:val="center"/>
              <w:rPr>
                <w:b/>
                <w:color w:val="000000"/>
                <w:sz w:val="20"/>
              </w:rPr>
            </w:pPr>
            <w:r w:rsidRPr="003714E9">
              <w:rPr>
                <w:b/>
                <w:color w:val="000000"/>
                <w:sz w:val="20"/>
              </w:rPr>
              <w:t>14.</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Pr="007B4085" w:rsidRDefault="00F433F3" w:rsidP="00A61B82">
            <w:pPr>
              <w:rPr>
                <w:b/>
                <w:sz w:val="20"/>
              </w:rPr>
            </w:pPr>
            <w:r w:rsidRPr="007B4085">
              <w:rPr>
                <w:b/>
                <w:sz w:val="20"/>
              </w:rPr>
              <w:t>Всего стоимость услуг</w:t>
            </w:r>
            <w:r>
              <w:rPr>
                <w:b/>
                <w:sz w:val="20"/>
              </w:rPr>
              <w:t xml:space="preserve"> без НДС (п.12 + п.13)</w:t>
            </w:r>
          </w:p>
        </w:tc>
        <w:tc>
          <w:tcPr>
            <w:tcW w:w="2977" w:type="dxa"/>
            <w:tcBorders>
              <w:top w:val="single" w:sz="4" w:space="0" w:color="auto"/>
              <w:left w:val="single" w:sz="4" w:space="0" w:color="auto"/>
              <w:bottom w:val="single" w:sz="4" w:space="0" w:color="auto"/>
            </w:tcBorders>
            <w:shd w:val="clear" w:color="auto" w:fill="FFFFFF"/>
            <w:noWrap/>
            <w:vAlign w:val="center"/>
          </w:tcPr>
          <w:p w:rsidR="00F433F3" w:rsidRDefault="00F433F3" w:rsidP="00A61B82">
            <w:pPr>
              <w:jc w:val="center"/>
              <w:rPr>
                <w:b/>
                <w:bCs/>
                <w:color w:val="000000"/>
                <w:sz w:val="20"/>
              </w:rPr>
            </w:pPr>
            <w:r>
              <w:rPr>
                <w:b/>
                <w:bCs/>
                <w:color w:val="000000"/>
                <w:sz w:val="20"/>
              </w:rPr>
              <w:t>64 988,10</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3714E9" w:rsidRDefault="00F433F3" w:rsidP="00A61B82">
            <w:pPr>
              <w:jc w:val="center"/>
              <w:rPr>
                <w:b/>
                <w:color w:val="000000"/>
                <w:sz w:val="20"/>
              </w:rPr>
            </w:pPr>
            <w:r w:rsidRPr="003714E9">
              <w:rPr>
                <w:b/>
                <w:color w:val="000000"/>
                <w:sz w:val="20"/>
              </w:rPr>
              <w:t>1</w:t>
            </w:r>
            <w:r>
              <w:rPr>
                <w:b/>
                <w:color w:val="000000"/>
                <w:sz w:val="20"/>
                <w:lang w:val="en-US"/>
              </w:rPr>
              <w:t>5</w:t>
            </w:r>
            <w:r w:rsidRPr="003714E9">
              <w:rPr>
                <w:b/>
                <w:color w:val="000000"/>
                <w:sz w:val="20"/>
              </w:rPr>
              <w:t>.</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Pr="003714E9" w:rsidRDefault="00F433F3" w:rsidP="00A61B82">
            <w:pPr>
              <w:rPr>
                <w:b/>
                <w:sz w:val="20"/>
              </w:rPr>
            </w:pPr>
            <w:r w:rsidRPr="003714E9">
              <w:rPr>
                <w:b/>
                <w:sz w:val="20"/>
              </w:rPr>
              <w:t>НДС по ставке 18%</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3E769D" w:rsidRDefault="00F433F3" w:rsidP="00A61B82">
            <w:pPr>
              <w:jc w:val="center"/>
              <w:rPr>
                <w:b/>
                <w:bCs/>
                <w:color w:val="000000"/>
                <w:sz w:val="20"/>
              </w:rPr>
            </w:pPr>
            <w:r>
              <w:rPr>
                <w:b/>
                <w:bCs/>
                <w:color w:val="000000"/>
                <w:sz w:val="20"/>
              </w:rPr>
              <w:t>11 697,86</w:t>
            </w:r>
          </w:p>
        </w:tc>
      </w:tr>
      <w:tr w:rsidR="00F433F3" w:rsidRPr="008738CD" w:rsidTr="00F433F3">
        <w:trPr>
          <w:trHeight w:val="314"/>
        </w:trPr>
        <w:tc>
          <w:tcPr>
            <w:tcW w:w="7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3714E9" w:rsidRDefault="00F433F3" w:rsidP="00A61B82">
            <w:pPr>
              <w:jc w:val="center"/>
              <w:rPr>
                <w:b/>
                <w:color w:val="000000"/>
                <w:sz w:val="20"/>
              </w:rPr>
            </w:pPr>
            <w:r w:rsidRPr="003714E9">
              <w:rPr>
                <w:b/>
                <w:color w:val="000000"/>
                <w:sz w:val="20"/>
              </w:rPr>
              <w:t>1</w:t>
            </w:r>
            <w:r>
              <w:rPr>
                <w:b/>
                <w:color w:val="000000"/>
                <w:sz w:val="20"/>
                <w:lang w:val="en-US"/>
              </w:rPr>
              <w:t>6</w:t>
            </w:r>
            <w:r w:rsidRPr="003714E9">
              <w:rPr>
                <w:b/>
                <w:color w:val="000000"/>
                <w:sz w:val="20"/>
              </w:rPr>
              <w:t>.</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tcPr>
          <w:p w:rsidR="00F433F3" w:rsidRPr="008F0DBF" w:rsidRDefault="00F433F3" w:rsidP="00A61B82">
            <w:pPr>
              <w:rPr>
                <w:sz w:val="20"/>
              </w:rPr>
            </w:pPr>
            <w:r w:rsidRPr="007B4085">
              <w:rPr>
                <w:b/>
                <w:sz w:val="20"/>
              </w:rPr>
              <w:t>Всего стоимость услуг</w:t>
            </w:r>
            <w:r>
              <w:rPr>
                <w:b/>
                <w:sz w:val="20"/>
              </w:rPr>
              <w:t xml:space="preserve"> </w:t>
            </w:r>
            <w:r>
              <w:rPr>
                <w:b/>
                <w:sz w:val="20"/>
                <w:lang w:val="en-US"/>
              </w:rPr>
              <w:t>c</w:t>
            </w:r>
            <w:r>
              <w:rPr>
                <w:b/>
                <w:sz w:val="20"/>
              </w:rPr>
              <w:t xml:space="preserve"> НДС</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433F3" w:rsidRPr="00D206A2" w:rsidRDefault="00F433F3" w:rsidP="00A61B82">
            <w:pPr>
              <w:jc w:val="center"/>
              <w:rPr>
                <w:b/>
                <w:bCs/>
                <w:color w:val="000000"/>
                <w:sz w:val="20"/>
              </w:rPr>
            </w:pPr>
            <w:r>
              <w:rPr>
                <w:b/>
                <w:bCs/>
                <w:color w:val="000000"/>
                <w:sz w:val="20"/>
              </w:rPr>
              <w:t>76 685,96</w:t>
            </w:r>
          </w:p>
        </w:tc>
      </w:tr>
    </w:tbl>
    <w:p w:rsidR="00270ED8" w:rsidRDefault="00270ED8" w:rsidP="00E2254A"/>
    <w:p w:rsidR="00270ED8" w:rsidRPr="006A1990" w:rsidRDefault="00270ED8" w:rsidP="00E2254A"/>
    <w:p w:rsidR="00270ED8" w:rsidRDefault="00270ED8" w:rsidP="00E2254A">
      <w:pPr>
        <w:jc w:val="center"/>
        <w:rPr>
          <w:b/>
        </w:rPr>
      </w:pPr>
    </w:p>
    <w:tbl>
      <w:tblPr>
        <w:tblW w:w="9180" w:type="dxa"/>
        <w:tblLayout w:type="fixed"/>
        <w:tblLook w:val="01E0" w:firstRow="1" w:lastRow="1" w:firstColumn="1" w:lastColumn="1" w:noHBand="0" w:noVBand="0"/>
      </w:tblPr>
      <w:tblGrid>
        <w:gridCol w:w="5353"/>
        <w:gridCol w:w="3827"/>
      </w:tblGrid>
      <w:tr w:rsidR="00270ED8" w:rsidRPr="00B853A6" w:rsidTr="0080762E">
        <w:tc>
          <w:tcPr>
            <w:tcW w:w="5353" w:type="dxa"/>
          </w:tcPr>
          <w:p w:rsidR="00270ED8" w:rsidRPr="00BA7B70" w:rsidRDefault="00270ED8" w:rsidP="0080762E">
            <w:r w:rsidRPr="00BA7B70">
              <w:t xml:space="preserve">От Заказчика: </w:t>
            </w:r>
          </w:p>
          <w:p w:rsidR="00270ED8" w:rsidRPr="00BA7B70" w:rsidRDefault="00270ED8" w:rsidP="0080762E"/>
          <w:p w:rsidR="00270ED8" w:rsidRDefault="00270ED8" w:rsidP="0080762E">
            <w:r>
              <w:t>_____________</w:t>
            </w:r>
            <w:r w:rsidRPr="00BA7B70">
              <w:t>_</w:t>
            </w:r>
            <w:r>
              <w:t xml:space="preserve">_ </w:t>
            </w:r>
            <w:r w:rsidR="00FA3FC0">
              <w:rPr>
                <w:noProof/>
              </w:rPr>
              <w:t>Пилюгин А.В.</w:t>
            </w:r>
          </w:p>
          <w:p w:rsidR="00270ED8" w:rsidRPr="00F4511B" w:rsidRDefault="00270ED8" w:rsidP="0080762E">
            <w:pPr>
              <w:rPr>
                <w:sz w:val="16"/>
                <w:szCs w:val="16"/>
              </w:rPr>
            </w:pPr>
          </w:p>
          <w:p w:rsidR="00270ED8" w:rsidRDefault="00270ED8" w:rsidP="0080762E">
            <w:r w:rsidRPr="00BA7B70">
              <w:t>«…»_________</w:t>
            </w:r>
            <w:r>
              <w:t>_</w:t>
            </w:r>
            <w:r w:rsidRPr="00BA7B70">
              <w:t>______201</w:t>
            </w:r>
            <w:r>
              <w:t>__</w:t>
            </w:r>
            <w:r w:rsidRPr="00BA7B70">
              <w:t xml:space="preserve"> г.</w:t>
            </w:r>
          </w:p>
          <w:p w:rsidR="00270ED8" w:rsidRPr="00B853A6" w:rsidRDefault="00270ED8" w:rsidP="0080762E">
            <w:pPr>
              <w:rPr>
                <w:sz w:val="27"/>
                <w:szCs w:val="27"/>
              </w:rPr>
            </w:pPr>
          </w:p>
        </w:tc>
        <w:tc>
          <w:tcPr>
            <w:tcW w:w="3827" w:type="dxa"/>
          </w:tcPr>
          <w:p w:rsidR="00270ED8" w:rsidRPr="00BA7B70" w:rsidRDefault="00270ED8" w:rsidP="0080762E">
            <w:r w:rsidRPr="00BA7B70">
              <w:t>От Исполнителя:</w:t>
            </w:r>
          </w:p>
          <w:p w:rsidR="00270ED8" w:rsidRPr="00BA7B70" w:rsidRDefault="00270ED8" w:rsidP="0080762E"/>
          <w:p w:rsidR="00270ED8" w:rsidRDefault="00270ED8" w:rsidP="0080762E">
            <w:r w:rsidRPr="00BA7B70">
              <w:t xml:space="preserve">________________ </w:t>
            </w:r>
            <w:r>
              <w:t>Бобров В.П.</w:t>
            </w:r>
          </w:p>
          <w:p w:rsidR="00270ED8" w:rsidRPr="00F4511B" w:rsidRDefault="00270ED8" w:rsidP="0080762E">
            <w:pPr>
              <w:rPr>
                <w:sz w:val="16"/>
                <w:szCs w:val="16"/>
              </w:rPr>
            </w:pPr>
          </w:p>
          <w:p w:rsidR="00270ED8" w:rsidRPr="001106AA" w:rsidRDefault="00270ED8" w:rsidP="0080762E">
            <w:r>
              <w:t>«…»___________</w:t>
            </w:r>
            <w:r w:rsidRPr="00BA7B70">
              <w:t>_____201</w:t>
            </w:r>
            <w:r>
              <w:t>__</w:t>
            </w:r>
            <w:r w:rsidRPr="00BA7B70">
              <w:t xml:space="preserve"> г. </w:t>
            </w:r>
          </w:p>
        </w:tc>
      </w:tr>
    </w:tbl>
    <w:p w:rsidR="00270ED8" w:rsidRDefault="00270ED8">
      <w:r>
        <w:br w:type="page"/>
      </w:r>
    </w:p>
    <w:p w:rsidR="00270ED8" w:rsidRDefault="00270ED8"/>
    <w:p w:rsidR="00270ED8" w:rsidRPr="006A1990" w:rsidRDefault="00270ED8" w:rsidP="006D4192">
      <w:pPr>
        <w:jc w:val="right"/>
      </w:pPr>
      <w:r w:rsidRPr="006A1990">
        <w:t xml:space="preserve">Приложение </w:t>
      </w:r>
      <w:r>
        <w:t>7</w:t>
      </w:r>
    </w:p>
    <w:p w:rsidR="00270ED8" w:rsidRDefault="00270ED8" w:rsidP="006D4192">
      <w:pPr>
        <w:jc w:val="right"/>
      </w:pPr>
      <w:r w:rsidRPr="006A1990">
        <w:t xml:space="preserve">                </w:t>
      </w:r>
      <w:r>
        <w:t xml:space="preserve">                             к Д</w:t>
      </w:r>
      <w:r w:rsidRPr="006A1990">
        <w:t>оговору от ___.___.____</w:t>
      </w:r>
    </w:p>
    <w:p w:rsidR="00270ED8" w:rsidRPr="006A1990" w:rsidRDefault="00270ED8" w:rsidP="006D4192">
      <w:pPr>
        <w:jc w:val="right"/>
      </w:pPr>
      <w:r w:rsidRPr="006A1990">
        <w:t>№</w:t>
      </w:r>
      <w:r>
        <w:t>___________________</w:t>
      </w:r>
      <w:r w:rsidRPr="006A1990">
        <w:t>__</w:t>
      </w:r>
    </w:p>
    <w:p w:rsidR="00270ED8" w:rsidRPr="006A1990" w:rsidRDefault="00270ED8" w:rsidP="006D4192"/>
    <w:p w:rsidR="00270ED8" w:rsidRDefault="00270ED8" w:rsidP="006D4192">
      <w:pPr>
        <w:jc w:val="center"/>
        <w:rPr>
          <w:b/>
        </w:rPr>
      </w:pPr>
    </w:p>
    <w:p w:rsidR="00270ED8" w:rsidRDefault="00270ED8" w:rsidP="006D4192">
      <w:pPr>
        <w:jc w:val="center"/>
        <w:rPr>
          <w:b/>
        </w:rPr>
      </w:pPr>
    </w:p>
    <w:p w:rsidR="00270ED8" w:rsidRDefault="00270ED8" w:rsidP="006D4192">
      <w:pPr>
        <w:jc w:val="center"/>
        <w:rPr>
          <w:b/>
        </w:rPr>
      </w:pPr>
      <w:r w:rsidRPr="005F7500">
        <w:rPr>
          <w:b/>
        </w:rPr>
        <w:t>Перечень и место нахождения рабочих мест</w:t>
      </w:r>
      <w:r>
        <w:rPr>
          <w:b/>
        </w:rPr>
        <w:t>,</w:t>
      </w:r>
      <w:r w:rsidRPr="005F7500">
        <w:rPr>
          <w:b/>
        </w:rPr>
        <w:t xml:space="preserve"> </w:t>
      </w:r>
    </w:p>
    <w:p w:rsidR="00270ED8" w:rsidRDefault="00270ED8" w:rsidP="006D4192">
      <w:pPr>
        <w:jc w:val="center"/>
        <w:rPr>
          <w:b/>
        </w:rPr>
      </w:pPr>
      <w:r w:rsidRPr="005F7500">
        <w:rPr>
          <w:b/>
        </w:rPr>
        <w:t>предоставляемых Заказчиком Исполнителю</w:t>
      </w:r>
    </w:p>
    <w:p w:rsidR="00270ED8" w:rsidRDefault="00270ED8" w:rsidP="006D4192">
      <w:pPr>
        <w:jc w:val="center"/>
        <w:rPr>
          <w:b/>
        </w:rPr>
      </w:pPr>
    </w:p>
    <w:p w:rsidR="00270ED8" w:rsidRPr="006A1990" w:rsidRDefault="00270ED8" w:rsidP="006D4192">
      <w:pPr>
        <w:jc w:val="center"/>
      </w:pPr>
      <w:r w:rsidRPr="006A1990">
        <w:rPr>
          <w:b/>
        </w:rPr>
        <w:t xml:space="preserve"> </w:t>
      </w:r>
    </w:p>
    <w:tbl>
      <w:tblPr>
        <w:tblW w:w="9502" w:type="dxa"/>
        <w:tblInd w:w="-34" w:type="dxa"/>
        <w:tblLayout w:type="fixed"/>
        <w:tblLook w:val="04A0" w:firstRow="1" w:lastRow="0" w:firstColumn="1" w:lastColumn="0" w:noHBand="0" w:noVBand="1"/>
      </w:tblPr>
      <w:tblGrid>
        <w:gridCol w:w="572"/>
        <w:gridCol w:w="6091"/>
        <w:gridCol w:w="1138"/>
        <w:gridCol w:w="1701"/>
      </w:tblGrid>
      <w:tr w:rsidR="00270ED8" w:rsidRPr="006D5F72" w:rsidTr="00E76915">
        <w:trPr>
          <w:trHeight w:val="520"/>
          <w:tblHeader/>
        </w:trPr>
        <w:tc>
          <w:tcPr>
            <w:tcW w:w="572" w:type="dxa"/>
            <w:tcBorders>
              <w:top w:val="single" w:sz="4" w:space="0" w:color="auto"/>
              <w:left w:val="single" w:sz="4" w:space="0" w:color="auto"/>
              <w:bottom w:val="single" w:sz="4" w:space="0" w:color="auto"/>
              <w:right w:val="nil"/>
            </w:tcBorders>
            <w:shd w:val="clear" w:color="000000" w:fill="FFFFFF"/>
            <w:noWrap/>
          </w:tcPr>
          <w:p w:rsidR="00270ED8" w:rsidRPr="006D5F72" w:rsidRDefault="00270ED8" w:rsidP="00D86E9D">
            <w:pPr>
              <w:jc w:val="center"/>
              <w:rPr>
                <w:bCs/>
                <w:sz w:val="22"/>
                <w:szCs w:val="22"/>
              </w:rPr>
            </w:pPr>
            <w:r w:rsidRPr="006D5F72">
              <w:rPr>
                <w:bCs/>
                <w:sz w:val="22"/>
                <w:szCs w:val="22"/>
              </w:rPr>
              <w:t>№ п/п</w:t>
            </w:r>
          </w:p>
        </w:tc>
        <w:tc>
          <w:tcPr>
            <w:tcW w:w="6091" w:type="dxa"/>
            <w:tcBorders>
              <w:top w:val="single" w:sz="4" w:space="0" w:color="auto"/>
              <w:left w:val="single" w:sz="4" w:space="0" w:color="auto"/>
              <w:bottom w:val="single" w:sz="4" w:space="0" w:color="auto"/>
              <w:right w:val="nil"/>
            </w:tcBorders>
            <w:shd w:val="clear" w:color="000000" w:fill="FFFFFF"/>
          </w:tcPr>
          <w:p w:rsidR="00270ED8" w:rsidRPr="006D5F72" w:rsidRDefault="00270ED8" w:rsidP="00D86E9D">
            <w:pPr>
              <w:jc w:val="center"/>
              <w:rPr>
                <w:bCs/>
                <w:sz w:val="22"/>
                <w:szCs w:val="22"/>
              </w:rPr>
            </w:pPr>
            <w:r w:rsidRPr="006D5F72">
              <w:rPr>
                <w:bCs/>
                <w:sz w:val="22"/>
                <w:szCs w:val="22"/>
              </w:rPr>
              <w:t>Адрес помещений предоставляемых сотрудникам Исполнителя (собственность/аренда)</w:t>
            </w:r>
          </w:p>
        </w:tc>
        <w:tc>
          <w:tcPr>
            <w:tcW w:w="1138" w:type="dxa"/>
            <w:tcBorders>
              <w:top w:val="single" w:sz="4" w:space="0" w:color="auto"/>
              <w:left w:val="single" w:sz="4" w:space="0" w:color="auto"/>
              <w:bottom w:val="single" w:sz="4" w:space="0" w:color="auto"/>
              <w:right w:val="single" w:sz="4" w:space="0" w:color="auto"/>
            </w:tcBorders>
            <w:shd w:val="clear" w:color="000000" w:fill="FFFFFF"/>
          </w:tcPr>
          <w:p w:rsidR="00270ED8" w:rsidRPr="006D5F72" w:rsidRDefault="00270ED8" w:rsidP="00D86E9D">
            <w:pPr>
              <w:jc w:val="center"/>
              <w:rPr>
                <w:bCs/>
                <w:sz w:val="22"/>
                <w:szCs w:val="22"/>
              </w:rPr>
            </w:pPr>
            <w:r w:rsidRPr="006D5F72">
              <w:rPr>
                <w:bCs/>
                <w:sz w:val="22"/>
                <w:szCs w:val="22"/>
              </w:rPr>
              <w:t>Площадь в кв.м.</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tcPr>
          <w:p w:rsidR="00270ED8" w:rsidRPr="006D5F72" w:rsidRDefault="00270ED8" w:rsidP="00D86E9D">
            <w:pPr>
              <w:jc w:val="center"/>
              <w:rPr>
                <w:bCs/>
                <w:sz w:val="22"/>
                <w:szCs w:val="22"/>
              </w:rPr>
            </w:pPr>
            <w:r w:rsidRPr="006D5F72">
              <w:rPr>
                <w:bCs/>
                <w:sz w:val="22"/>
                <w:szCs w:val="22"/>
              </w:rPr>
              <w:t>Количество оборудованных рабочих мест*</w:t>
            </w:r>
          </w:p>
        </w:tc>
      </w:tr>
      <w:tr w:rsidR="00270ED8" w:rsidRPr="006D5F72" w:rsidTr="00E76915">
        <w:trPr>
          <w:trHeight w:val="501"/>
        </w:trPr>
        <w:tc>
          <w:tcPr>
            <w:tcW w:w="572" w:type="dxa"/>
            <w:tcBorders>
              <w:top w:val="single" w:sz="4" w:space="0" w:color="auto"/>
              <w:left w:val="single" w:sz="4" w:space="0" w:color="auto"/>
              <w:bottom w:val="single" w:sz="4" w:space="0" w:color="auto"/>
              <w:right w:val="nil"/>
            </w:tcBorders>
            <w:shd w:val="clear" w:color="auto" w:fill="FFFFFF"/>
            <w:noWrap/>
            <w:vAlign w:val="center"/>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127018, г. Москва, ул. 2-я Ямская, д.4, </w:t>
            </w:r>
          </w:p>
          <w:p w:rsidR="00270ED8" w:rsidRDefault="00270ED8" w:rsidP="0018201A">
            <w:pPr>
              <w:jc w:val="both"/>
              <w:rPr>
                <w:color w:val="000000"/>
                <w:sz w:val="22"/>
                <w:szCs w:val="22"/>
              </w:rPr>
            </w:pPr>
            <w:r>
              <w:rPr>
                <w:color w:val="000000"/>
                <w:sz w:val="22"/>
                <w:szCs w:val="22"/>
              </w:rPr>
              <w:t xml:space="preserve">ИА ПАО «МРСК Центра»: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270ED8" w:rsidRDefault="00270ED8">
            <w:pPr>
              <w:jc w:val="center"/>
              <w:rPr>
                <w:color w:val="000000"/>
                <w:sz w:val="22"/>
                <w:szCs w:val="22"/>
              </w:rPr>
            </w:pPr>
            <w:r>
              <w:rPr>
                <w:color w:val="000000"/>
                <w:sz w:val="22"/>
                <w:szCs w:val="22"/>
              </w:rPr>
              <w:t>6,00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ED8" w:rsidRDefault="00270ED8">
            <w:pPr>
              <w:jc w:val="center"/>
              <w:rPr>
                <w:color w:val="000000"/>
                <w:sz w:val="22"/>
                <w:szCs w:val="22"/>
              </w:rPr>
            </w:pPr>
            <w:r>
              <w:rPr>
                <w:color w:val="000000"/>
                <w:sz w:val="22"/>
                <w:szCs w:val="22"/>
              </w:rPr>
              <w:t>1</w:t>
            </w:r>
          </w:p>
        </w:tc>
      </w:tr>
      <w:tr w:rsidR="00270ED8" w:rsidRPr="006D5F72" w:rsidTr="00E76915">
        <w:trPr>
          <w:trHeight w:val="501"/>
        </w:trPr>
        <w:tc>
          <w:tcPr>
            <w:tcW w:w="572" w:type="dxa"/>
            <w:tcBorders>
              <w:top w:val="single" w:sz="4" w:space="0" w:color="auto"/>
              <w:left w:val="single" w:sz="4" w:space="0" w:color="auto"/>
              <w:bottom w:val="single" w:sz="4" w:space="0" w:color="auto"/>
              <w:right w:val="nil"/>
            </w:tcBorders>
            <w:shd w:val="clear" w:color="auto" w:fill="FFFFFF"/>
            <w:noWrap/>
            <w:vAlign w:val="center"/>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308000, г. Белгород, ул. Преображенская, д. 42, </w:t>
            </w:r>
          </w:p>
          <w:p w:rsidR="00270ED8" w:rsidRDefault="00270ED8" w:rsidP="0018201A">
            <w:pPr>
              <w:jc w:val="both"/>
              <w:rPr>
                <w:color w:val="000000"/>
                <w:sz w:val="22"/>
                <w:szCs w:val="22"/>
              </w:rPr>
            </w:pPr>
            <w:r>
              <w:rPr>
                <w:color w:val="000000"/>
                <w:sz w:val="22"/>
                <w:szCs w:val="22"/>
              </w:rPr>
              <w:t>филиал ПАО «МРСК Центра» - «Белгородэнерго»</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270ED8" w:rsidRDefault="00270ED8">
            <w:pPr>
              <w:jc w:val="center"/>
              <w:rPr>
                <w:color w:val="000000"/>
                <w:sz w:val="22"/>
                <w:szCs w:val="22"/>
              </w:rPr>
            </w:pPr>
            <w:r>
              <w:rPr>
                <w:color w:val="000000"/>
                <w:sz w:val="22"/>
                <w:szCs w:val="22"/>
              </w:rPr>
              <w:t>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ED8" w:rsidRDefault="00270ED8">
            <w:pPr>
              <w:jc w:val="center"/>
              <w:rPr>
                <w:color w:val="000000"/>
                <w:sz w:val="22"/>
                <w:szCs w:val="22"/>
              </w:rPr>
            </w:pPr>
            <w:r>
              <w:rPr>
                <w:color w:val="000000"/>
                <w:sz w:val="22"/>
                <w:szCs w:val="22"/>
              </w:rPr>
              <w:t>1</w:t>
            </w:r>
          </w:p>
        </w:tc>
      </w:tr>
      <w:tr w:rsidR="00270ED8" w:rsidRPr="006D5F72" w:rsidTr="00E76915">
        <w:trPr>
          <w:trHeight w:val="501"/>
        </w:trPr>
        <w:tc>
          <w:tcPr>
            <w:tcW w:w="572" w:type="dxa"/>
            <w:tcBorders>
              <w:top w:val="single" w:sz="4" w:space="0" w:color="auto"/>
              <w:left w:val="single" w:sz="4" w:space="0" w:color="auto"/>
              <w:bottom w:val="single" w:sz="4" w:space="0" w:color="auto"/>
              <w:right w:val="nil"/>
            </w:tcBorders>
            <w:shd w:val="clear" w:color="auto" w:fill="FFFFFF"/>
            <w:noWrap/>
            <w:vAlign w:val="center"/>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241050, г. Брянск, ул. Советская, 35, </w:t>
            </w:r>
          </w:p>
          <w:p w:rsidR="00270ED8" w:rsidRDefault="00270ED8" w:rsidP="0018201A">
            <w:pPr>
              <w:jc w:val="both"/>
              <w:rPr>
                <w:color w:val="000000"/>
                <w:sz w:val="22"/>
                <w:szCs w:val="22"/>
              </w:rPr>
            </w:pPr>
            <w:r>
              <w:rPr>
                <w:color w:val="000000"/>
                <w:sz w:val="22"/>
                <w:szCs w:val="22"/>
              </w:rPr>
              <w:t>филиал ПАО «МРСК Центра»- «Брянскэнерго»</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270ED8" w:rsidRDefault="00270ED8">
            <w:pPr>
              <w:jc w:val="center"/>
              <w:rPr>
                <w:color w:val="000000"/>
                <w:sz w:val="22"/>
                <w:szCs w:val="22"/>
              </w:rPr>
            </w:pPr>
            <w:r>
              <w:rPr>
                <w:color w:val="000000"/>
                <w:sz w:val="22"/>
                <w:szCs w:val="22"/>
              </w:rPr>
              <w:t>6,00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ED8" w:rsidRDefault="00270ED8">
            <w:pPr>
              <w:jc w:val="center"/>
              <w:rPr>
                <w:color w:val="000000"/>
                <w:sz w:val="22"/>
                <w:szCs w:val="22"/>
              </w:rPr>
            </w:pPr>
            <w:r>
              <w:rPr>
                <w:color w:val="000000"/>
                <w:sz w:val="22"/>
                <w:szCs w:val="22"/>
              </w:rPr>
              <w:t>1</w:t>
            </w:r>
          </w:p>
        </w:tc>
      </w:tr>
      <w:tr w:rsidR="00270ED8" w:rsidRPr="006D5F72" w:rsidTr="00E76915">
        <w:trPr>
          <w:trHeight w:val="501"/>
        </w:trPr>
        <w:tc>
          <w:tcPr>
            <w:tcW w:w="572" w:type="dxa"/>
            <w:tcBorders>
              <w:top w:val="single" w:sz="4" w:space="0" w:color="auto"/>
              <w:left w:val="single" w:sz="4" w:space="0" w:color="auto"/>
              <w:bottom w:val="single" w:sz="4" w:space="0" w:color="auto"/>
              <w:right w:val="nil"/>
            </w:tcBorders>
            <w:shd w:val="clear" w:color="auto" w:fill="FFFFFF"/>
            <w:noWrap/>
            <w:vAlign w:val="center"/>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394033, г. Воронеж, ул. Арзамасская, д. 2, </w:t>
            </w:r>
          </w:p>
          <w:p w:rsidR="00270ED8" w:rsidRDefault="00270ED8" w:rsidP="0018201A">
            <w:pPr>
              <w:jc w:val="both"/>
              <w:rPr>
                <w:color w:val="000000"/>
                <w:sz w:val="22"/>
                <w:szCs w:val="22"/>
              </w:rPr>
            </w:pPr>
            <w:r>
              <w:rPr>
                <w:color w:val="000000"/>
                <w:sz w:val="22"/>
                <w:szCs w:val="22"/>
              </w:rPr>
              <w:t xml:space="preserve">филиал ПАО «МРСК Центра» - «Воронежэнерго»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270ED8" w:rsidRDefault="00270ED8">
            <w:pPr>
              <w:jc w:val="center"/>
              <w:rPr>
                <w:color w:val="000000"/>
                <w:sz w:val="22"/>
                <w:szCs w:val="22"/>
              </w:rPr>
            </w:pPr>
            <w:r>
              <w:rPr>
                <w:color w:val="000000"/>
                <w:sz w:val="22"/>
                <w:szCs w:val="22"/>
              </w:rPr>
              <w:t>15,00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ED8" w:rsidRDefault="00270ED8">
            <w:pPr>
              <w:jc w:val="center"/>
              <w:rPr>
                <w:color w:val="000000"/>
                <w:sz w:val="22"/>
                <w:szCs w:val="22"/>
              </w:rPr>
            </w:pPr>
            <w:r>
              <w:rPr>
                <w:color w:val="000000"/>
                <w:sz w:val="22"/>
                <w:szCs w:val="22"/>
              </w:rPr>
              <w:t>1</w:t>
            </w:r>
          </w:p>
        </w:tc>
      </w:tr>
      <w:tr w:rsidR="00270ED8" w:rsidRPr="006D5F72" w:rsidTr="00E76915">
        <w:trPr>
          <w:trHeight w:val="501"/>
        </w:trPr>
        <w:tc>
          <w:tcPr>
            <w:tcW w:w="572" w:type="dxa"/>
            <w:tcBorders>
              <w:top w:val="single" w:sz="4" w:space="0" w:color="auto"/>
              <w:left w:val="single" w:sz="4" w:space="0" w:color="auto"/>
              <w:bottom w:val="single" w:sz="4" w:space="0" w:color="auto"/>
              <w:right w:val="nil"/>
            </w:tcBorders>
            <w:shd w:val="clear" w:color="auto" w:fill="FFFFFF"/>
            <w:noWrap/>
            <w:vAlign w:val="center"/>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156013, г. Кострома. Проспект Мира. д. 53, </w:t>
            </w:r>
          </w:p>
          <w:p w:rsidR="00270ED8" w:rsidRDefault="00270ED8" w:rsidP="0018201A">
            <w:pPr>
              <w:jc w:val="both"/>
              <w:rPr>
                <w:color w:val="000000"/>
                <w:sz w:val="22"/>
                <w:szCs w:val="22"/>
              </w:rPr>
            </w:pPr>
            <w:r>
              <w:rPr>
                <w:color w:val="000000"/>
                <w:sz w:val="22"/>
                <w:szCs w:val="22"/>
              </w:rPr>
              <w:t>филиал ПАО «МРСК Центра»- «Костромаэнерго»</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270ED8" w:rsidRDefault="00270ED8">
            <w:pPr>
              <w:jc w:val="center"/>
              <w:rPr>
                <w:color w:val="000000"/>
                <w:sz w:val="22"/>
                <w:szCs w:val="22"/>
              </w:rPr>
            </w:pPr>
            <w:r>
              <w:rPr>
                <w:color w:val="000000"/>
                <w:sz w:val="22"/>
                <w:szCs w:val="22"/>
              </w:rPr>
              <w:t>18,00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ED8" w:rsidRDefault="00270ED8">
            <w:pPr>
              <w:jc w:val="center"/>
              <w:rPr>
                <w:color w:val="000000"/>
                <w:sz w:val="22"/>
                <w:szCs w:val="22"/>
              </w:rPr>
            </w:pPr>
            <w:r>
              <w:rPr>
                <w:color w:val="000000"/>
                <w:sz w:val="22"/>
                <w:szCs w:val="22"/>
              </w:rPr>
              <w:t>1</w:t>
            </w:r>
          </w:p>
        </w:tc>
      </w:tr>
      <w:tr w:rsidR="00270ED8" w:rsidRPr="006D5F72" w:rsidTr="00E76915">
        <w:trPr>
          <w:trHeight w:val="501"/>
        </w:trPr>
        <w:tc>
          <w:tcPr>
            <w:tcW w:w="572" w:type="dxa"/>
            <w:tcBorders>
              <w:top w:val="single" w:sz="4" w:space="0" w:color="auto"/>
              <w:left w:val="single" w:sz="4" w:space="0" w:color="auto"/>
              <w:bottom w:val="single" w:sz="4" w:space="0" w:color="auto"/>
              <w:right w:val="nil"/>
            </w:tcBorders>
            <w:shd w:val="clear" w:color="auto" w:fill="FFFFFF"/>
            <w:noWrap/>
            <w:vAlign w:val="center"/>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305029, г. Курск, ул. Карла Маркса, д. 27, </w:t>
            </w:r>
          </w:p>
          <w:p w:rsidR="00270ED8" w:rsidRDefault="00270ED8" w:rsidP="0018201A">
            <w:pPr>
              <w:jc w:val="both"/>
              <w:rPr>
                <w:color w:val="000000"/>
                <w:sz w:val="22"/>
                <w:szCs w:val="22"/>
              </w:rPr>
            </w:pPr>
            <w:r>
              <w:rPr>
                <w:color w:val="000000"/>
                <w:sz w:val="22"/>
                <w:szCs w:val="22"/>
              </w:rPr>
              <w:t>филиал ПАО «МРСК Центра» - «Курскэнерго»</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270ED8" w:rsidRDefault="00270ED8">
            <w:pPr>
              <w:jc w:val="center"/>
              <w:rPr>
                <w:color w:val="000000"/>
                <w:sz w:val="22"/>
                <w:szCs w:val="22"/>
              </w:rPr>
            </w:pPr>
            <w:r>
              <w:rPr>
                <w:color w:val="000000"/>
                <w:sz w:val="22"/>
                <w:szCs w:val="22"/>
              </w:rPr>
              <w:t>6,00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ED8" w:rsidRDefault="00270ED8">
            <w:pPr>
              <w:jc w:val="center"/>
              <w:rPr>
                <w:color w:val="000000"/>
                <w:sz w:val="22"/>
                <w:szCs w:val="22"/>
              </w:rPr>
            </w:pPr>
            <w:r>
              <w:rPr>
                <w:color w:val="000000"/>
                <w:sz w:val="22"/>
                <w:szCs w:val="22"/>
              </w:rPr>
              <w:t>1</w:t>
            </w:r>
          </w:p>
        </w:tc>
      </w:tr>
      <w:tr w:rsidR="00270ED8" w:rsidRPr="006D5F72" w:rsidTr="00E76915">
        <w:trPr>
          <w:trHeight w:val="501"/>
        </w:trPr>
        <w:tc>
          <w:tcPr>
            <w:tcW w:w="572" w:type="dxa"/>
            <w:tcBorders>
              <w:top w:val="single" w:sz="4" w:space="0" w:color="auto"/>
              <w:left w:val="single" w:sz="4" w:space="0" w:color="auto"/>
              <w:bottom w:val="single" w:sz="4" w:space="0" w:color="auto"/>
              <w:right w:val="nil"/>
            </w:tcBorders>
            <w:shd w:val="clear" w:color="auto" w:fill="FFFFFF"/>
            <w:noWrap/>
            <w:vAlign w:val="center"/>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398059, г. Липецк, ул. 50 лет НЛМК, д. 33, </w:t>
            </w:r>
          </w:p>
          <w:p w:rsidR="00270ED8" w:rsidRDefault="00270ED8" w:rsidP="0018201A">
            <w:pPr>
              <w:jc w:val="both"/>
              <w:rPr>
                <w:color w:val="000000"/>
                <w:sz w:val="22"/>
                <w:szCs w:val="22"/>
              </w:rPr>
            </w:pPr>
            <w:r>
              <w:rPr>
                <w:color w:val="000000"/>
                <w:sz w:val="22"/>
                <w:szCs w:val="22"/>
              </w:rPr>
              <w:t>филиал ПАО «МРСК Центра» - «Липецкэнерго»</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270ED8" w:rsidRDefault="00270ED8">
            <w:pPr>
              <w:jc w:val="center"/>
              <w:rPr>
                <w:color w:val="000000"/>
                <w:sz w:val="22"/>
                <w:szCs w:val="22"/>
              </w:rPr>
            </w:pPr>
            <w:r>
              <w:rPr>
                <w:color w:val="000000"/>
                <w:sz w:val="22"/>
                <w:szCs w:val="22"/>
              </w:rPr>
              <w:t>6,00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ED8" w:rsidRDefault="00270ED8">
            <w:pPr>
              <w:jc w:val="center"/>
              <w:rPr>
                <w:color w:val="000000"/>
                <w:sz w:val="22"/>
                <w:szCs w:val="22"/>
              </w:rPr>
            </w:pPr>
            <w:r>
              <w:rPr>
                <w:color w:val="000000"/>
                <w:sz w:val="22"/>
                <w:szCs w:val="22"/>
              </w:rPr>
              <w:t>1</w:t>
            </w:r>
          </w:p>
        </w:tc>
      </w:tr>
      <w:tr w:rsidR="00270ED8" w:rsidRPr="006D5F72" w:rsidTr="00A61B82">
        <w:trPr>
          <w:trHeight w:val="195"/>
        </w:trPr>
        <w:tc>
          <w:tcPr>
            <w:tcW w:w="572" w:type="dxa"/>
            <w:tcBorders>
              <w:top w:val="single" w:sz="4" w:space="0" w:color="auto"/>
              <w:left w:val="single" w:sz="4" w:space="0" w:color="auto"/>
              <w:bottom w:val="single" w:sz="4" w:space="0" w:color="auto"/>
              <w:right w:val="nil"/>
            </w:tcBorders>
            <w:shd w:val="clear" w:color="000000" w:fill="FFFFFF"/>
            <w:noWrap/>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302008, г. Орел, ул. Высоковольтная, д.  9, </w:t>
            </w:r>
          </w:p>
          <w:p w:rsidR="00270ED8" w:rsidRDefault="00270ED8" w:rsidP="0018201A">
            <w:pPr>
              <w:jc w:val="both"/>
              <w:rPr>
                <w:color w:val="000000"/>
                <w:sz w:val="22"/>
                <w:szCs w:val="22"/>
              </w:rPr>
            </w:pPr>
            <w:r>
              <w:rPr>
                <w:color w:val="000000"/>
                <w:sz w:val="22"/>
                <w:szCs w:val="22"/>
              </w:rPr>
              <w:t>филиал ПАО «МРСК Центра» - «Орелэнерго»</w:t>
            </w:r>
          </w:p>
        </w:tc>
        <w:tc>
          <w:tcPr>
            <w:tcW w:w="1138" w:type="dxa"/>
            <w:tcBorders>
              <w:top w:val="single" w:sz="4" w:space="0" w:color="auto"/>
              <w:left w:val="single" w:sz="4" w:space="0" w:color="auto"/>
              <w:bottom w:val="single" w:sz="4" w:space="0" w:color="auto"/>
              <w:right w:val="single" w:sz="4" w:space="0" w:color="auto"/>
            </w:tcBorders>
            <w:shd w:val="clear" w:color="000000" w:fill="FFFFFF"/>
            <w:vAlign w:val="center"/>
          </w:tcPr>
          <w:p w:rsidR="00270ED8" w:rsidRDefault="00270ED8">
            <w:pPr>
              <w:jc w:val="center"/>
              <w:rPr>
                <w:color w:val="000000"/>
                <w:sz w:val="22"/>
                <w:szCs w:val="22"/>
              </w:rPr>
            </w:pPr>
            <w:r>
              <w:rPr>
                <w:color w:val="000000"/>
                <w:sz w:val="22"/>
                <w:szCs w:val="22"/>
              </w:rPr>
              <w:t>6,00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ED8" w:rsidRDefault="00270ED8">
            <w:pPr>
              <w:jc w:val="center"/>
              <w:rPr>
                <w:color w:val="000000"/>
                <w:sz w:val="22"/>
                <w:szCs w:val="22"/>
              </w:rPr>
            </w:pPr>
            <w:r>
              <w:rPr>
                <w:color w:val="000000"/>
                <w:sz w:val="22"/>
                <w:szCs w:val="22"/>
              </w:rPr>
              <w:t>1</w:t>
            </w:r>
          </w:p>
        </w:tc>
      </w:tr>
      <w:tr w:rsidR="00270ED8" w:rsidRPr="006D5F72" w:rsidTr="00A61B82">
        <w:trPr>
          <w:trHeight w:val="195"/>
        </w:trPr>
        <w:tc>
          <w:tcPr>
            <w:tcW w:w="572" w:type="dxa"/>
            <w:tcBorders>
              <w:top w:val="single" w:sz="4" w:space="0" w:color="auto"/>
              <w:left w:val="single" w:sz="4" w:space="0" w:color="auto"/>
              <w:bottom w:val="single" w:sz="4" w:space="0" w:color="auto"/>
              <w:right w:val="nil"/>
            </w:tcBorders>
            <w:shd w:val="clear" w:color="000000" w:fill="FFFFFF"/>
            <w:noWrap/>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214019, г. Смоленск ул. Тенишевой, д. 33, </w:t>
            </w:r>
          </w:p>
          <w:p w:rsidR="00270ED8" w:rsidRDefault="00270ED8" w:rsidP="0018201A">
            <w:pPr>
              <w:jc w:val="both"/>
              <w:rPr>
                <w:color w:val="000000"/>
                <w:sz w:val="22"/>
                <w:szCs w:val="22"/>
              </w:rPr>
            </w:pPr>
            <w:r>
              <w:rPr>
                <w:color w:val="000000"/>
                <w:sz w:val="22"/>
                <w:szCs w:val="22"/>
              </w:rPr>
              <w:t>филиал ПАО «МРСК Центра»- «Смоленскэнерго»</w:t>
            </w:r>
          </w:p>
        </w:tc>
        <w:tc>
          <w:tcPr>
            <w:tcW w:w="1138" w:type="dxa"/>
            <w:tcBorders>
              <w:top w:val="single" w:sz="4" w:space="0" w:color="auto"/>
              <w:left w:val="single" w:sz="4" w:space="0" w:color="auto"/>
              <w:bottom w:val="single" w:sz="4" w:space="0" w:color="auto"/>
              <w:right w:val="single" w:sz="4" w:space="0" w:color="auto"/>
            </w:tcBorders>
            <w:shd w:val="clear" w:color="000000" w:fill="FFFFFF"/>
            <w:vAlign w:val="center"/>
          </w:tcPr>
          <w:p w:rsidR="00270ED8" w:rsidRDefault="00270ED8">
            <w:pPr>
              <w:jc w:val="center"/>
              <w:rPr>
                <w:color w:val="000000"/>
                <w:sz w:val="22"/>
                <w:szCs w:val="22"/>
              </w:rPr>
            </w:pPr>
            <w:r>
              <w:rPr>
                <w:color w:val="000000"/>
                <w:sz w:val="22"/>
                <w:szCs w:val="22"/>
              </w:rPr>
              <w:t>11,50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ED8" w:rsidRDefault="00270ED8">
            <w:pPr>
              <w:jc w:val="center"/>
              <w:rPr>
                <w:color w:val="000000"/>
                <w:sz w:val="22"/>
                <w:szCs w:val="22"/>
              </w:rPr>
            </w:pPr>
            <w:r>
              <w:rPr>
                <w:color w:val="000000"/>
                <w:sz w:val="22"/>
                <w:szCs w:val="22"/>
              </w:rPr>
              <w:t>1</w:t>
            </w:r>
          </w:p>
        </w:tc>
      </w:tr>
      <w:tr w:rsidR="00270ED8" w:rsidRPr="006D5F72" w:rsidTr="00A61B82">
        <w:trPr>
          <w:trHeight w:val="195"/>
        </w:trPr>
        <w:tc>
          <w:tcPr>
            <w:tcW w:w="572" w:type="dxa"/>
            <w:tcBorders>
              <w:top w:val="single" w:sz="4" w:space="0" w:color="auto"/>
              <w:left w:val="single" w:sz="4" w:space="0" w:color="auto"/>
              <w:bottom w:val="single" w:sz="4" w:space="0" w:color="auto"/>
              <w:right w:val="nil"/>
            </w:tcBorders>
            <w:shd w:val="clear" w:color="000000" w:fill="FFFFFF"/>
            <w:noWrap/>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392030, г. Тамбов, Моршанское шоссе, д. 23, </w:t>
            </w:r>
          </w:p>
          <w:p w:rsidR="00270ED8" w:rsidRDefault="00270ED8" w:rsidP="0018201A">
            <w:pPr>
              <w:jc w:val="both"/>
              <w:rPr>
                <w:color w:val="000000"/>
                <w:sz w:val="22"/>
                <w:szCs w:val="22"/>
              </w:rPr>
            </w:pPr>
            <w:r>
              <w:rPr>
                <w:color w:val="000000"/>
                <w:sz w:val="22"/>
                <w:szCs w:val="22"/>
              </w:rPr>
              <w:t xml:space="preserve">филиал ПАО «МРСК Центра» - «Тамбовэнерго» </w:t>
            </w:r>
          </w:p>
        </w:tc>
        <w:tc>
          <w:tcPr>
            <w:tcW w:w="1138" w:type="dxa"/>
            <w:tcBorders>
              <w:top w:val="single" w:sz="4" w:space="0" w:color="auto"/>
              <w:left w:val="single" w:sz="4" w:space="0" w:color="auto"/>
              <w:bottom w:val="single" w:sz="4" w:space="0" w:color="auto"/>
              <w:right w:val="single" w:sz="4" w:space="0" w:color="auto"/>
            </w:tcBorders>
            <w:shd w:val="clear" w:color="000000" w:fill="FFFFFF"/>
            <w:vAlign w:val="center"/>
          </w:tcPr>
          <w:p w:rsidR="00270ED8" w:rsidRDefault="00270ED8">
            <w:pPr>
              <w:jc w:val="center"/>
              <w:rPr>
                <w:color w:val="000000"/>
                <w:sz w:val="22"/>
                <w:szCs w:val="22"/>
              </w:rPr>
            </w:pPr>
            <w:r>
              <w:rPr>
                <w:color w:val="000000"/>
                <w:sz w:val="22"/>
                <w:szCs w:val="22"/>
              </w:rPr>
              <w:t>13,00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ED8" w:rsidRDefault="00270ED8">
            <w:pPr>
              <w:jc w:val="center"/>
              <w:rPr>
                <w:color w:val="000000"/>
                <w:sz w:val="22"/>
                <w:szCs w:val="22"/>
              </w:rPr>
            </w:pPr>
            <w:r>
              <w:rPr>
                <w:color w:val="000000"/>
                <w:sz w:val="22"/>
                <w:szCs w:val="22"/>
              </w:rPr>
              <w:t>1</w:t>
            </w:r>
          </w:p>
        </w:tc>
      </w:tr>
      <w:tr w:rsidR="00270ED8" w:rsidRPr="006D5F72" w:rsidTr="00A61B82">
        <w:trPr>
          <w:trHeight w:val="195"/>
        </w:trPr>
        <w:tc>
          <w:tcPr>
            <w:tcW w:w="572" w:type="dxa"/>
            <w:tcBorders>
              <w:top w:val="single" w:sz="4" w:space="0" w:color="auto"/>
              <w:left w:val="single" w:sz="4" w:space="0" w:color="auto"/>
              <w:bottom w:val="single" w:sz="4" w:space="0" w:color="auto"/>
              <w:right w:val="nil"/>
            </w:tcBorders>
            <w:shd w:val="clear" w:color="000000" w:fill="FFFFFF"/>
            <w:noWrap/>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170006. г. Тверь, ул. Набережная Тьмаки, д. 26, </w:t>
            </w:r>
          </w:p>
          <w:p w:rsidR="00270ED8" w:rsidRDefault="00270ED8" w:rsidP="0018201A">
            <w:pPr>
              <w:jc w:val="both"/>
              <w:rPr>
                <w:color w:val="000000"/>
                <w:sz w:val="22"/>
                <w:szCs w:val="22"/>
              </w:rPr>
            </w:pPr>
            <w:r>
              <w:rPr>
                <w:color w:val="000000"/>
                <w:sz w:val="22"/>
                <w:szCs w:val="22"/>
              </w:rPr>
              <w:t>филиал ПАО «МРСК Центра» - «Тверьэнерго»</w:t>
            </w:r>
          </w:p>
        </w:tc>
        <w:tc>
          <w:tcPr>
            <w:tcW w:w="1138" w:type="dxa"/>
            <w:tcBorders>
              <w:top w:val="single" w:sz="4" w:space="0" w:color="auto"/>
              <w:left w:val="single" w:sz="4" w:space="0" w:color="auto"/>
              <w:bottom w:val="single" w:sz="4" w:space="0" w:color="auto"/>
              <w:right w:val="single" w:sz="4" w:space="0" w:color="auto"/>
            </w:tcBorders>
            <w:shd w:val="clear" w:color="000000" w:fill="FFFFFF"/>
            <w:vAlign w:val="center"/>
          </w:tcPr>
          <w:p w:rsidR="00270ED8" w:rsidRDefault="00270ED8">
            <w:pPr>
              <w:jc w:val="center"/>
              <w:rPr>
                <w:color w:val="000000"/>
                <w:sz w:val="22"/>
                <w:szCs w:val="22"/>
              </w:rPr>
            </w:pPr>
            <w:r>
              <w:rPr>
                <w:color w:val="000000"/>
                <w:sz w:val="22"/>
                <w:szCs w:val="22"/>
              </w:rPr>
              <w:t>6,00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ED8" w:rsidRDefault="00270ED8">
            <w:pPr>
              <w:jc w:val="center"/>
              <w:rPr>
                <w:color w:val="000000"/>
                <w:sz w:val="22"/>
                <w:szCs w:val="22"/>
              </w:rPr>
            </w:pPr>
            <w:r>
              <w:rPr>
                <w:color w:val="000000"/>
                <w:sz w:val="22"/>
                <w:szCs w:val="22"/>
              </w:rPr>
              <w:t>1</w:t>
            </w:r>
          </w:p>
        </w:tc>
      </w:tr>
      <w:tr w:rsidR="00270ED8" w:rsidRPr="006D5F72" w:rsidTr="00A61B82">
        <w:trPr>
          <w:trHeight w:val="195"/>
        </w:trPr>
        <w:tc>
          <w:tcPr>
            <w:tcW w:w="572" w:type="dxa"/>
            <w:tcBorders>
              <w:top w:val="single" w:sz="4" w:space="0" w:color="auto"/>
              <w:left w:val="single" w:sz="4" w:space="0" w:color="auto"/>
              <w:bottom w:val="single" w:sz="4" w:space="0" w:color="auto"/>
              <w:right w:val="nil"/>
            </w:tcBorders>
            <w:shd w:val="clear" w:color="000000" w:fill="FFFFFF"/>
            <w:noWrap/>
          </w:tcPr>
          <w:p w:rsidR="00270ED8" w:rsidRPr="00270ED8" w:rsidRDefault="00270ED8" w:rsidP="00B347BD">
            <w:pPr>
              <w:pStyle w:val="a7"/>
              <w:numPr>
                <w:ilvl w:val="0"/>
                <w:numId w:val="9"/>
              </w:numPr>
              <w:ind w:left="0" w:firstLine="0"/>
              <w:jc w:val="center"/>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18201A" w:rsidRDefault="00270ED8" w:rsidP="0018201A">
            <w:pPr>
              <w:jc w:val="both"/>
              <w:rPr>
                <w:color w:val="000000"/>
                <w:sz w:val="22"/>
                <w:szCs w:val="22"/>
              </w:rPr>
            </w:pPr>
            <w:r>
              <w:rPr>
                <w:color w:val="000000"/>
                <w:sz w:val="22"/>
                <w:szCs w:val="22"/>
              </w:rPr>
              <w:t xml:space="preserve">150003, г. Ярославль, ул. Северная подстанция, д. 9, </w:t>
            </w:r>
          </w:p>
          <w:p w:rsidR="00270ED8" w:rsidRDefault="00270ED8" w:rsidP="0018201A">
            <w:pPr>
              <w:jc w:val="both"/>
              <w:rPr>
                <w:color w:val="000000"/>
                <w:sz w:val="22"/>
                <w:szCs w:val="22"/>
              </w:rPr>
            </w:pPr>
            <w:r>
              <w:rPr>
                <w:color w:val="000000"/>
                <w:sz w:val="22"/>
                <w:szCs w:val="22"/>
              </w:rPr>
              <w:t>филиал ПАО «МРСК Центра»- «Ярэнерго»</w:t>
            </w:r>
          </w:p>
        </w:tc>
        <w:tc>
          <w:tcPr>
            <w:tcW w:w="1138" w:type="dxa"/>
            <w:tcBorders>
              <w:top w:val="single" w:sz="4" w:space="0" w:color="auto"/>
              <w:left w:val="single" w:sz="4" w:space="0" w:color="auto"/>
              <w:bottom w:val="single" w:sz="4" w:space="0" w:color="auto"/>
              <w:right w:val="single" w:sz="4" w:space="0" w:color="auto"/>
            </w:tcBorders>
            <w:shd w:val="clear" w:color="000000" w:fill="FFFFFF"/>
            <w:vAlign w:val="center"/>
          </w:tcPr>
          <w:p w:rsidR="00270ED8" w:rsidRDefault="00270ED8">
            <w:pPr>
              <w:jc w:val="center"/>
              <w:rPr>
                <w:color w:val="000000"/>
                <w:sz w:val="22"/>
                <w:szCs w:val="22"/>
              </w:rPr>
            </w:pPr>
            <w:r>
              <w:rPr>
                <w:color w:val="000000"/>
                <w:sz w:val="22"/>
                <w:szCs w:val="22"/>
              </w:rPr>
              <w:t>10,40</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ED8" w:rsidRDefault="00270ED8">
            <w:pPr>
              <w:jc w:val="center"/>
              <w:rPr>
                <w:color w:val="000000"/>
                <w:sz w:val="22"/>
                <w:szCs w:val="22"/>
              </w:rPr>
            </w:pPr>
            <w:r>
              <w:rPr>
                <w:color w:val="000000"/>
                <w:sz w:val="22"/>
                <w:szCs w:val="22"/>
              </w:rPr>
              <w:t>1</w:t>
            </w:r>
          </w:p>
        </w:tc>
      </w:tr>
      <w:tr w:rsidR="00270ED8" w:rsidRPr="006D5F72" w:rsidTr="00A61B82">
        <w:trPr>
          <w:trHeight w:val="195"/>
        </w:trPr>
        <w:tc>
          <w:tcPr>
            <w:tcW w:w="572" w:type="dxa"/>
            <w:tcBorders>
              <w:top w:val="single" w:sz="4" w:space="0" w:color="auto"/>
              <w:left w:val="single" w:sz="4" w:space="0" w:color="auto"/>
              <w:bottom w:val="single" w:sz="4" w:space="0" w:color="auto"/>
              <w:right w:val="nil"/>
            </w:tcBorders>
            <w:shd w:val="clear" w:color="000000" w:fill="FFFFFF"/>
            <w:noWrap/>
          </w:tcPr>
          <w:p w:rsidR="00270ED8" w:rsidRPr="006D5F72" w:rsidRDefault="00270ED8" w:rsidP="00D86E9D">
            <w:pPr>
              <w:jc w:val="right"/>
              <w:rPr>
                <w:bCs/>
                <w:sz w:val="22"/>
                <w:szCs w:val="22"/>
              </w:rPr>
            </w:pPr>
          </w:p>
        </w:tc>
        <w:tc>
          <w:tcPr>
            <w:tcW w:w="6091" w:type="dxa"/>
            <w:tcBorders>
              <w:top w:val="single" w:sz="4" w:space="0" w:color="auto"/>
              <w:left w:val="single" w:sz="4" w:space="0" w:color="auto"/>
              <w:bottom w:val="single" w:sz="4" w:space="0" w:color="auto"/>
              <w:right w:val="nil"/>
            </w:tcBorders>
            <w:shd w:val="clear" w:color="auto" w:fill="auto"/>
            <w:vAlign w:val="center"/>
          </w:tcPr>
          <w:p w:rsidR="00270ED8" w:rsidRDefault="0018201A">
            <w:pPr>
              <w:rPr>
                <w:color w:val="000000"/>
                <w:sz w:val="22"/>
                <w:szCs w:val="22"/>
              </w:rPr>
            </w:pPr>
            <w:r w:rsidRPr="006D5F72">
              <w:rPr>
                <w:b/>
                <w:bCs/>
                <w:sz w:val="22"/>
                <w:szCs w:val="22"/>
              </w:rPr>
              <w:t>Всего</w:t>
            </w:r>
          </w:p>
        </w:tc>
        <w:tc>
          <w:tcPr>
            <w:tcW w:w="1138" w:type="dxa"/>
            <w:tcBorders>
              <w:top w:val="single" w:sz="4" w:space="0" w:color="auto"/>
              <w:left w:val="single" w:sz="4" w:space="0" w:color="auto"/>
              <w:bottom w:val="single" w:sz="4" w:space="0" w:color="auto"/>
              <w:right w:val="single" w:sz="4" w:space="0" w:color="auto"/>
            </w:tcBorders>
            <w:shd w:val="clear" w:color="000000" w:fill="FFFFFF"/>
            <w:vAlign w:val="center"/>
          </w:tcPr>
          <w:p w:rsidR="00270ED8" w:rsidRPr="0018201A" w:rsidRDefault="00270ED8">
            <w:pPr>
              <w:jc w:val="center"/>
              <w:rPr>
                <w:b/>
                <w:color w:val="000000"/>
                <w:sz w:val="22"/>
                <w:szCs w:val="22"/>
              </w:rPr>
            </w:pPr>
            <w:r w:rsidRPr="0018201A">
              <w:rPr>
                <w:b/>
                <w:color w:val="000000"/>
                <w:sz w:val="22"/>
                <w:szCs w:val="22"/>
              </w:rPr>
              <w:t>111,9</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0ED8" w:rsidRPr="0018201A" w:rsidRDefault="00270ED8">
            <w:pPr>
              <w:jc w:val="center"/>
              <w:rPr>
                <w:b/>
                <w:color w:val="000000"/>
                <w:sz w:val="22"/>
                <w:szCs w:val="22"/>
              </w:rPr>
            </w:pPr>
            <w:r w:rsidRPr="0018201A">
              <w:rPr>
                <w:b/>
                <w:color w:val="000000"/>
                <w:sz w:val="22"/>
                <w:szCs w:val="22"/>
              </w:rPr>
              <w:t>12</w:t>
            </w:r>
          </w:p>
        </w:tc>
      </w:tr>
    </w:tbl>
    <w:p w:rsidR="00270ED8" w:rsidRPr="004D530E" w:rsidRDefault="00270ED8" w:rsidP="006D4192">
      <w:pPr>
        <w:jc w:val="right"/>
      </w:pPr>
    </w:p>
    <w:p w:rsidR="00270ED8" w:rsidRPr="004D530E" w:rsidRDefault="00270ED8" w:rsidP="006D4192">
      <w:pPr>
        <w:jc w:val="both"/>
      </w:pPr>
      <w:r>
        <w:t xml:space="preserve">* </w:t>
      </w:r>
      <w:r w:rsidRPr="004D530E">
        <w:t xml:space="preserve">Все рабочие места должны быть оборудованы необходимой </w:t>
      </w:r>
      <w:r w:rsidRPr="004B2373">
        <w:rPr>
          <w:bCs/>
        </w:rPr>
        <w:t>мебелью, компьютерной и организационной техникой, офисным оборудованием, средствами связи, услугами стационарной связи и интернета</w:t>
      </w:r>
      <w:r>
        <w:rPr>
          <w:bCs/>
        </w:rPr>
        <w:t xml:space="preserve"> и обеспечены </w:t>
      </w:r>
      <w:r w:rsidRPr="0003415D">
        <w:rPr>
          <w:bCs/>
        </w:rPr>
        <w:t>канцелярски</w:t>
      </w:r>
      <w:r>
        <w:rPr>
          <w:bCs/>
        </w:rPr>
        <w:t>ми</w:t>
      </w:r>
      <w:r w:rsidRPr="0003415D">
        <w:rPr>
          <w:bCs/>
        </w:rPr>
        <w:t xml:space="preserve"> товар</w:t>
      </w:r>
      <w:r>
        <w:rPr>
          <w:bCs/>
        </w:rPr>
        <w:t>ами</w:t>
      </w:r>
      <w:r w:rsidRPr="004D530E">
        <w:t>.</w:t>
      </w:r>
    </w:p>
    <w:p w:rsidR="00270ED8" w:rsidRDefault="00270ED8" w:rsidP="006D4192">
      <w:pPr>
        <w:jc w:val="right"/>
      </w:pPr>
    </w:p>
    <w:p w:rsidR="00270ED8" w:rsidRDefault="00270ED8" w:rsidP="006D4192">
      <w:pPr>
        <w:jc w:val="right"/>
      </w:pPr>
    </w:p>
    <w:p w:rsidR="00270ED8" w:rsidRDefault="00270ED8" w:rsidP="006D4192">
      <w:pPr>
        <w:jc w:val="right"/>
      </w:pPr>
    </w:p>
    <w:tbl>
      <w:tblPr>
        <w:tblW w:w="9889" w:type="dxa"/>
        <w:tblLook w:val="01E0" w:firstRow="1" w:lastRow="1" w:firstColumn="1" w:lastColumn="1" w:noHBand="0" w:noVBand="0"/>
      </w:tblPr>
      <w:tblGrid>
        <w:gridCol w:w="9396"/>
        <w:gridCol w:w="22"/>
        <w:gridCol w:w="456"/>
        <w:gridCol w:w="15"/>
      </w:tblGrid>
      <w:tr w:rsidR="00270ED8" w:rsidRPr="00B853A6" w:rsidTr="00D86E9D">
        <w:trPr>
          <w:gridAfter w:val="1"/>
          <w:wAfter w:w="176" w:type="dxa"/>
        </w:trPr>
        <w:tc>
          <w:tcPr>
            <w:tcW w:w="5070" w:type="dxa"/>
          </w:tcPr>
          <w:tbl>
            <w:tblPr>
              <w:tblW w:w="9180" w:type="dxa"/>
              <w:tblLook w:val="01E0" w:firstRow="1" w:lastRow="1" w:firstColumn="1" w:lastColumn="1" w:noHBand="0" w:noVBand="0"/>
            </w:tblPr>
            <w:tblGrid>
              <w:gridCol w:w="5353"/>
              <w:gridCol w:w="3827"/>
            </w:tblGrid>
            <w:tr w:rsidR="00270ED8" w:rsidRPr="00B853A6" w:rsidTr="00D86E9D">
              <w:tc>
                <w:tcPr>
                  <w:tcW w:w="5353" w:type="dxa"/>
                </w:tcPr>
                <w:p w:rsidR="00270ED8" w:rsidRPr="00BA7B70" w:rsidRDefault="00270ED8" w:rsidP="00D86E9D">
                  <w:r w:rsidRPr="00BA7B70">
                    <w:t xml:space="preserve">От Заказчика: </w:t>
                  </w:r>
                </w:p>
                <w:p w:rsidR="00270ED8" w:rsidRPr="00BA7B70" w:rsidRDefault="00270ED8" w:rsidP="00D86E9D"/>
                <w:p w:rsidR="00270ED8" w:rsidRDefault="00270ED8" w:rsidP="00D86E9D">
                  <w:r>
                    <w:t>_____________</w:t>
                  </w:r>
                  <w:r w:rsidRPr="00BA7B70">
                    <w:t>_</w:t>
                  </w:r>
                  <w:r>
                    <w:t xml:space="preserve">_ </w:t>
                  </w:r>
                  <w:r w:rsidR="00FA3FC0">
                    <w:rPr>
                      <w:noProof/>
                    </w:rPr>
                    <w:t>Пилюгин А.В.</w:t>
                  </w:r>
                </w:p>
                <w:p w:rsidR="00270ED8" w:rsidRPr="00F4511B" w:rsidRDefault="00270ED8" w:rsidP="00D86E9D">
                  <w:pPr>
                    <w:rPr>
                      <w:sz w:val="16"/>
                      <w:szCs w:val="16"/>
                    </w:rPr>
                  </w:pPr>
                </w:p>
                <w:p w:rsidR="00270ED8" w:rsidRDefault="00270ED8" w:rsidP="00D86E9D">
                  <w:r w:rsidRPr="00BA7B70">
                    <w:t>«…»_________</w:t>
                  </w:r>
                  <w:r>
                    <w:t>_</w:t>
                  </w:r>
                  <w:r w:rsidRPr="00BA7B70">
                    <w:t>______201</w:t>
                  </w:r>
                  <w:r>
                    <w:t>__</w:t>
                  </w:r>
                  <w:r w:rsidRPr="00BA7B70">
                    <w:t xml:space="preserve"> г.</w:t>
                  </w:r>
                </w:p>
                <w:p w:rsidR="00270ED8" w:rsidRPr="00B853A6" w:rsidRDefault="00270ED8" w:rsidP="00D86E9D">
                  <w:pPr>
                    <w:rPr>
                      <w:sz w:val="27"/>
                      <w:szCs w:val="27"/>
                    </w:rPr>
                  </w:pPr>
                </w:p>
              </w:tc>
              <w:tc>
                <w:tcPr>
                  <w:tcW w:w="3827" w:type="dxa"/>
                </w:tcPr>
                <w:p w:rsidR="00270ED8" w:rsidRPr="00BA7B70" w:rsidRDefault="00270ED8" w:rsidP="00D86E9D">
                  <w:r w:rsidRPr="00BA7B70">
                    <w:t>От Исполнителя:</w:t>
                  </w:r>
                </w:p>
                <w:p w:rsidR="00270ED8" w:rsidRPr="00BA7B70" w:rsidRDefault="00270ED8" w:rsidP="00D86E9D"/>
                <w:p w:rsidR="00270ED8" w:rsidRDefault="00270ED8" w:rsidP="00D86E9D">
                  <w:r w:rsidRPr="00BA7B70">
                    <w:t xml:space="preserve">________________ </w:t>
                  </w:r>
                  <w:r>
                    <w:t>Бобров В.П.</w:t>
                  </w:r>
                </w:p>
                <w:p w:rsidR="00270ED8" w:rsidRPr="00F4511B" w:rsidRDefault="00270ED8" w:rsidP="00D86E9D">
                  <w:pPr>
                    <w:rPr>
                      <w:sz w:val="16"/>
                      <w:szCs w:val="16"/>
                    </w:rPr>
                  </w:pPr>
                </w:p>
                <w:p w:rsidR="00270ED8" w:rsidRPr="001106AA" w:rsidRDefault="00270ED8" w:rsidP="00D86E9D">
                  <w:r>
                    <w:t>«…»___________</w:t>
                  </w:r>
                  <w:r w:rsidRPr="00BA7B70">
                    <w:t>_____201</w:t>
                  </w:r>
                  <w:r>
                    <w:t>__</w:t>
                  </w:r>
                  <w:r w:rsidRPr="00BA7B70">
                    <w:t xml:space="preserve"> г. </w:t>
                  </w:r>
                </w:p>
              </w:tc>
            </w:tr>
          </w:tbl>
          <w:p w:rsidR="00270ED8" w:rsidRPr="00B853A6" w:rsidRDefault="00270ED8" w:rsidP="00D86E9D">
            <w:pPr>
              <w:rPr>
                <w:sz w:val="27"/>
                <w:szCs w:val="27"/>
              </w:rPr>
            </w:pPr>
          </w:p>
        </w:tc>
        <w:tc>
          <w:tcPr>
            <w:tcW w:w="4643" w:type="dxa"/>
            <w:gridSpan w:val="2"/>
          </w:tcPr>
          <w:p w:rsidR="00270ED8" w:rsidRPr="00B853A6" w:rsidRDefault="00270ED8" w:rsidP="00D86E9D">
            <w:pPr>
              <w:rPr>
                <w:sz w:val="27"/>
                <w:szCs w:val="27"/>
              </w:rPr>
            </w:pPr>
          </w:p>
        </w:tc>
      </w:tr>
      <w:tr w:rsidR="00270ED8" w:rsidRPr="00B853A6" w:rsidTr="00D86E9D">
        <w:tblPrEx>
          <w:tblLook w:val="04A0" w:firstRow="1" w:lastRow="0" w:firstColumn="1" w:lastColumn="0" w:noHBand="0" w:noVBand="1"/>
        </w:tblPrEx>
        <w:tc>
          <w:tcPr>
            <w:tcW w:w="5211" w:type="dxa"/>
            <w:gridSpan w:val="2"/>
            <w:shd w:val="clear" w:color="auto" w:fill="auto"/>
          </w:tcPr>
          <w:p w:rsidR="00270ED8" w:rsidRPr="00B853A6" w:rsidRDefault="00270ED8" w:rsidP="00D86E9D">
            <w:pPr>
              <w:rPr>
                <w:sz w:val="27"/>
                <w:szCs w:val="27"/>
              </w:rPr>
            </w:pPr>
          </w:p>
        </w:tc>
        <w:tc>
          <w:tcPr>
            <w:tcW w:w="4678" w:type="dxa"/>
            <w:gridSpan w:val="2"/>
            <w:shd w:val="clear" w:color="auto" w:fill="auto"/>
          </w:tcPr>
          <w:p w:rsidR="00270ED8" w:rsidRPr="00B853A6" w:rsidRDefault="00270ED8" w:rsidP="00D86E9D">
            <w:pPr>
              <w:rPr>
                <w:sz w:val="27"/>
                <w:szCs w:val="27"/>
              </w:rPr>
            </w:pPr>
          </w:p>
        </w:tc>
      </w:tr>
    </w:tbl>
    <w:p w:rsidR="00270ED8" w:rsidRDefault="00270ED8">
      <w:r>
        <w:br w:type="page"/>
      </w:r>
    </w:p>
    <w:p w:rsidR="00270ED8" w:rsidRPr="006A1990" w:rsidRDefault="00270ED8" w:rsidP="00C05C0D">
      <w:pPr>
        <w:jc w:val="right"/>
      </w:pPr>
      <w:r w:rsidRPr="006A1990">
        <w:lastRenderedPageBreak/>
        <w:t xml:space="preserve">Приложение </w:t>
      </w:r>
      <w:r>
        <w:t>8</w:t>
      </w:r>
    </w:p>
    <w:p w:rsidR="00270ED8" w:rsidRDefault="00270ED8" w:rsidP="00C05C0D">
      <w:pPr>
        <w:jc w:val="right"/>
      </w:pPr>
      <w:r w:rsidRPr="006A1990">
        <w:t xml:space="preserve">                </w:t>
      </w:r>
      <w:r>
        <w:t xml:space="preserve">                             к Д</w:t>
      </w:r>
      <w:r w:rsidRPr="006A1990">
        <w:t>оговору от ___.___.____</w:t>
      </w:r>
    </w:p>
    <w:p w:rsidR="00270ED8" w:rsidRPr="006A1990" w:rsidRDefault="00270ED8" w:rsidP="00C05C0D">
      <w:pPr>
        <w:jc w:val="right"/>
      </w:pPr>
      <w:r w:rsidRPr="006A1990">
        <w:t>№</w:t>
      </w:r>
      <w:r>
        <w:t>___________________</w:t>
      </w:r>
      <w:r w:rsidRPr="006A1990">
        <w:t>__</w:t>
      </w:r>
    </w:p>
    <w:p w:rsidR="00270ED8" w:rsidRDefault="00270ED8" w:rsidP="00C05C0D">
      <w:pPr>
        <w:pStyle w:val="a7"/>
        <w:ind w:left="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270ED8" w:rsidRPr="001535A6" w:rsidTr="00562D36">
        <w:tc>
          <w:tcPr>
            <w:tcW w:w="9486" w:type="dxa"/>
            <w:tcBorders>
              <w:top w:val="nil"/>
              <w:left w:val="nil"/>
              <w:bottom w:val="single" w:sz="4" w:space="0" w:color="auto"/>
              <w:right w:val="nil"/>
            </w:tcBorders>
            <w:shd w:val="clear" w:color="auto" w:fill="auto"/>
          </w:tcPr>
          <w:p w:rsidR="00270ED8" w:rsidRPr="009E6E04" w:rsidRDefault="00270ED8" w:rsidP="00562D36">
            <w:pPr>
              <w:pStyle w:val="a7"/>
              <w:ind w:left="0"/>
              <w:jc w:val="center"/>
              <w:rPr>
                <w:sz w:val="28"/>
                <w:szCs w:val="28"/>
              </w:rPr>
            </w:pPr>
            <w:r w:rsidRPr="009E6E04">
              <w:rPr>
                <w:sz w:val="28"/>
                <w:szCs w:val="28"/>
              </w:rPr>
              <w:t>Форма согласия на обработку персональных данных</w:t>
            </w:r>
          </w:p>
        </w:tc>
      </w:tr>
    </w:tbl>
    <w:p w:rsidR="00270ED8" w:rsidRDefault="00270ED8" w:rsidP="00C05C0D">
      <w:pPr>
        <w:jc w:val="both"/>
        <w:rPr>
          <w:sz w:val="28"/>
          <w:szCs w:val="28"/>
        </w:rPr>
      </w:pPr>
    </w:p>
    <w:p w:rsidR="00270ED8" w:rsidRDefault="00270ED8" w:rsidP="00C05C0D">
      <w:pPr>
        <w:pStyle w:val="a7"/>
        <w:ind w:left="0"/>
        <w:jc w:val="center"/>
        <w:rPr>
          <w:b/>
          <w:sz w:val="28"/>
          <w:szCs w:val="28"/>
        </w:rPr>
      </w:pPr>
      <w:r>
        <w:rPr>
          <w:b/>
          <w:sz w:val="28"/>
          <w:szCs w:val="28"/>
        </w:rPr>
        <w:t>Согласие на обработку персональных данных от «__» __________ 20 __ г.</w:t>
      </w:r>
    </w:p>
    <w:p w:rsidR="00270ED8" w:rsidRDefault="00270ED8" w:rsidP="00C05C0D">
      <w:pPr>
        <w:pStyle w:val="a7"/>
        <w:ind w:left="0"/>
        <w:rPr>
          <w:sz w:val="28"/>
          <w:szCs w:val="28"/>
        </w:rPr>
      </w:pPr>
    </w:p>
    <w:p w:rsidR="00270ED8" w:rsidRDefault="00270ED8" w:rsidP="00C05C0D">
      <w:pPr>
        <w:pStyle w:val="a7"/>
        <w:ind w:left="0" w:firstLine="709"/>
        <w:jc w:val="both"/>
        <w:rPr>
          <w:sz w:val="28"/>
          <w:szCs w:val="28"/>
        </w:rPr>
      </w:pPr>
      <w:r w:rsidRPr="00927FC3">
        <w:rPr>
          <w:sz w:val="28"/>
          <w:szCs w:val="28"/>
        </w:rPr>
        <w:t xml:space="preserve">Настоящим </w:t>
      </w:r>
      <w:r w:rsidRPr="00927FC3">
        <w:rPr>
          <w:b/>
          <w:sz w:val="28"/>
          <w:szCs w:val="28"/>
        </w:rPr>
        <w:t>{указывается полное наименование участника закупочной процедуры (потенциального контрагента), контрагента, его место нахождения, ИНН, КПП и ОГРН</w:t>
      </w:r>
      <w:r w:rsidRPr="00242841">
        <w:rPr>
          <w:b/>
          <w:sz w:val="28"/>
          <w:szCs w:val="28"/>
        </w:rPr>
        <w:t xml:space="preserve">}, в лице __________, действующего на основании </w:t>
      </w:r>
      <w:r>
        <w:rPr>
          <w:b/>
          <w:sz w:val="28"/>
          <w:szCs w:val="28"/>
        </w:rPr>
        <w:t>__________</w:t>
      </w:r>
      <w:r w:rsidRPr="00242841">
        <w:rPr>
          <w:b/>
          <w:sz w:val="28"/>
          <w:szCs w:val="28"/>
        </w:rPr>
        <w:t>,</w:t>
      </w:r>
      <w:r w:rsidRPr="00927FC3">
        <w:rPr>
          <w:sz w:val="28"/>
          <w:szCs w:val="28"/>
        </w:rPr>
        <w:t xml:space="preserve"> дает свое согласие на совершение ПАО «_______», </w:t>
      </w:r>
      <w:r w:rsidRPr="00242841">
        <w:rPr>
          <w:b/>
          <w:sz w:val="28"/>
          <w:szCs w:val="28"/>
        </w:rPr>
        <w:t>ДЗО ПАО «</w:t>
      </w:r>
      <w:r>
        <w:rPr>
          <w:b/>
          <w:sz w:val="28"/>
          <w:szCs w:val="28"/>
        </w:rPr>
        <w:t>__________</w:t>
      </w:r>
      <w:r w:rsidRPr="00242841">
        <w:rPr>
          <w:b/>
          <w:sz w:val="28"/>
          <w:szCs w:val="28"/>
        </w:rPr>
        <w:t>» {указывается организационно-правовая форма и полное наименование}* и ПАО «Россети»</w:t>
      </w:r>
      <w:r w:rsidRPr="00927FC3">
        <w:rPr>
          <w:sz w:val="28"/>
          <w:szCs w:val="28"/>
        </w:rPr>
        <w:t xml:space="preserve"> действий, предусмотренных п</w:t>
      </w:r>
      <w:r>
        <w:rPr>
          <w:sz w:val="28"/>
          <w:szCs w:val="28"/>
        </w:rPr>
        <w:t>.</w:t>
      </w:r>
      <w:r w:rsidRPr="00927FC3">
        <w:rPr>
          <w:sz w:val="28"/>
          <w:szCs w:val="28"/>
        </w:rPr>
        <w:t xml:space="preserve"> 3 ст</w:t>
      </w:r>
      <w:r>
        <w:rPr>
          <w:sz w:val="28"/>
          <w:szCs w:val="28"/>
        </w:rPr>
        <w:t>.</w:t>
      </w:r>
      <w:r w:rsidRPr="00927FC3">
        <w:rPr>
          <w:sz w:val="28"/>
          <w:szCs w:val="28"/>
        </w:rPr>
        <w:t xml:space="preserve"> 3 ФЗ «О персональных данных» от 27.07.2006 № 152-ФЗ, в отношении персональных данных участника закупки (потенциального контрагента)</w:t>
      </w:r>
      <w:r>
        <w:rPr>
          <w:sz w:val="28"/>
          <w:szCs w:val="28"/>
        </w:rPr>
        <w:t xml:space="preserve"> </w:t>
      </w:r>
      <w:r w:rsidRPr="00927FC3">
        <w:rPr>
          <w:sz w:val="28"/>
          <w:szCs w:val="28"/>
        </w:rPr>
        <w:t>/</w:t>
      </w:r>
      <w:r>
        <w:rPr>
          <w:sz w:val="28"/>
          <w:szCs w:val="28"/>
        </w:rPr>
        <w:t xml:space="preserve"> </w:t>
      </w:r>
      <w:r w:rsidRPr="00927FC3">
        <w:rPr>
          <w:sz w:val="28"/>
          <w:szCs w:val="28"/>
        </w:rPr>
        <w:t>контрагента</w:t>
      </w:r>
      <w:r>
        <w:rPr>
          <w:sz w:val="28"/>
          <w:szCs w:val="28"/>
        </w:rPr>
        <w:t xml:space="preserve"> </w:t>
      </w:r>
      <w:r w:rsidRPr="00927FC3">
        <w:rPr>
          <w:sz w:val="28"/>
          <w:szCs w:val="28"/>
        </w:rPr>
        <w:t>/</w:t>
      </w:r>
      <w:r>
        <w:rPr>
          <w:sz w:val="28"/>
          <w:szCs w:val="28"/>
        </w:rPr>
        <w:t xml:space="preserve"> </w:t>
      </w:r>
      <w:r w:rsidRPr="00927FC3">
        <w:rPr>
          <w:sz w:val="28"/>
          <w:szCs w:val="28"/>
        </w:rPr>
        <w:t>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w:t>
      </w:r>
      <w:r>
        <w:rPr>
          <w:sz w:val="28"/>
          <w:szCs w:val="28"/>
        </w:rPr>
        <w:t>;</w:t>
      </w:r>
      <w:r w:rsidRPr="00927FC3">
        <w:rPr>
          <w:sz w:val="28"/>
          <w:szCs w:val="28"/>
        </w:rPr>
        <w:t xml:space="preserve"> серия и номер документа, сведения о дате выдаче документа, удостоверяющего личность; и выдавшем его органе, адрес регистрации</w:t>
      </w:r>
      <w:r>
        <w:rPr>
          <w:sz w:val="28"/>
          <w:szCs w:val="28"/>
        </w:rPr>
        <w:t xml:space="preserve"> </w:t>
      </w:r>
      <w:r w:rsidRPr="00927FC3">
        <w:rPr>
          <w:sz w:val="28"/>
          <w:szCs w:val="28"/>
        </w:rPr>
        <w:t>/</w:t>
      </w:r>
      <w:r>
        <w:rPr>
          <w:sz w:val="28"/>
          <w:szCs w:val="28"/>
        </w:rPr>
        <w:t xml:space="preserve"> </w:t>
      </w:r>
      <w:r w:rsidRPr="00927FC3">
        <w:rPr>
          <w:sz w:val="28"/>
          <w:szCs w:val="28"/>
        </w:rPr>
        <w:t>место жительства;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70ED8" w:rsidRDefault="00270ED8" w:rsidP="00C05C0D">
      <w:pPr>
        <w:pStyle w:val="a7"/>
        <w:ind w:left="0" w:firstLine="709"/>
        <w:jc w:val="both"/>
        <w:rPr>
          <w:sz w:val="28"/>
          <w:szCs w:val="28"/>
        </w:rPr>
      </w:pPr>
      <w:r w:rsidRPr="00242841">
        <w:rPr>
          <w:sz w:val="28"/>
          <w:szCs w:val="28"/>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70ED8" w:rsidRDefault="00270ED8" w:rsidP="00C05C0D">
      <w:pPr>
        <w:pStyle w:val="a7"/>
        <w:ind w:left="0" w:firstLine="709"/>
        <w:jc w:val="both"/>
        <w:rPr>
          <w:sz w:val="28"/>
          <w:szCs w:val="28"/>
        </w:rPr>
      </w:pPr>
      <w:r w:rsidRPr="00242841">
        <w:rPr>
          <w:sz w:val="28"/>
          <w:szCs w:val="28"/>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270ED8" w:rsidRDefault="00270ED8" w:rsidP="00C05C0D">
      <w:pPr>
        <w:jc w:val="both"/>
        <w:rPr>
          <w:sz w:val="28"/>
          <w:szCs w:val="28"/>
        </w:rPr>
      </w:pPr>
    </w:p>
    <w:tbl>
      <w:tblPr>
        <w:tblW w:w="0" w:type="auto"/>
        <w:tblLook w:val="04A0" w:firstRow="1" w:lastRow="0" w:firstColumn="1" w:lastColumn="0" w:noHBand="0" w:noVBand="1"/>
      </w:tblPr>
      <w:tblGrid>
        <w:gridCol w:w="4677"/>
        <w:gridCol w:w="4677"/>
      </w:tblGrid>
      <w:tr w:rsidR="00270ED8" w:rsidTr="00562D36">
        <w:tc>
          <w:tcPr>
            <w:tcW w:w="4743" w:type="dxa"/>
            <w:shd w:val="clear" w:color="auto" w:fill="auto"/>
          </w:tcPr>
          <w:p w:rsidR="00270ED8" w:rsidRPr="009E6E04" w:rsidRDefault="00270ED8" w:rsidP="00562D36">
            <w:pPr>
              <w:rPr>
                <w:sz w:val="28"/>
                <w:szCs w:val="28"/>
              </w:rPr>
            </w:pPr>
            <w:r w:rsidRPr="009E6E04">
              <w:rPr>
                <w:sz w:val="28"/>
                <w:szCs w:val="28"/>
              </w:rPr>
              <w:t>___________________________</w:t>
            </w:r>
          </w:p>
        </w:tc>
        <w:tc>
          <w:tcPr>
            <w:tcW w:w="4743" w:type="dxa"/>
            <w:shd w:val="clear" w:color="auto" w:fill="auto"/>
          </w:tcPr>
          <w:p w:rsidR="00270ED8" w:rsidRPr="009E6E04" w:rsidRDefault="00270ED8" w:rsidP="00562D36">
            <w:pPr>
              <w:jc w:val="right"/>
              <w:rPr>
                <w:sz w:val="28"/>
                <w:szCs w:val="28"/>
              </w:rPr>
            </w:pPr>
            <w:r w:rsidRPr="009E6E04">
              <w:rPr>
                <w:sz w:val="28"/>
                <w:szCs w:val="28"/>
              </w:rPr>
              <w:t>___________________________</w:t>
            </w:r>
          </w:p>
        </w:tc>
      </w:tr>
      <w:tr w:rsidR="00270ED8" w:rsidTr="00562D36">
        <w:tc>
          <w:tcPr>
            <w:tcW w:w="4743" w:type="dxa"/>
            <w:shd w:val="clear" w:color="auto" w:fill="auto"/>
          </w:tcPr>
          <w:p w:rsidR="00270ED8" w:rsidRPr="009E6E04" w:rsidRDefault="00270ED8" w:rsidP="00562D36">
            <w:r w:rsidRPr="009E6E04">
              <w:lastRenderedPageBreak/>
              <w:t>(Подпись уполномоченного представителя)</w:t>
            </w:r>
          </w:p>
        </w:tc>
        <w:tc>
          <w:tcPr>
            <w:tcW w:w="4743" w:type="dxa"/>
            <w:shd w:val="clear" w:color="auto" w:fill="auto"/>
            <w:vAlign w:val="center"/>
          </w:tcPr>
          <w:p w:rsidR="00270ED8" w:rsidRPr="009E6E04" w:rsidRDefault="00270ED8" w:rsidP="00562D36">
            <w:pPr>
              <w:jc w:val="right"/>
            </w:pPr>
            <w:r w:rsidRPr="009E6E04">
              <w:t>(Ф.И.О. и должность подписавшего***)</w:t>
            </w:r>
          </w:p>
        </w:tc>
      </w:tr>
      <w:tr w:rsidR="00270ED8" w:rsidTr="00562D36">
        <w:tc>
          <w:tcPr>
            <w:tcW w:w="4743" w:type="dxa"/>
            <w:shd w:val="clear" w:color="auto" w:fill="auto"/>
          </w:tcPr>
          <w:p w:rsidR="00270ED8" w:rsidRPr="009E6E04" w:rsidRDefault="00270ED8" w:rsidP="00562D36">
            <w:pPr>
              <w:rPr>
                <w:sz w:val="28"/>
                <w:szCs w:val="28"/>
              </w:rPr>
            </w:pPr>
            <w:r w:rsidRPr="009E6E04">
              <w:rPr>
                <w:sz w:val="28"/>
                <w:szCs w:val="28"/>
              </w:rPr>
              <w:t>М.П.</w:t>
            </w:r>
          </w:p>
        </w:tc>
        <w:tc>
          <w:tcPr>
            <w:tcW w:w="4743" w:type="dxa"/>
            <w:shd w:val="clear" w:color="auto" w:fill="auto"/>
            <w:vAlign w:val="center"/>
          </w:tcPr>
          <w:p w:rsidR="00270ED8" w:rsidRPr="009E6E04" w:rsidRDefault="00270ED8" w:rsidP="00562D36">
            <w:pPr>
              <w:jc w:val="right"/>
              <w:rPr>
                <w:sz w:val="28"/>
                <w:szCs w:val="28"/>
              </w:rPr>
            </w:pPr>
          </w:p>
        </w:tc>
      </w:tr>
    </w:tbl>
    <w:p w:rsidR="00270ED8" w:rsidRPr="003074B6" w:rsidRDefault="00270ED8" w:rsidP="00C05C0D">
      <w:pPr>
        <w:jc w:val="both"/>
        <w:rPr>
          <w:sz w:val="28"/>
          <w:szCs w:val="28"/>
        </w:rPr>
      </w:pPr>
    </w:p>
    <w:p w:rsidR="00270ED8" w:rsidRPr="003074B6" w:rsidRDefault="00270ED8" w:rsidP="00C05C0D">
      <w:pPr>
        <w:jc w:val="both"/>
      </w:pPr>
      <w:r w:rsidRPr="003074B6">
        <w:t>* При заключении договоров ПАО «</w:t>
      </w:r>
      <w:r>
        <w:t>__________</w:t>
      </w:r>
      <w:r w:rsidRPr="003074B6">
        <w:t>», ДЗО ПАО «</w:t>
      </w:r>
      <w:r>
        <w:t>__________</w:t>
      </w:r>
      <w:r w:rsidRPr="003074B6">
        <w:t>» обязаны получить согласие на обработку персональных данных участника закупки (потенциального контрагента</w:t>
      </w:r>
      <w:r>
        <w:t xml:space="preserve"> </w:t>
      </w:r>
      <w:r w:rsidRPr="003074B6">
        <w:t>/ контрагента</w:t>
      </w:r>
      <w:r>
        <w:t xml:space="preserve"> </w:t>
      </w:r>
      <w:r w:rsidRPr="003074B6">
        <w:t>/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w:t>
      </w:r>
    </w:p>
    <w:p w:rsidR="00270ED8" w:rsidRPr="003074B6" w:rsidRDefault="00270ED8" w:rsidP="00C05C0D">
      <w:pPr>
        <w:jc w:val="both"/>
      </w:pPr>
      <w:r w:rsidRPr="003074B6">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w:t>
      </w:r>
      <w:r>
        <w:t>__________</w:t>
      </w:r>
      <w:r w:rsidRPr="003074B6">
        <w:t>», ДЗО ПАО «</w:t>
      </w:r>
      <w:r>
        <w:t>__________</w:t>
      </w:r>
      <w:r w:rsidRPr="003074B6">
        <w:t>»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«Россети», ПАО «</w:t>
      </w:r>
      <w:r>
        <w:t>__________</w:t>
      </w:r>
      <w:r w:rsidRPr="003074B6">
        <w:t>», ДЗО ПАО «</w:t>
      </w:r>
      <w:r>
        <w:t>__________</w:t>
      </w:r>
      <w:r w:rsidRPr="003074B6">
        <w:t>» и в уполномоченные государственные органы указанных сведений.</w:t>
      </w:r>
    </w:p>
    <w:p w:rsidR="00270ED8" w:rsidRDefault="00270ED8" w:rsidP="00C05C0D">
      <w:pPr>
        <w:jc w:val="both"/>
      </w:pPr>
      <w:r w:rsidRPr="003074B6">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270ED8" w:rsidRDefault="00270ED8" w:rsidP="00C05C0D">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270ED8" w:rsidRPr="001535A6" w:rsidTr="00562D36">
        <w:tc>
          <w:tcPr>
            <w:tcW w:w="9486" w:type="dxa"/>
            <w:tcBorders>
              <w:top w:val="single" w:sz="4" w:space="0" w:color="auto"/>
              <w:left w:val="nil"/>
              <w:bottom w:val="nil"/>
              <w:right w:val="nil"/>
            </w:tcBorders>
            <w:shd w:val="clear" w:color="auto" w:fill="auto"/>
          </w:tcPr>
          <w:p w:rsidR="00270ED8" w:rsidRPr="009E6E04" w:rsidRDefault="00270ED8" w:rsidP="00562D36">
            <w:pPr>
              <w:jc w:val="center"/>
              <w:rPr>
                <w:sz w:val="28"/>
                <w:szCs w:val="28"/>
              </w:rPr>
            </w:pPr>
            <w:r w:rsidRPr="009E6E04">
              <w:rPr>
                <w:sz w:val="28"/>
                <w:szCs w:val="28"/>
              </w:rPr>
              <w:t>Форму согласовали</w:t>
            </w:r>
          </w:p>
        </w:tc>
      </w:tr>
    </w:tbl>
    <w:p w:rsidR="00270ED8" w:rsidRDefault="00270ED8" w:rsidP="00C05C0D">
      <w:pPr>
        <w:jc w:val="both"/>
        <w:rPr>
          <w:sz w:val="28"/>
          <w:szCs w:val="28"/>
        </w:rPr>
      </w:pPr>
    </w:p>
    <w:p w:rsidR="00270ED8" w:rsidRPr="008A20E1" w:rsidRDefault="00270ED8" w:rsidP="00C05C0D">
      <w:pPr>
        <w:rPr>
          <w:sz w:val="28"/>
          <w:szCs w:val="28"/>
        </w:rPr>
      </w:pPr>
    </w:p>
    <w:tbl>
      <w:tblPr>
        <w:tblW w:w="9180" w:type="dxa"/>
        <w:tblLook w:val="01E0" w:firstRow="1" w:lastRow="1" w:firstColumn="1" w:lastColumn="1" w:noHBand="0" w:noVBand="0"/>
      </w:tblPr>
      <w:tblGrid>
        <w:gridCol w:w="5353"/>
        <w:gridCol w:w="3827"/>
      </w:tblGrid>
      <w:tr w:rsidR="00270ED8" w:rsidRPr="00B853A6" w:rsidTr="00562D36">
        <w:tc>
          <w:tcPr>
            <w:tcW w:w="5353" w:type="dxa"/>
          </w:tcPr>
          <w:p w:rsidR="00270ED8" w:rsidRPr="00BA7B70" w:rsidRDefault="00270ED8" w:rsidP="00562D36">
            <w:r w:rsidRPr="00BA7B70">
              <w:t xml:space="preserve">От Заказчика: </w:t>
            </w:r>
          </w:p>
          <w:p w:rsidR="00270ED8" w:rsidRPr="00BA7B70" w:rsidRDefault="00270ED8" w:rsidP="00562D36"/>
          <w:p w:rsidR="00270ED8" w:rsidRDefault="00270ED8" w:rsidP="00562D36">
            <w:r>
              <w:t>_____________</w:t>
            </w:r>
            <w:r w:rsidRPr="00BA7B70">
              <w:t>_</w:t>
            </w:r>
            <w:r>
              <w:t xml:space="preserve">_ </w:t>
            </w:r>
            <w:r w:rsidR="00FA3FC0">
              <w:rPr>
                <w:noProof/>
              </w:rPr>
              <w:t>Пилюгин А.В.</w:t>
            </w:r>
          </w:p>
          <w:p w:rsidR="00270ED8" w:rsidRPr="00F4511B" w:rsidRDefault="00270ED8" w:rsidP="00562D36">
            <w:pPr>
              <w:rPr>
                <w:sz w:val="16"/>
                <w:szCs w:val="16"/>
              </w:rPr>
            </w:pPr>
          </w:p>
          <w:p w:rsidR="00270ED8" w:rsidRDefault="00270ED8" w:rsidP="00562D36">
            <w:r w:rsidRPr="00BA7B70">
              <w:t>«…»_________</w:t>
            </w:r>
            <w:r>
              <w:t>_</w:t>
            </w:r>
            <w:r w:rsidRPr="00BA7B70">
              <w:t>______201</w:t>
            </w:r>
            <w:r>
              <w:t>__</w:t>
            </w:r>
            <w:r w:rsidRPr="00BA7B70">
              <w:t xml:space="preserve"> г.</w:t>
            </w:r>
          </w:p>
          <w:p w:rsidR="00270ED8" w:rsidRPr="00B853A6" w:rsidRDefault="00270ED8" w:rsidP="00562D36">
            <w:pPr>
              <w:rPr>
                <w:sz w:val="27"/>
                <w:szCs w:val="27"/>
              </w:rPr>
            </w:pPr>
          </w:p>
        </w:tc>
        <w:tc>
          <w:tcPr>
            <w:tcW w:w="3827" w:type="dxa"/>
          </w:tcPr>
          <w:p w:rsidR="00270ED8" w:rsidRPr="00BA7B70" w:rsidRDefault="00270ED8" w:rsidP="00562D36">
            <w:r w:rsidRPr="00BA7B70">
              <w:t>От Исполнителя:</w:t>
            </w:r>
          </w:p>
          <w:p w:rsidR="00270ED8" w:rsidRPr="00BA7B70" w:rsidRDefault="00270ED8" w:rsidP="00562D36"/>
          <w:p w:rsidR="00270ED8" w:rsidRDefault="00270ED8" w:rsidP="00562D36">
            <w:r w:rsidRPr="00BA7B70">
              <w:t xml:space="preserve">________________ </w:t>
            </w:r>
            <w:r>
              <w:t>Бобров В.П.</w:t>
            </w:r>
          </w:p>
          <w:p w:rsidR="00270ED8" w:rsidRPr="00F4511B" w:rsidRDefault="00270ED8" w:rsidP="00562D36">
            <w:pPr>
              <w:rPr>
                <w:sz w:val="16"/>
                <w:szCs w:val="16"/>
              </w:rPr>
            </w:pPr>
          </w:p>
          <w:p w:rsidR="00270ED8" w:rsidRPr="001106AA" w:rsidRDefault="00270ED8" w:rsidP="00562D36">
            <w:r>
              <w:t>«…»___________</w:t>
            </w:r>
            <w:r w:rsidRPr="00BA7B70">
              <w:t>_____201</w:t>
            </w:r>
            <w:r>
              <w:t>__</w:t>
            </w:r>
            <w:r w:rsidRPr="00BA7B70">
              <w:t xml:space="preserve"> г. </w:t>
            </w:r>
          </w:p>
        </w:tc>
      </w:tr>
    </w:tbl>
    <w:p w:rsidR="009F2D38" w:rsidRPr="00BA7B70" w:rsidRDefault="009F2D38" w:rsidP="00F433F3">
      <w:pPr>
        <w:widowControl w:val="0"/>
        <w:tabs>
          <w:tab w:val="left" w:pos="1418"/>
        </w:tabs>
        <w:jc w:val="both"/>
      </w:pPr>
    </w:p>
    <w:sectPr w:rsidR="009F2D38" w:rsidRPr="00BA7B70" w:rsidSect="00756EFD">
      <w:footerReference w:type="default" r:id="rId12"/>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E32" w:rsidRDefault="006E4E32">
      <w:r>
        <w:separator/>
      </w:r>
    </w:p>
  </w:endnote>
  <w:endnote w:type="continuationSeparator" w:id="0">
    <w:p w:rsidR="006E4E32" w:rsidRDefault="006E4E32">
      <w:r>
        <w:continuationSeparator/>
      </w:r>
    </w:p>
  </w:endnote>
  <w:endnote w:type="continuationNotice" w:id="1">
    <w:p w:rsidR="006E4E32" w:rsidRDefault="006E4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B82" w:rsidRPr="005928CB" w:rsidRDefault="00A61B82" w:rsidP="009024D3">
    <w:pPr>
      <w:pStyle w:val="a4"/>
      <w:jc w:val="right"/>
      <w:rPr>
        <w:lang w:val="en-US"/>
      </w:rPr>
    </w:pPr>
    <w:r>
      <w:fldChar w:fldCharType="begin"/>
    </w:r>
    <w:r>
      <w:instrText>PAGE   \* MERGEFORMAT</w:instrText>
    </w:r>
    <w:r>
      <w:fldChar w:fldCharType="separate"/>
    </w:r>
    <w:r w:rsidR="00974028">
      <w:rPr>
        <w:noProof/>
      </w:rPr>
      <w:t>12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B82" w:rsidRDefault="00A61B82">
    <w:r>
      <w:fldChar w:fldCharType="begin"/>
    </w:r>
    <w:r>
      <w:instrText>PAGE   \* MERGEFORMAT</w:instrText>
    </w:r>
    <w:r>
      <w:fldChar w:fldCharType="separate"/>
    </w:r>
    <w:r w:rsidR="00974028">
      <w:rPr>
        <w:noProof/>
      </w:rPr>
      <w:t>14</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B82" w:rsidRPr="005928CB" w:rsidRDefault="00A61B82" w:rsidP="009024D3">
    <w:pPr>
      <w:pStyle w:val="a4"/>
      <w:jc w:val="right"/>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B82" w:rsidRDefault="00A61B82">
    <w:r>
      <w:fldChar w:fldCharType="begin"/>
    </w:r>
    <w:r>
      <w:instrText>PAGE   \* MERGEFORMAT</w:instrText>
    </w:r>
    <w:r>
      <w:fldChar w:fldCharType="separate"/>
    </w:r>
    <w:r w:rsidR="00974028">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E32" w:rsidRDefault="006E4E32">
      <w:r>
        <w:separator/>
      </w:r>
    </w:p>
  </w:footnote>
  <w:footnote w:type="continuationSeparator" w:id="0">
    <w:p w:rsidR="006E4E32" w:rsidRDefault="006E4E32">
      <w:r>
        <w:continuationSeparator/>
      </w:r>
    </w:p>
  </w:footnote>
  <w:footnote w:type="continuationNotice" w:id="1">
    <w:p w:rsidR="006E4E32" w:rsidRDefault="006E4E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B82" w:rsidRDefault="00A61B82" w:rsidP="001106AA">
    <w:pPr>
      <w:pStyle w:val="af2"/>
      <w:tabs>
        <w:tab w:val="clear" w:pos="4677"/>
        <w:tab w:val="clear" w:pos="9355"/>
        <w:tab w:val="left" w:pos="13144"/>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2"/>
    <w:lvl w:ilvl="0">
      <w:start w:val="1"/>
      <w:numFmt w:val="decimal"/>
      <w:lvlText w:val="2.%1"/>
      <w:lvlJc w:val="left"/>
      <w:pPr>
        <w:tabs>
          <w:tab w:val="num" w:pos="0"/>
        </w:tabs>
        <w:ind w:left="1080" w:hanging="360"/>
      </w:pPr>
    </w:lvl>
  </w:abstractNum>
  <w:abstractNum w:abstractNumId="1">
    <w:nsid w:val="00000002"/>
    <w:multiLevelType w:val="singleLevel"/>
    <w:tmpl w:val="00000002"/>
    <w:name w:val="WW8Num5"/>
    <w:lvl w:ilvl="0">
      <w:start w:val="7"/>
      <w:numFmt w:val="decimal"/>
      <w:lvlText w:val="%1."/>
      <w:lvlJc w:val="left"/>
      <w:pPr>
        <w:tabs>
          <w:tab w:val="num" w:pos="0"/>
        </w:tabs>
        <w:ind w:left="720" w:hanging="360"/>
      </w:pPr>
    </w:lvl>
  </w:abstractNum>
  <w:abstractNum w:abstractNumId="2">
    <w:nsid w:val="00000003"/>
    <w:multiLevelType w:val="singleLevel"/>
    <w:tmpl w:val="00000003"/>
    <w:name w:val="WW8Num7"/>
    <w:lvl w:ilvl="0">
      <w:start w:val="1"/>
      <w:numFmt w:val="decimal"/>
      <w:lvlText w:val="6.%1"/>
      <w:lvlJc w:val="left"/>
      <w:pPr>
        <w:tabs>
          <w:tab w:val="num" w:pos="0"/>
        </w:tabs>
        <w:ind w:left="1080" w:hanging="360"/>
      </w:pPr>
    </w:lvl>
  </w:abstractNum>
  <w:abstractNum w:abstractNumId="3">
    <w:nsid w:val="00000004"/>
    <w:multiLevelType w:val="singleLevel"/>
    <w:tmpl w:val="00000004"/>
    <w:name w:val="WW8Num8"/>
    <w:lvl w:ilvl="0">
      <w:start w:val="5"/>
      <w:numFmt w:val="decimal"/>
      <w:lvlText w:val="%1."/>
      <w:lvlJc w:val="left"/>
      <w:pPr>
        <w:tabs>
          <w:tab w:val="num" w:pos="0"/>
        </w:tabs>
        <w:ind w:left="1080" w:hanging="360"/>
      </w:pPr>
    </w:lvl>
  </w:abstractNum>
  <w:abstractNum w:abstractNumId="4">
    <w:nsid w:val="00000005"/>
    <w:multiLevelType w:val="singleLevel"/>
    <w:tmpl w:val="00000005"/>
    <w:name w:val="WW8Num11"/>
    <w:lvl w:ilvl="0">
      <w:start w:val="4"/>
      <w:numFmt w:val="decimal"/>
      <w:lvlText w:val="%1."/>
      <w:lvlJc w:val="left"/>
      <w:pPr>
        <w:tabs>
          <w:tab w:val="num" w:pos="0"/>
        </w:tabs>
        <w:ind w:left="786" w:hanging="360"/>
      </w:pPr>
      <w:rPr>
        <w:b/>
      </w:rPr>
    </w:lvl>
  </w:abstractNum>
  <w:abstractNum w:abstractNumId="5">
    <w:nsid w:val="00000006"/>
    <w:multiLevelType w:val="singleLevel"/>
    <w:tmpl w:val="00000006"/>
    <w:name w:val="WW8Num13"/>
    <w:lvl w:ilvl="0">
      <w:start w:val="1"/>
      <w:numFmt w:val="decimal"/>
      <w:lvlText w:val="4.%1"/>
      <w:lvlJc w:val="left"/>
      <w:pPr>
        <w:tabs>
          <w:tab w:val="num" w:pos="0"/>
        </w:tabs>
        <w:ind w:left="720" w:hanging="360"/>
      </w:pPr>
    </w:lvl>
  </w:abstractNum>
  <w:abstractNum w:abstractNumId="6">
    <w:nsid w:val="00000007"/>
    <w:multiLevelType w:val="singleLevel"/>
    <w:tmpl w:val="00000007"/>
    <w:name w:val="WW8Num15"/>
    <w:lvl w:ilvl="0">
      <w:start w:val="1"/>
      <w:numFmt w:val="decimal"/>
      <w:lvlText w:val="%1."/>
      <w:lvlJc w:val="left"/>
      <w:pPr>
        <w:tabs>
          <w:tab w:val="num" w:pos="0"/>
        </w:tabs>
        <w:ind w:left="786" w:hanging="360"/>
      </w:pPr>
      <w:rPr>
        <w:b/>
      </w:rPr>
    </w:lvl>
  </w:abstractNum>
  <w:abstractNum w:abstractNumId="7">
    <w:nsid w:val="019A187C"/>
    <w:multiLevelType w:val="multilevel"/>
    <w:tmpl w:val="32F2CD0C"/>
    <w:lvl w:ilvl="0">
      <w:start w:val="1"/>
      <w:numFmt w:val="decimal"/>
      <w:lvlText w:val="%1."/>
      <w:lvlJc w:val="left"/>
      <w:pPr>
        <w:ind w:left="360" w:hanging="360"/>
      </w:pPr>
      <w:rPr>
        <w:rFonts w:hint="default"/>
        <w:b/>
      </w:rPr>
    </w:lvl>
    <w:lvl w:ilvl="1">
      <w:start w:val="3"/>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24F5747A"/>
    <w:multiLevelType w:val="multilevel"/>
    <w:tmpl w:val="D4C8BAA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79A4233"/>
    <w:multiLevelType w:val="hybridMultilevel"/>
    <w:tmpl w:val="CED0A3C0"/>
    <w:lvl w:ilvl="0" w:tplc="0419000F">
      <w:start w:val="1"/>
      <w:numFmt w:val="decimal"/>
      <w:lvlText w:val="%1."/>
      <w:lvlJc w:val="left"/>
      <w:pPr>
        <w:ind w:left="718" w:hanging="360"/>
      </w:pPr>
      <w:rPr>
        <w:rFonts w:hint="default"/>
      </w:rPr>
    </w:lvl>
    <w:lvl w:ilvl="1" w:tplc="04190019" w:tentative="1">
      <w:start w:val="1"/>
      <w:numFmt w:val="lowerLetter"/>
      <w:lvlText w:val="%2."/>
      <w:lvlJc w:val="left"/>
      <w:pPr>
        <w:ind w:left="1438" w:hanging="360"/>
      </w:pPr>
      <w:rPr>
        <w:rFonts w:cs="Times New Roman"/>
      </w:rPr>
    </w:lvl>
    <w:lvl w:ilvl="2" w:tplc="0419001B" w:tentative="1">
      <w:start w:val="1"/>
      <w:numFmt w:val="lowerRoman"/>
      <w:lvlText w:val="%3."/>
      <w:lvlJc w:val="right"/>
      <w:pPr>
        <w:ind w:left="2158" w:hanging="180"/>
      </w:pPr>
      <w:rPr>
        <w:rFonts w:cs="Times New Roman"/>
      </w:rPr>
    </w:lvl>
    <w:lvl w:ilvl="3" w:tplc="0419000F" w:tentative="1">
      <w:start w:val="1"/>
      <w:numFmt w:val="decimal"/>
      <w:lvlText w:val="%4."/>
      <w:lvlJc w:val="left"/>
      <w:pPr>
        <w:ind w:left="2878" w:hanging="360"/>
      </w:pPr>
      <w:rPr>
        <w:rFonts w:cs="Times New Roman"/>
      </w:rPr>
    </w:lvl>
    <w:lvl w:ilvl="4" w:tplc="04190019" w:tentative="1">
      <w:start w:val="1"/>
      <w:numFmt w:val="lowerLetter"/>
      <w:lvlText w:val="%5."/>
      <w:lvlJc w:val="left"/>
      <w:pPr>
        <w:ind w:left="3598" w:hanging="360"/>
      </w:pPr>
      <w:rPr>
        <w:rFonts w:cs="Times New Roman"/>
      </w:rPr>
    </w:lvl>
    <w:lvl w:ilvl="5" w:tplc="0419001B" w:tentative="1">
      <w:start w:val="1"/>
      <w:numFmt w:val="lowerRoman"/>
      <w:lvlText w:val="%6."/>
      <w:lvlJc w:val="right"/>
      <w:pPr>
        <w:ind w:left="4318" w:hanging="180"/>
      </w:pPr>
      <w:rPr>
        <w:rFonts w:cs="Times New Roman"/>
      </w:rPr>
    </w:lvl>
    <w:lvl w:ilvl="6" w:tplc="0419000F" w:tentative="1">
      <w:start w:val="1"/>
      <w:numFmt w:val="decimal"/>
      <w:lvlText w:val="%7."/>
      <w:lvlJc w:val="left"/>
      <w:pPr>
        <w:ind w:left="5038" w:hanging="360"/>
      </w:pPr>
      <w:rPr>
        <w:rFonts w:cs="Times New Roman"/>
      </w:rPr>
    </w:lvl>
    <w:lvl w:ilvl="7" w:tplc="04190019" w:tentative="1">
      <w:start w:val="1"/>
      <w:numFmt w:val="lowerLetter"/>
      <w:lvlText w:val="%8."/>
      <w:lvlJc w:val="left"/>
      <w:pPr>
        <w:ind w:left="5758" w:hanging="360"/>
      </w:pPr>
      <w:rPr>
        <w:rFonts w:cs="Times New Roman"/>
      </w:rPr>
    </w:lvl>
    <w:lvl w:ilvl="8" w:tplc="0419001B" w:tentative="1">
      <w:start w:val="1"/>
      <w:numFmt w:val="lowerRoman"/>
      <w:lvlText w:val="%9."/>
      <w:lvlJc w:val="right"/>
      <w:pPr>
        <w:ind w:left="6478" w:hanging="180"/>
      </w:pPr>
      <w:rPr>
        <w:rFonts w:cs="Times New Roman"/>
      </w:rPr>
    </w:lvl>
  </w:abstractNum>
  <w:abstractNum w:abstractNumId="10">
    <w:nsid w:val="39650F5A"/>
    <w:multiLevelType w:val="hybridMultilevel"/>
    <w:tmpl w:val="21ECC748"/>
    <w:lvl w:ilvl="0" w:tplc="D242AFFE">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E4E2DA5"/>
    <w:multiLevelType w:val="hybridMultilevel"/>
    <w:tmpl w:val="BC4AD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43B6945"/>
    <w:multiLevelType w:val="hybridMultilevel"/>
    <w:tmpl w:val="9ED03C84"/>
    <w:lvl w:ilvl="0" w:tplc="C9F67EB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4974AEE"/>
    <w:multiLevelType w:val="hybridMultilevel"/>
    <w:tmpl w:val="BC4AD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15D3DD0"/>
    <w:multiLevelType w:val="multilevel"/>
    <w:tmpl w:val="02E20F64"/>
    <w:lvl w:ilvl="0">
      <w:start w:val="10"/>
      <w:numFmt w:val="decimal"/>
      <w:lvlText w:val="%1."/>
      <w:lvlJc w:val="left"/>
      <w:pPr>
        <w:ind w:left="360" w:hanging="360"/>
      </w:pPr>
      <w:rPr>
        <w:rFonts w:hint="default"/>
      </w:rPr>
    </w:lvl>
    <w:lvl w:ilvl="1">
      <w:start w:val="1"/>
      <w:numFmt w:val="decimal"/>
      <w:lvlText w:val="%1.%2."/>
      <w:lvlJc w:val="left"/>
      <w:pPr>
        <w:ind w:left="3905"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15">
    <w:nsid w:val="72643BA7"/>
    <w:multiLevelType w:val="multilevel"/>
    <w:tmpl w:val="6812151C"/>
    <w:lvl w:ilvl="0">
      <w:start w:val="1"/>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13"/>
  </w:num>
  <w:num w:numId="3">
    <w:abstractNumId w:val="8"/>
  </w:num>
  <w:num w:numId="4">
    <w:abstractNumId w:val="12"/>
  </w:num>
  <w:num w:numId="5">
    <w:abstractNumId w:val="14"/>
  </w:num>
  <w:num w:numId="6">
    <w:abstractNumId w:val="10"/>
  </w:num>
  <w:num w:numId="7">
    <w:abstractNumId w:val="15"/>
  </w:num>
  <w:num w:numId="8">
    <w:abstractNumId w:val="11"/>
  </w:num>
  <w:num w:numId="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1C"/>
    <w:rsid w:val="00001101"/>
    <w:rsid w:val="0000164B"/>
    <w:rsid w:val="00001B62"/>
    <w:rsid w:val="00003031"/>
    <w:rsid w:val="00003690"/>
    <w:rsid w:val="000055F1"/>
    <w:rsid w:val="0000628C"/>
    <w:rsid w:val="00006FB7"/>
    <w:rsid w:val="000070F1"/>
    <w:rsid w:val="0000736E"/>
    <w:rsid w:val="00010C97"/>
    <w:rsid w:val="00010F08"/>
    <w:rsid w:val="00011622"/>
    <w:rsid w:val="0001388D"/>
    <w:rsid w:val="000151FD"/>
    <w:rsid w:val="00017E9E"/>
    <w:rsid w:val="00021385"/>
    <w:rsid w:val="00021534"/>
    <w:rsid w:val="000224C0"/>
    <w:rsid w:val="00022D69"/>
    <w:rsid w:val="0002381E"/>
    <w:rsid w:val="00023F84"/>
    <w:rsid w:val="00024E0C"/>
    <w:rsid w:val="000313E3"/>
    <w:rsid w:val="00031F99"/>
    <w:rsid w:val="000331BB"/>
    <w:rsid w:val="0003415D"/>
    <w:rsid w:val="0003435F"/>
    <w:rsid w:val="00034761"/>
    <w:rsid w:val="000352EE"/>
    <w:rsid w:val="00040FC7"/>
    <w:rsid w:val="000420A8"/>
    <w:rsid w:val="000420DF"/>
    <w:rsid w:val="00042284"/>
    <w:rsid w:val="00042C55"/>
    <w:rsid w:val="00045E09"/>
    <w:rsid w:val="000467F6"/>
    <w:rsid w:val="00047568"/>
    <w:rsid w:val="00047DDF"/>
    <w:rsid w:val="00047F10"/>
    <w:rsid w:val="0005159B"/>
    <w:rsid w:val="00051D6E"/>
    <w:rsid w:val="000521F7"/>
    <w:rsid w:val="00054310"/>
    <w:rsid w:val="00056121"/>
    <w:rsid w:val="00056A8E"/>
    <w:rsid w:val="00056BF0"/>
    <w:rsid w:val="00056C9F"/>
    <w:rsid w:val="00057E75"/>
    <w:rsid w:val="000600BF"/>
    <w:rsid w:val="000605B9"/>
    <w:rsid w:val="00061A55"/>
    <w:rsid w:val="0006230E"/>
    <w:rsid w:val="0006237E"/>
    <w:rsid w:val="00064592"/>
    <w:rsid w:val="00064FE3"/>
    <w:rsid w:val="000665A0"/>
    <w:rsid w:val="00070A34"/>
    <w:rsid w:val="00070B18"/>
    <w:rsid w:val="0007103A"/>
    <w:rsid w:val="00071B9D"/>
    <w:rsid w:val="00073284"/>
    <w:rsid w:val="00073759"/>
    <w:rsid w:val="000738F9"/>
    <w:rsid w:val="00073D34"/>
    <w:rsid w:val="0007406B"/>
    <w:rsid w:val="00075E95"/>
    <w:rsid w:val="00080096"/>
    <w:rsid w:val="00081D52"/>
    <w:rsid w:val="0008378B"/>
    <w:rsid w:val="00083EB2"/>
    <w:rsid w:val="00085B94"/>
    <w:rsid w:val="000874CD"/>
    <w:rsid w:val="000879F0"/>
    <w:rsid w:val="00087D70"/>
    <w:rsid w:val="000907CA"/>
    <w:rsid w:val="00090904"/>
    <w:rsid w:val="00090971"/>
    <w:rsid w:val="000922F6"/>
    <w:rsid w:val="00093BF6"/>
    <w:rsid w:val="0009474C"/>
    <w:rsid w:val="00094AEF"/>
    <w:rsid w:val="000957B1"/>
    <w:rsid w:val="00095DC3"/>
    <w:rsid w:val="00097BD7"/>
    <w:rsid w:val="00097D8E"/>
    <w:rsid w:val="000A01CD"/>
    <w:rsid w:val="000A2084"/>
    <w:rsid w:val="000A36D4"/>
    <w:rsid w:val="000A4BE3"/>
    <w:rsid w:val="000A5536"/>
    <w:rsid w:val="000A6AA0"/>
    <w:rsid w:val="000A7236"/>
    <w:rsid w:val="000B05C1"/>
    <w:rsid w:val="000B32C8"/>
    <w:rsid w:val="000B3ACE"/>
    <w:rsid w:val="000B3C11"/>
    <w:rsid w:val="000B50B4"/>
    <w:rsid w:val="000B573C"/>
    <w:rsid w:val="000B5749"/>
    <w:rsid w:val="000C0607"/>
    <w:rsid w:val="000C1C49"/>
    <w:rsid w:val="000C1CA9"/>
    <w:rsid w:val="000C21A4"/>
    <w:rsid w:val="000C3D0B"/>
    <w:rsid w:val="000C4DAB"/>
    <w:rsid w:val="000C60DC"/>
    <w:rsid w:val="000C77AE"/>
    <w:rsid w:val="000D0781"/>
    <w:rsid w:val="000D0C68"/>
    <w:rsid w:val="000D0E08"/>
    <w:rsid w:val="000D1AA0"/>
    <w:rsid w:val="000D25DA"/>
    <w:rsid w:val="000D268C"/>
    <w:rsid w:val="000D5428"/>
    <w:rsid w:val="000D54FD"/>
    <w:rsid w:val="000D56FA"/>
    <w:rsid w:val="000D59CA"/>
    <w:rsid w:val="000D64D3"/>
    <w:rsid w:val="000E123C"/>
    <w:rsid w:val="000E198D"/>
    <w:rsid w:val="000E298D"/>
    <w:rsid w:val="000E2D0E"/>
    <w:rsid w:val="000E2F08"/>
    <w:rsid w:val="000E3374"/>
    <w:rsid w:val="000E48EB"/>
    <w:rsid w:val="000E5897"/>
    <w:rsid w:val="000F0C45"/>
    <w:rsid w:val="000F12DE"/>
    <w:rsid w:val="000F2241"/>
    <w:rsid w:val="000F224A"/>
    <w:rsid w:val="000F2FA2"/>
    <w:rsid w:val="000F317C"/>
    <w:rsid w:val="000F374C"/>
    <w:rsid w:val="000F3E6E"/>
    <w:rsid w:val="000F6E78"/>
    <w:rsid w:val="00100A42"/>
    <w:rsid w:val="00100DB9"/>
    <w:rsid w:val="00102B11"/>
    <w:rsid w:val="001059F1"/>
    <w:rsid w:val="0011047D"/>
    <w:rsid w:val="001106AA"/>
    <w:rsid w:val="00110701"/>
    <w:rsid w:val="0011146D"/>
    <w:rsid w:val="00112340"/>
    <w:rsid w:val="00112C8F"/>
    <w:rsid w:val="001131D2"/>
    <w:rsid w:val="00113981"/>
    <w:rsid w:val="00114F8A"/>
    <w:rsid w:val="00115DE5"/>
    <w:rsid w:val="00120657"/>
    <w:rsid w:val="00122307"/>
    <w:rsid w:val="00123BAD"/>
    <w:rsid w:val="001245BE"/>
    <w:rsid w:val="001270FD"/>
    <w:rsid w:val="00127726"/>
    <w:rsid w:val="00127C70"/>
    <w:rsid w:val="00131386"/>
    <w:rsid w:val="0013167E"/>
    <w:rsid w:val="00131F62"/>
    <w:rsid w:val="0013335F"/>
    <w:rsid w:val="00134657"/>
    <w:rsid w:val="00137ABE"/>
    <w:rsid w:val="00142885"/>
    <w:rsid w:val="00143256"/>
    <w:rsid w:val="00143687"/>
    <w:rsid w:val="001438DB"/>
    <w:rsid w:val="001439C4"/>
    <w:rsid w:val="00143B57"/>
    <w:rsid w:val="00144920"/>
    <w:rsid w:val="0014643C"/>
    <w:rsid w:val="00147028"/>
    <w:rsid w:val="00150107"/>
    <w:rsid w:val="00153D47"/>
    <w:rsid w:val="00153E39"/>
    <w:rsid w:val="0015464E"/>
    <w:rsid w:val="00156BE3"/>
    <w:rsid w:val="00156CB2"/>
    <w:rsid w:val="001603EB"/>
    <w:rsid w:val="001614A6"/>
    <w:rsid w:val="00162E54"/>
    <w:rsid w:val="00163513"/>
    <w:rsid w:val="0016416E"/>
    <w:rsid w:val="00165214"/>
    <w:rsid w:val="00167C86"/>
    <w:rsid w:val="001706DE"/>
    <w:rsid w:val="00170CA3"/>
    <w:rsid w:val="00173225"/>
    <w:rsid w:val="00173457"/>
    <w:rsid w:val="001739D6"/>
    <w:rsid w:val="00174920"/>
    <w:rsid w:val="0017520A"/>
    <w:rsid w:val="001753B1"/>
    <w:rsid w:val="0018001C"/>
    <w:rsid w:val="0018105D"/>
    <w:rsid w:val="0018201A"/>
    <w:rsid w:val="00182AF2"/>
    <w:rsid w:val="0018421A"/>
    <w:rsid w:val="001847E0"/>
    <w:rsid w:val="001862D2"/>
    <w:rsid w:val="00186C69"/>
    <w:rsid w:val="0018739F"/>
    <w:rsid w:val="001911CB"/>
    <w:rsid w:val="00192213"/>
    <w:rsid w:val="0019242E"/>
    <w:rsid w:val="00192A07"/>
    <w:rsid w:val="00192F64"/>
    <w:rsid w:val="0019438A"/>
    <w:rsid w:val="00195537"/>
    <w:rsid w:val="00195B68"/>
    <w:rsid w:val="00196AF6"/>
    <w:rsid w:val="001A1756"/>
    <w:rsid w:val="001A1A69"/>
    <w:rsid w:val="001A41B2"/>
    <w:rsid w:val="001A5140"/>
    <w:rsid w:val="001B1CD9"/>
    <w:rsid w:val="001B3253"/>
    <w:rsid w:val="001B32E4"/>
    <w:rsid w:val="001B3735"/>
    <w:rsid w:val="001B37D0"/>
    <w:rsid w:val="001B593A"/>
    <w:rsid w:val="001B6F36"/>
    <w:rsid w:val="001C0C6C"/>
    <w:rsid w:val="001C0E46"/>
    <w:rsid w:val="001C2CC6"/>
    <w:rsid w:val="001C33CD"/>
    <w:rsid w:val="001C43EA"/>
    <w:rsid w:val="001C56BC"/>
    <w:rsid w:val="001C5BC2"/>
    <w:rsid w:val="001C62CB"/>
    <w:rsid w:val="001C7A23"/>
    <w:rsid w:val="001C7BC0"/>
    <w:rsid w:val="001D1982"/>
    <w:rsid w:val="001D2289"/>
    <w:rsid w:val="001D379A"/>
    <w:rsid w:val="001D3DA0"/>
    <w:rsid w:val="001D41A4"/>
    <w:rsid w:val="001D4800"/>
    <w:rsid w:val="001D5947"/>
    <w:rsid w:val="001D5D2C"/>
    <w:rsid w:val="001D6B11"/>
    <w:rsid w:val="001D75FC"/>
    <w:rsid w:val="001D7833"/>
    <w:rsid w:val="001E2D66"/>
    <w:rsid w:val="001E46B5"/>
    <w:rsid w:val="001E4E8B"/>
    <w:rsid w:val="001E7FD7"/>
    <w:rsid w:val="001F122E"/>
    <w:rsid w:val="001F2D15"/>
    <w:rsid w:val="001F325D"/>
    <w:rsid w:val="001F43F0"/>
    <w:rsid w:val="001F68C3"/>
    <w:rsid w:val="001F739C"/>
    <w:rsid w:val="001F74A1"/>
    <w:rsid w:val="00202CE7"/>
    <w:rsid w:val="0020531A"/>
    <w:rsid w:val="002056B5"/>
    <w:rsid w:val="002058E2"/>
    <w:rsid w:val="00206698"/>
    <w:rsid w:val="00206B29"/>
    <w:rsid w:val="00210530"/>
    <w:rsid w:val="00211B85"/>
    <w:rsid w:val="002126F4"/>
    <w:rsid w:val="002163AC"/>
    <w:rsid w:val="002171A9"/>
    <w:rsid w:val="002220A0"/>
    <w:rsid w:val="00222A80"/>
    <w:rsid w:val="00222F00"/>
    <w:rsid w:val="00225969"/>
    <w:rsid w:val="0022655F"/>
    <w:rsid w:val="00227937"/>
    <w:rsid w:val="00227F8E"/>
    <w:rsid w:val="00230847"/>
    <w:rsid w:val="00231077"/>
    <w:rsid w:val="002325B7"/>
    <w:rsid w:val="00232E15"/>
    <w:rsid w:val="00233155"/>
    <w:rsid w:val="002333DD"/>
    <w:rsid w:val="0023362F"/>
    <w:rsid w:val="00233C50"/>
    <w:rsid w:val="0023425C"/>
    <w:rsid w:val="00235799"/>
    <w:rsid w:val="00235A29"/>
    <w:rsid w:val="00235B26"/>
    <w:rsid w:val="00236982"/>
    <w:rsid w:val="00236F33"/>
    <w:rsid w:val="002429C9"/>
    <w:rsid w:val="002436D5"/>
    <w:rsid w:val="00244A34"/>
    <w:rsid w:val="00247934"/>
    <w:rsid w:val="00247BCD"/>
    <w:rsid w:val="002514CC"/>
    <w:rsid w:val="00254C61"/>
    <w:rsid w:val="00257A43"/>
    <w:rsid w:val="00261838"/>
    <w:rsid w:val="00261A2E"/>
    <w:rsid w:val="00261EA1"/>
    <w:rsid w:val="002621DE"/>
    <w:rsid w:val="0026220B"/>
    <w:rsid w:val="0026259A"/>
    <w:rsid w:val="00263043"/>
    <w:rsid w:val="002633D9"/>
    <w:rsid w:val="00264315"/>
    <w:rsid w:val="00264EDD"/>
    <w:rsid w:val="00265A69"/>
    <w:rsid w:val="0026670B"/>
    <w:rsid w:val="00267821"/>
    <w:rsid w:val="00270191"/>
    <w:rsid w:val="00270ED8"/>
    <w:rsid w:val="00273214"/>
    <w:rsid w:val="00273617"/>
    <w:rsid w:val="00273655"/>
    <w:rsid w:val="00274346"/>
    <w:rsid w:val="00275340"/>
    <w:rsid w:val="00276555"/>
    <w:rsid w:val="00282E76"/>
    <w:rsid w:val="00283074"/>
    <w:rsid w:val="002842B2"/>
    <w:rsid w:val="0028466A"/>
    <w:rsid w:val="00284A79"/>
    <w:rsid w:val="00284A80"/>
    <w:rsid w:val="00286EA9"/>
    <w:rsid w:val="0028713E"/>
    <w:rsid w:val="0029019A"/>
    <w:rsid w:val="00290AE2"/>
    <w:rsid w:val="00292CE9"/>
    <w:rsid w:val="002938BF"/>
    <w:rsid w:val="00294291"/>
    <w:rsid w:val="00295CDC"/>
    <w:rsid w:val="00296354"/>
    <w:rsid w:val="00297567"/>
    <w:rsid w:val="00297CF2"/>
    <w:rsid w:val="002A1145"/>
    <w:rsid w:val="002A1697"/>
    <w:rsid w:val="002A350D"/>
    <w:rsid w:val="002A3C3C"/>
    <w:rsid w:val="002A4B8E"/>
    <w:rsid w:val="002A6FE6"/>
    <w:rsid w:val="002A72B2"/>
    <w:rsid w:val="002B1028"/>
    <w:rsid w:val="002B11A5"/>
    <w:rsid w:val="002B1C93"/>
    <w:rsid w:val="002B1FDF"/>
    <w:rsid w:val="002B34DB"/>
    <w:rsid w:val="002B42F3"/>
    <w:rsid w:val="002B4A97"/>
    <w:rsid w:val="002B769A"/>
    <w:rsid w:val="002C0779"/>
    <w:rsid w:val="002C2C15"/>
    <w:rsid w:val="002C2D34"/>
    <w:rsid w:val="002C48E1"/>
    <w:rsid w:val="002C6D16"/>
    <w:rsid w:val="002C6FA6"/>
    <w:rsid w:val="002C72B9"/>
    <w:rsid w:val="002D03B9"/>
    <w:rsid w:val="002D0419"/>
    <w:rsid w:val="002D19BA"/>
    <w:rsid w:val="002D1AA4"/>
    <w:rsid w:val="002D2485"/>
    <w:rsid w:val="002D2A5E"/>
    <w:rsid w:val="002D3D90"/>
    <w:rsid w:val="002D4646"/>
    <w:rsid w:val="002D4891"/>
    <w:rsid w:val="002D5142"/>
    <w:rsid w:val="002D5C28"/>
    <w:rsid w:val="002D655F"/>
    <w:rsid w:val="002D6FF4"/>
    <w:rsid w:val="002D7D19"/>
    <w:rsid w:val="002E00C9"/>
    <w:rsid w:val="002E0B6F"/>
    <w:rsid w:val="002E0DDD"/>
    <w:rsid w:val="002E1782"/>
    <w:rsid w:val="002E25BB"/>
    <w:rsid w:val="002E3328"/>
    <w:rsid w:val="002E3482"/>
    <w:rsid w:val="002E4A7A"/>
    <w:rsid w:val="002E69E1"/>
    <w:rsid w:val="002E706D"/>
    <w:rsid w:val="002E7B36"/>
    <w:rsid w:val="002E7D62"/>
    <w:rsid w:val="002E7DC0"/>
    <w:rsid w:val="002F0C59"/>
    <w:rsid w:val="002F12B8"/>
    <w:rsid w:val="002F26BC"/>
    <w:rsid w:val="002F2CA1"/>
    <w:rsid w:val="002F40D7"/>
    <w:rsid w:val="002F4C75"/>
    <w:rsid w:val="002F527A"/>
    <w:rsid w:val="002F578D"/>
    <w:rsid w:val="002F632B"/>
    <w:rsid w:val="002F6A74"/>
    <w:rsid w:val="002F7DBB"/>
    <w:rsid w:val="0030005B"/>
    <w:rsid w:val="00300DAD"/>
    <w:rsid w:val="00301C83"/>
    <w:rsid w:val="00301FDF"/>
    <w:rsid w:val="00303160"/>
    <w:rsid w:val="003071B9"/>
    <w:rsid w:val="00307F46"/>
    <w:rsid w:val="00311ABD"/>
    <w:rsid w:val="00311B05"/>
    <w:rsid w:val="00313544"/>
    <w:rsid w:val="0031426C"/>
    <w:rsid w:val="003143CE"/>
    <w:rsid w:val="00315314"/>
    <w:rsid w:val="003162E9"/>
    <w:rsid w:val="00316DEB"/>
    <w:rsid w:val="00320A0F"/>
    <w:rsid w:val="00323329"/>
    <w:rsid w:val="00323AFD"/>
    <w:rsid w:val="003247A3"/>
    <w:rsid w:val="00325DEA"/>
    <w:rsid w:val="00327B4E"/>
    <w:rsid w:val="00332B4A"/>
    <w:rsid w:val="00332C41"/>
    <w:rsid w:val="00334DDE"/>
    <w:rsid w:val="00337608"/>
    <w:rsid w:val="00337DB4"/>
    <w:rsid w:val="0034282A"/>
    <w:rsid w:val="00342E34"/>
    <w:rsid w:val="003440EA"/>
    <w:rsid w:val="003451F9"/>
    <w:rsid w:val="003472DF"/>
    <w:rsid w:val="003511E5"/>
    <w:rsid w:val="0035218F"/>
    <w:rsid w:val="00352507"/>
    <w:rsid w:val="003528EA"/>
    <w:rsid w:val="003537FB"/>
    <w:rsid w:val="0035415E"/>
    <w:rsid w:val="003543FD"/>
    <w:rsid w:val="00355677"/>
    <w:rsid w:val="003571B8"/>
    <w:rsid w:val="00357D3D"/>
    <w:rsid w:val="003600E5"/>
    <w:rsid w:val="00360808"/>
    <w:rsid w:val="00361688"/>
    <w:rsid w:val="00361EDC"/>
    <w:rsid w:val="00363675"/>
    <w:rsid w:val="00363686"/>
    <w:rsid w:val="00363FDE"/>
    <w:rsid w:val="003654ED"/>
    <w:rsid w:val="003674D1"/>
    <w:rsid w:val="0037013F"/>
    <w:rsid w:val="003704D7"/>
    <w:rsid w:val="00370A86"/>
    <w:rsid w:val="00370C3E"/>
    <w:rsid w:val="00370C6A"/>
    <w:rsid w:val="00372BEC"/>
    <w:rsid w:val="00376D5B"/>
    <w:rsid w:val="00377153"/>
    <w:rsid w:val="00377F6C"/>
    <w:rsid w:val="003821B3"/>
    <w:rsid w:val="0038644F"/>
    <w:rsid w:val="00391120"/>
    <w:rsid w:val="00393FBA"/>
    <w:rsid w:val="003943C2"/>
    <w:rsid w:val="00394490"/>
    <w:rsid w:val="00395A06"/>
    <w:rsid w:val="00395B42"/>
    <w:rsid w:val="003A13D3"/>
    <w:rsid w:val="003A1F5D"/>
    <w:rsid w:val="003A2717"/>
    <w:rsid w:val="003A30C8"/>
    <w:rsid w:val="003A32BD"/>
    <w:rsid w:val="003A3470"/>
    <w:rsid w:val="003A3B53"/>
    <w:rsid w:val="003A546C"/>
    <w:rsid w:val="003A5B12"/>
    <w:rsid w:val="003A73F5"/>
    <w:rsid w:val="003A7EB3"/>
    <w:rsid w:val="003B1346"/>
    <w:rsid w:val="003B15CB"/>
    <w:rsid w:val="003B4088"/>
    <w:rsid w:val="003B41C6"/>
    <w:rsid w:val="003B42DE"/>
    <w:rsid w:val="003B4EA0"/>
    <w:rsid w:val="003B57E6"/>
    <w:rsid w:val="003B73BA"/>
    <w:rsid w:val="003C18C2"/>
    <w:rsid w:val="003C25AB"/>
    <w:rsid w:val="003C2EB1"/>
    <w:rsid w:val="003C4623"/>
    <w:rsid w:val="003C5503"/>
    <w:rsid w:val="003C58D8"/>
    <w:rsid w:val="003C7502"/>
    <w:rsid w:val="003C7D71"/>
    <w:rsid w:val="003D07DB"/>
    <w:rsid w:val="003D1E31"/>
    <w:rsid w:val="003D4D74"/>
    <w:rsid w:val="003D51A3"/>
    <w:rsid w:val="003D5CA2"/>
    <w:rsid w:val="003D5D2C"/>
    <w:rsid w:val="003D7A93"/>
    <w:rsid w:val="003E003A"/>
    <w:rsid w:val="003E054E"/>
    <w:rsid w:val="003E168D"/>
    <w:rsid w:val="003E18CC"/>
    <w:rsid w:val="003E3454"/>
    <w:rsid w:val="003E5C38"/>
    <w:rsid w:val="003E7DB2"/>
    <w:rsid w:val="003F1477"/>
    <w:rsid w:val="003F1BFB"/>
    <w:rsid w:val="003F2B87"/>
    <w:rsid w:val="003F48A8"/>
    <w:rsid w:val="003F724E"/>
    <w:rsid w:val="003F7A58"/>
    <w:rsid w:val="004001B0"/>
    <w:rsid w:val="004009BD"/>
    <w:rsid w:val="00401D91"/>
    <w:rsid w:val="00403184"/>
    <w:rsid w:val="0040374E"/>
    <w:rsid w:val="004068DE"/>
    <w:rsid w:val="00411160"/>
    <w:rsid w:val="004117A5"/>
    <w:rsid w:val="004126F3"/>
    <w:rsid w:val="0041416E"/>
    <w:rsid w:val="004174B4"/>
    <w:rsid w:val="004209B1"/>
    <w:rsid w:val="00421015"/>
    <w:rsid w:val="0042149E"/>
    <w:rsid w:val="00424FD9"/>
    <w:rsid w:val="0042562B"/>
    <w:rsid w:val="00426826"/>
    <w:rsid w:val="0042696F"/>
    <w:rsid w:val="004273DD"/>
    <w:rsid w:val="00427F55"/>
    <w:rsid w:val="004303E2"/>
    <w:rsid w:val="00431088"/>
    <w:rsid w:val="004313D6"/>
    <w:rsid w:val="00432456"/>
    <w:rsid w:val="004327EF"/>
    <w:rsid w:val="0043514E"/>
    <w:rsid w:val="00436B29"/>
    <w:rsid w:val="0043723C"/>
    <w:rsid w:val="00440264"/>
    <w:rsid w:val="004405D5"/>
    <w:rsid w:val="00440969"/>
    <w:rsid w:val="00441095"/>
    <w:rsid w:val="0044203A"/>
    <w:rsid w:val="0044262D"/>
    <w:rsid w:val="00443F45"/>
    <w:rsid w:val="00444B32"/>
    <w:rsid w:val="00445271"/>
    <w:rsid w:val="00445C18"/>
    <w:rsid w:val="00447422"/>
    <w:rsid w:val="00447CF0"/>
    <w:rsid w:val="00447D19"/>
    <w:rsid w:val="00450FDF"/>
    <w:rsid w:val="004518C1"/>
    <w:rsid w:val="004525C3"/>
    <w:rsid w:val="00453338"/>
    <w:rsid w:val="00453C4D"/>
    <w:rsid w:val="0045479A"/>
    <w:rsid w:val="004561EE"/>
    <w:rsid w:val="0045630C"/>
    <w:rsid w:val="004564CB"/>
    <w:rsid w:val="004568BF"/>
    <w:rsid w:val="00457177"/>
    <w:rsid w:val="00457335"/>
    <w:rsid w:val="004573C6"/>
    <w:rsid w:val="00460174"/>
    <w:rsid w:val="00460D62"/>
    <w:rsid w:val="0046194A"/>
    <w:rsid w:val="004621F0"/>
    <w:rsid w:val="00462FFE"/>
    <w:rsid w:val="00463C82"/>
    <w:rsid w:val="004648A8"/>
    <w:rsid w:val="00464D97"/>
    <w:rsid w:val="00464FEF"/>
    <w:rsid w:val="00465D6C"/>
    <w:rsid w:val="00467282"/>
    <w:rsid w:val="00467A45"/>
    <w:rsid w:val="0047061C"/>
    <w:rsid w:val="00470B98"/>
    <w:rsid w:val="00471426"/>
    <w:rsid w:val="0047240B"/>
    <w:rsid w:val="00473D6B"/>
    <w:rsid w:val="00474AB5"/>
    <w:rsid w:val="00476A3E"/>
    <w:rsid w:val="00476CC3"/>
    <w:rsid w:val="004779D1"/>
    <w:rsid w:val="00477F5F"/>
    <w:rsid w:val="0048018D"/>
    <w:rsid w:val="0048085F"/>
    <w:rsid w:val="004810EA"/>
    <w:rsid w:val="0048230D"/>
    <w:rsid w:val="00482961"/>
    <w:rsid w:val="00483292"/>
    <w:rsid w:val="00483347"/>
    <w:rsid w:val="00483774"/>
    <w:rsid w:val="00483898"/>
    <w:rsid w:val="00483A73"/>
    <w:rsid w:val="00486D13"/>
    <w:rsid w:val="00487DDD"/>
    <w:rsid w:val="004906A0"/>
    <w:rsid w:val="00491170"/>
    <w:rsid w:val="004921B9"/>
    <w:rsid w:val="0049283B"/>
    <w:rsid w:val="004929F8"/>
    <w:rsid w:val="00493A3F"/>
    <w:rsid w:val="00494C22"/>
    <w:rsid w:val="004A0B47"/>
    <w:rsid w:val="004A0DFE"/>
    <w:rsid w:val="004A16B6"/>
    <w:rsid w:val="004A214A"/>
    <w:rsid w:val="004A2EA7"/>
    <w:rsid w:val="004A4180"/>
    <w:rsid w:val="004A4A1F"/>
    <w:rsid w:val="004A62BE"/>
    <w:rsid w:val="004A7AFA"/>
    <w:rsid w:val="004A7D0B"/>
    <w:rsid w:val="004B0CE2"/>
    <w:rsid w:val="004B201F"/>
    <w:rsid w:val="004B2373"/>
    <w:rsid w:val="004B2423"/>
    <w:rsid w:val="004B2603"/>
    <w:rsid w:val="004B2E64"/>
    <w:rsid w:val="004B38DF"/>
    <w:rsid w:val="004B3EA4"/>
    <w:rsid w:val="004C0707"/>
    <w:rsid w:val="004C1515"/>
    <w:rsid w:val="004C22F9"/>
    <w:rsid w:val="004C28D8"/>
    <w:rsid w:val="004C36C3"/>
    <w:rsid w:val="004C5E55"/>
    <w:rsid w:val="004C701E"/>
    <w:rsid w:val="004C7849"/>
    <w:rsid w:val="004C7C7C"/>
    <w:rsid w:val="004D0FFE"/>
    <w:rsid w:val="004D2984"/>
    <w:rsid w:val="004D4200"/>
    <w:rsid w:val="004D530E"/>
    <w:rsid w:val="004E08F3"/>
    <w:rsid w:val="004E0D24"/>
    <w:rsid w:val="004E1E0B"/>
    <w:rsid w:val="004E35E9"/>
    <w:rsid w:val="004E375E"/>
    <w:rsid w:val="004E5597"/>
    <w:rsid w:val="004E5764"/>
    <w:rsid w:val="004E66F6"/>
    <w:rsid w:val="004E67EE"/>
    <w:rsid w:val="004F0875"/>
    <w:rsid w:val="004F08A9"/>
    <w:rsid w:val="004F0936"/>
    <w:rsid w:val="004F0B3D"/>
    <w:rsid w:val="004F31C9"/>
    <w:rsid w:val="004F3953"/>
    <w:rsid w:val="004F4761"/>
    <w:rsid w:val="004F6B69"/>
    <w:rsid w:val="004F7C02"/>
    <w:rsid w:val="00503C88"/>
    <w:rsid w:val="0050499B"/>
    <w:rsid w:val="00504A4C"/>
    <w:rsid w:val="00505B03"/>
    <w:rsid w:val="005069ED"/>
    <w:rsid w:val="00507FBF"/>
    <w:rsid w:val="00510098"/>
    <w:rsid w:val="0051069F"/>
    <w:rsid w:val="00510DBD"/>
    <w:rsid w:val="005135B3"/>
    <w:rsid w:val="00516C8D"/>
    <w:rsid w:val="00517F1B"/>
    <w:rsid w:val="005207EB"/>
    <w:rsid w:val="00521E88"/>
    <w:rsid w:val="00522D36"/>
    <w:rsid w:val="00523A91"/>
    <w:rsid w:val="0052420C"/>
    <w:rsid w:val="005250C5"/>
    <w:rsid w:val="00525645"/>
    <w:rsid w:val="0052730B"/>
    <w:rsid w:val="005273C9"/>
    <w:rsid w:val="0053060A"/>
    <w:rsid w:val="00531B73"/>
    <w:rsid w:val="0053641B"/>
    <w:rsid w:val="005400D6"/>
    <w:rsid w:val="00542954"/>
    <w:rsid w:val="00542D0E"/>
    <w:rsid w:val="00543B77"/>
    <w:rsid w:val="00544792"/>
    <w:rsid w:val="005453D7"/>
    <w:rsid w:val="00546F85"/>
    <w:rsid w:val="005512DE"/>
    <w:rsid w:val="00551B62"/>
    <w:rsid w:val="00552526"/>
    <w:rsid w:val="005527D3"/>
    <w:rsid w:val="00552C51"/>
    <w:rsid w:val="00553CAF"/>
    <w:rsid w:val="005546B8"/>
    <w:rsid w:val="00554EA6"/>
    <w:rsid w:val="0055593D"/>
    <w:rsid w:val="00555E3F"/>
    <w:rsid w:val="00557416"/>
    <w:rsid w:val="00557913"/>
    <w:rsid w:val="005601D9"/>
    <w:rsid w:val="00560736"/>
    <w:rsid w:val="0056087C"/>
    <w:rsid w:val="00561B96"/>
    <w:rsid w:val="00561D54"/>
    <w:rsid w:val="0056277A"/>
    <w:rsid w:val="00562D36"/>
    <w:rsid w:val="0056518E"/>
    <w:rsid w:val="0056556B"/>
    <w:rsid w:val="00565814"/>
    <w:rsid w:val="00565AEB"/>
    <w:rsid w:val="005662A2"/>
    <w:rsid w:val="00566A78"/>
    <w:rsid w:val="00566A8E"/>
    <w:rsid w:val="00566C77"/>
    <w:rsid w:val="00570B42"/>
    <w:rsid w:val="00572290"/>
    <w:rsid w:val="00572368"/>
    <w:rsid w:val="00572E10"/>
    <w:rsid w:val="005732E8"/>
    <w:rsid w:val="00573DAE"/>
    <w:rsid w:val="005740AB"/>
    <w:rsid w:val="00576B17"/>
    <w:rsid w:val="00576C1E"/>
    <w:rsid w:val="005811AC"/>
    <w:rsid w:val="005812FA"/>
    <w:rsid w:val="005816B1"/>
    <w:rsid w:val="00581ADD"/>
    <w:rsid w:val="005822CF"/>
    <w:rsid w:val="00585760"/>
    <w:rsid w:val="005860F5"/>
    <w:rsid w:val="00590188"/>
    <w:rsid w:val="00590459"/>
    <w:rsid w:val="00590869"/>
    <w:rsid w:val="00590DE7"/>
    <w:rsid w:val="00591192"/>
    <w:rsid w:val="005928CB"/>
    <w:rsid w:val="00592BBC"/>
    <w:rsid w:val="00593677"/>
    <w:rsid w:val="00594132"/>
    <w:rsid w:val="00594F42"/>
    <w:rsid w:val="00597C20"/>
    <w:rsid w:val="005A1E97"/>
    <w:rsid w:val="005A365F"/>
    <w:rsid w:val="005A5193"/>
    <w:rsid w:val="005A71E4"/>
    <w:rsid w:val="005A7490"/>
    <w:rsid w:val="005B1598"/>
    <w:rsid w:val="005B1DE1"/>
    <w:rsid w:val="005B35C9"/>
    <w:rsid w:val="005B43B3"/>
    <w:rsid w:val="005B4A7D"/>
    <w:rsid w:val="005B4E48"/>
    <w:rsid w:val="005B5ACD"/>
    <w:rsid w:val="005B75A1"/>
    <w:rsid w:val="005C20FC"/>
    <w:rsid w:val="005C2AB3"/>
    <w:rsid w:val="005C2F31"/>
    <w:rsid w:val="005C3DA5"/>
    <w:rsid w:val="005C41E8"/>
    <w:rsid w:val="005C509A"/>
    <w:rsid w:val="005C5C37"/>
    <w:rsid w:val="005C6A66"/>
    <w:rsid w:val="005D039E"/>
    <w:rsid w:val="005D14B7"/>
    <w:rsid w:val="005D2D3B"/>
    <w:rsid w:val="005D34C8"/>
    <w:rsid w:val="005D3B78"/>
    <w:rsid w:val="005D740C"/>
    <w:rsid w:val="005E077D"/>
    <w:rsid w:val="005E0FD7"/>
    <w:rsid w:val="005E1847"/>
    <w:rsid w:val="005E2B13"/>
    <w:rsid w:val="005E32A8"/>
    <w:rsid w:val="005E3381"/>
    <w:rsid w:val="005E3504"/>
    <w:rsid w:val="005E4029"/>
    <w:rsid w:val="005E549E"/>
    <w:rsid w:val="005E60FE"/>
    <w:rsid w:val="005F0462"/>
    <w:rsid w:val="005F18E2"/>
    <w:rsid w:val="005F38ED"/>
    <w:rsid w:val="005F4AEA"/>
    <w:rsid w:val="005F6A4C"/>
    <w:rsid w:val="005F6DB8"/>
    <w:rsid w:val="005F7500"/>
    <w:rsid w:val="00600582"/>
    <w:rsid w:val="00600617"/>
    <w:rsid w:val="00602942"/>
    <w:rsid w:val="00603D2F"/>
    <w:rsid w:val="00605790"/>
    <w:rsid w:val="006057A6"/>
    <w:rsid w:val="00607877"/>
    <w:rsid w:val="00610EAB"/>
    <w:rsid w:val="00611B8D"/>
    <w:rsid w:val="00612185"/>
    <w:rsid w:val="00612BDD"/>
    <w:rsid w:val="00614254"/>
    <w:rsid w:val="006146AE"/>
    <w:rsid w:val="00614878"/>
    <w:rsid w:val="006169C2"/>
    <w:rsid w:val="006178A6"/>
    <w:rsid w:val="00620563"/>
    <w:rsid w:val="00620FF6"/>
    <w:rsid w:val="00622553"/>
    <w:rsid w:val="00625512"/>
    <w:rsid w:val="006266A7"/>
    <w:rsid w:val="006307AC"/>
    <w:rsid w:val="00633D86"/>
    <w:rsid w:val="00634A12"/>
    <w:rsid w:val="00634A54"/>
    <w:rsid w:val="006379F9"/>
    <w:rsid w:val="00640613"/>
    <w:rsid w:val="00640738"/>
    <w:rsid w:val="006408CB"/>
    <w:rsid w:val="00640DE0"/>
    <w:rsid w:val="0064226A"/>
    <w:rsid w:val="006425AA"/>
    <w:rsid w:val="0064273B"/>
    <w:rsid w:val="00644ADC"/>
    <w:rsid w:val="00645C30"/>
    <w:rsid w:val="00650B2E"/>
    <w:rsid w:val="00651BF1"/>
    <w:rsid w:val="00653B08"/>
    <w:rsid w:val="00653F8D"/>
    <w:rsid w:val="006629D8"/>
    <w:rsid w:val="006647ED"/>
    <w:rsid w:val="00664C12"/>
    <w:rsid w:val="00664FB8"/>
    <w:rsid w:val="00665175"/>
    <w:rsid w:val="0066600F"/>
    <w:rsid w:val="0066643E"/>
    <w:rsid w:val="00667CCE"/>
    <w:rsid w:val="00667D58"/>
    <w:rsid w:val="00670042"/>
    <w:rsid w:val="0067179A"/>
    <w:rsid w:val="00672C94"/>
    <w:rsid w:val="00672D2B"/>
    <w:rsid w:val="00674C57"/>
    <w:rsid w:val="00675651"/>
    <w:rsid w:val="006769FC"/>
    <w:rsid w:val="006804BD"/>
    <w:rsid w:val="006811F1"/>
    <w:rsid w:val="00681B19"/>
    <w:rsid w:val="00685411"/>
    <w:rsid w:val="00686691"/>
    <w:rsid w:val="006868AF"/>
    <w:rsid w:val="00690285"/>
    <w:rsid w:val="00690D6C"/>
    <w:rsid w:val="00691A55"/>
    <w:rsid w:val="006922C4"/>
    <w:rsid w:val="00692B85"/>
    <w:rsid w:val="00693438"/>
    <w:rsid w:val="006934CB"/>
    <w:rsid w:val="00693988"/>
    <w:rsid w:val="00694132"/>
    <w:rsid w:val="00694415"/>
    <w:rsid w:val="00694441"/>
    <w:rsid w:val="00694EB2"/>
    <w:rsid w:val="00695CB2"/>
    <w:rsid w:val="00695CBC"/>
    <w:rsid w:val="0069651C"/>
    <w:rsid w:val="006966B2"/>
    <w:rsid w:val="00697D16"/>
    <w:rsid w:val="006A1C90"/>
    <w:rsid w:val="006A1DF2"/>
    <w:rsid w:val="006A34BA"/>
    <w:rsid w:val="006A5CAA"/>
    <w:rsid w:val="006A5EE2"/>
    <w:rsid w:val="006B0C51"/>
    <w:rsid w:val="006B180C"/>
    <w:rsid w:val="006B22C4"/>
    <w:rsid w:val="006B240C"/>
    <w:rsid w:val="006B2BBC"/>
    <w:rsid w:val="006B3480"/>
    <w:rsid w:val="006B366D"/>
    <w:rsid w:val="006B37B2"/>
    <w:rsid w:val="006B381C"/>
    <w:rsid w:val="006B406A"/>
    <w:rsid w:val="006B5C51"/>
    <w:rsid w:val="006B5D8D"/>
    <w:rsid w:val="006B60C0"/>
    <w:rsid w:val="006B6D2B"/>
    <w:rsid w:val="006B6DD1"/>
    <w:rsid w:val="006C09EB"/>
    <w:rsid w:val="006C1CA3"/>
    <w:rsid w:val="006C3F0A"/>
    <w:rsid w:val="006C5C0C"/>
    <w:rsid w:val="006C6284"/>
    <w:rsid w:val="006C6B83"/>
    <w:rsid w:val="006C7ED4"/>
    <w:rsid w:val="006D0148"/>
    <w:rsid w:val="006D0903"/>
    <w:rsid w:val="006D1E80"/>
    <w:rsid w:val="006D22C0"/>
    <w:rsid w:val="006D3B6F"/>
    <w:rsid w:val="006D4192"/>
    <w:rsid w:val="006D4AA1"/>
    <w:rsid w:val="006D56FC"/>
    <w:rsid w:val="006D5F72"/>
    <w:rsid w:val="006E00F1"/>
    <w:rsid w:val="006E00FB"/>
    <w:rsid w:val="006E191F"/>
    <w:rsid w:val="006E2699"/>
    <w:rsid w:val="006E43EA"/>
    <w:rsid w:val="006E4E32"/>
    <w:rsid w:val="006E5361"/>
    <w:rsid w:val="006E5CC6"/>
    <w:rsid w:val="006E6C12"/>
    <w:rsid w:val="006E6ECA"/>
    <w:rsid w:val="006F1E3C"/>
    <w:rsid w:val="006F290D"/>
    <w:rsid w:val="006F2EA9"/>
    <w:rsid w:val="006F5B2F"/>
    <w:rsid w:val="00700D7E"/>
    <w:rsid w:val="007014A6"/>
    <w:rsid w:val="00702EC2"/>
    <w:rsid w:val="007030EA"/>
    <w:rsid w:val="0070314B"/>
    <w:rsid w:val="007037D1"/>
    <w:rsid w:val="00703DE2"/>
    <w:rsid w:val="00704C0A"/>
    <w:rsid w:val="00704EFA"/>
    <w:rsid w:val="0070669E"/>
    <w:rsid w:val="007079A1"/>
    <w:rsid w:val="00707DDD"/>
    <w:rsid w:val="0071041A"/>
    <w:rsid w:val="00710DBE"/>
    <w:rsid w:val="00711A43"/>
    <w:rsid w:val="00711A73"/>
    <w:rsid w:val="00714701"/>
    <w:rsid w:val="0071537E"/>
    <w:rsid w:val="00715DA5"/>
    <w:rsid w:val="00716300"/>
    <w:rsid w:val="00716606"/>
    <w:rsid w:val="007169CC"/>
    <w:rsid w:val="00717791"/>
    <w:rsid w:val="00717EC6"/>
    <w:rsid w:val="007206BE"/>
    <w:rsid w:val="007209A0"/>
    <w:rsid w:val="00722424"/>
    <w:rsid w:val="007227ED"/>
    <w:rsid w:val="00724D83"/>
    <w:rsid w:val="0072537D"/>
    <w:rsid w:val="00725687"/>
    <w:rsid w:val="00727163"/>
    <w:rsid w:val="00731187"/>
    <w:rsid w:val="007321CA"/>
    <w:rsid w:val="00732C0B"/>
    <w:rsid w:val="007343C0"/>
    <w:rsid w:val="007357EB"/>
    <w:rsid w:val="00736A1C"/>
    <w:rsid w:val="00737DE8"/>
    <w:rsid w:val="0074201E"/>
    <w:rsid w:val="00742D04"/>
    <w:rsid w:val="00742D1B"/>
    <w:rsid w:val="007430A7"/>
    <w:rsid w:val="00744B78"/>
    <w:rsid w:val="0074552A"/>
    <w:rsid w:val="00745CA2"/>
    <w:rsid w:val="007463B1"/>
    <w:rsid w:val="0074654D"/>
    <w:rsid w:val="007526B2"/>
    <w:rsid w:val="00753B0C"/>
    <w:rsid w:val="00754E19"/>
    <w:rsid w:val="00756A9C"/>
    <w:rsid w:val="00756EFD"/>
    <w:rsid w:val="00757D95"/>
    <w:rsid w:val="007608F0"/>
    <w:rsid w:val="00760BAE"/>
    <w:rsid w:val="0076162F"/>
    <w:rsid w:val="00761C9A"/>
    <w:rsid w:val="007629EF"/>
    <w:rsid w:val="00763D70"/>
    <w:rsid w:val="00765038"/>
    <w:rsid w:val="00767A48"/>
    <w:rsid w:val="00767AD3"/>
    <w:rsid w:val="00767FBE"/>
    <w:rsid w:val="00771B6F"/>
    <w:rsid w:val="007728BE"/>
    <w:rsid w:val="00772C2F"/>
    <w:rsid w:val="00773D4F"/>
    <w:rsid w:val="00773D89"/>
    <w:rsid w:val="007740FD"/>
    <w:rsid w:val="00775646"/>
    <w:rsid w:val="00775FCE"/>
    <w:rsid w:val="0077775D"/>
    <w:rsid w:val="00777B98"/>
    <w:rsid w:val="00781C3D"/>
    <w:rsid w:val="00781F28"/>
    <w:rsid w:val="00782484"/>
    <w:rsid w:val="0078282E"/>
    <w:rsid w:val="0078428B"/>
    <w:rsid w:val="0078474E"/>
    <w:rsid w:val="00784941"/>
    <w:rsid w:val="007849D1"/>
    <w:rsid w:val="00785B9E"/>
    <w:rsid w:val="0078625F"/>
    <w:rsid w:val="007878E3"/>
    <w:rsid w:val="0079099C"/>
    <w:rsid w:val="00791894"/>
    <w:rsid w:val="00791BDD"/>
    <w:rsid w:val="00792379"/>
    <w:rsid w:val="00792928"/>
    <w:rsid w:val="007935D8"/>
    <w:rsid w:val="0079381F"/>
    <w:rsid w:val="00793991"/>
    <w:rsid w:val="00793CF1"/>
    <w:rsid w:val="0079409D"/>
    <w:rsid w:val="00794E89"/>
    <w:rsid w:val="007A30CE"/>
    <w:rsid w:val="007A3CA3"/>
    <w:rsid w:val="007A5E68"/>
    <w:rsid w:val="007A753A"/>
    <w:rsid w:val="007A77AD"/>
    <w:rsid w:val="007B07B5"/>
    <w:rsid w:val="007B1928"/>
    <w:rsid w:val="007B43B9"/>
    <w:rsid w:val="007B4B9D"/>
    <w:rsid w:val="007B5679"/>
    <w:rsid w:val="007B589C"/>
    <w:rsid w:val="007B61BB"/>
    <w:rsid w:val="007B7216"/>
    <w:rsid w:val="007B7393"/>
    <w:rsid w:val="007B7A32"/>
    <w:rsid w:val="007C0A0F"/>
    <w:rsid w:val="007C0F5E"/>
    <w:rsid w:val="007C27FD"/>
    <w:rsid w:val="007C4DA5"/>
    <w:rsid w:val="007C57BB"/>
    <w:rsid w:val="007C57CB"/>
    <w:rsid w:val="007C7DA1"/>
    <w:rsid w:val="007D0747"/>
    <w:rsid w:val="007D12B6"/>
    <w:rsid w:val="007D3D6F"/>
    <w:rsid w:val="007D3EAE"/>
    <w:rsid w:val="007D516D"/>
    <w:rsid w:val="007D5A8A"/>
    <w:rsid w:val="007D6F33"/>
    <w:rsid w:val="007E0BB2"/>
    <w:rsid w:val="007E23CA"/>
    <w:rsid w:val="007E2EED"/>
    <w:rsid w:val="007E3B5D"/>
    <w:rsid w:val="007E4162"/>
    <w:rsid w:val="007E4772"/>
    <w:rsid w:val="007E77BB"/>
    <w:rsid w:val="007F102F"/>
    <w:rsid w:val="007F1B25"/>
    <w:rsid w:val="007F3ACA"/>
    <w:rsid w:val="007F3E48"/>
    <w:rsid w:val="007F62A5"/>
    <w:rsid w:val="007F6F04"/>
    <w:rsid w:val="007F7729"/>
    <w:rsid w:val="00801C09"/>
    <w:rsid w:val="00803032"/>
    <w:rsid w:val="00806F5F"/>
    <w:rsid w:val="0080762E"/>
    <w:rsid w:val="008077B1"/>
    <w:rsid w:val="008110B2"/>
    <w:rsid w:val="00812F63"/>
    <w:rsid w:val="00814565"/>
    <w:rsid w:val="00814670"/>
    <w:rsid w:val="00816560"/>
    <w:rsid w:val="00816A57"/>
    <w:rsid w:val="00816E94"/>
    <w:rsid w:val="0082050D"/>
    <w:rsid w:val="00823277"/>
    <w:rsid w:val="008236C7"/>
    <w:rsid w:val="00823719"/>
    <w:rsid w:val="008241B9"/>
    <w:rsid w:val="00827696"/>
    <w:rsid w:val="00827700"/>
    <w:rsid w:val="008301D4"/>
    <w:rsid w:val="008334E8"/>
    <w:rsid w:val="00833E0A"/>
    <w:rsid w:val="00833E46"/>
    <w:rsid w:val="00841FFF"/>
    <w:rsid w:val="0084270B"/>
    <w:rsid w:val="00844E46"/>
    <w:rsid w:val="008468F9"/>
    <w:rsid w:val="0085355E"/>
    <w:rsid w:val="00854CB1"/>
    <w:rsid w:val="00857163"/>
    <w:rsid w:val="00857C76"/>
    <w:rsid w:val="00860D7E"/>
    <w:rsid w:val="00861C3C"/>
    <w:rsid w:val="00861FAF"/>
    <w:rsid w:val="00862D04"/>
    <w:rsid w:val="00863DF0"/>
    <w:rsid w:val="008647A2"/>
    <w:rsid w:val="00864D46"/>
    <w:rsid w:val="0086583B"/>
    <w:rsid w:val="008706F4"/>
    <w:rsid w:val="00871520"/>
    <w:rsid w:val="00871F6D"/>
    <w:rsid w:val="008728C0"/>
    <w:rsid w:val="00874E2D"/>
    <w:rsid w:val="00877328"/>
    <w:rsid w:val="00881425"/>
    <w:rsid w:val="00881CB7"/>
    <w:rsid w:val="008832E1"/>
    <w:rsid w:val="008837F8"/>
    <w:rsid w:val="00884833"/>
    <w:rsid w:val="008867DF"/>
    <w:rsid w:val="00886D55"/>
    <w:rsid w:val="00886EAF"/>
    <w:rsid w:val="0088761E"/>
    <w:rsid w:val="00887B67"/>
    <w:rsid w:val="00892558"/>
    <w:rsid w:val="00892FE7"/>
    <w:rsid w:val="008934E0"/>
    <w:rsid w:val="00893695"/>
    <w:rsid w:val="00894AF6"/>
    <w:rsid w:val="008961B1"/>
    <w:rsid w:val="00896491"/>
    <w:rsid w:val="0089652F"/>
    <w:rsid w:val="008A1D30"/>
    <w:rsid w:val="008A21FA"/>
    <w:rsid w:val="008A241F"/>
    <w:rsid w:val="008A280C"/>
    <w:rsid w:val="008A2B51"/>
    <w:rsid w:val="008A3E92"/>
    <w:rsid w:val="008A4012"/>
    <w:rsid w:val="008A7156"/>
    <w:rsid w:val="008A7812"/>
    <w:rsid w:val="008B150C"/>
    <w:rsid w:val="008B304A"/>
    <w:rsid w:val="008B4C08"/>
    <w:rsid w:val="008B6A62"/>
    <w:rsid w:val="008B6D56"/>
    <w:rsid w:val="008C0315"/>
    <w:rsid w:val="008C0599"/>
    <w:rsid w:val="008C1DE6"/>
    <w:rsid w:val="008C29AD"/>
    <w:rsid w:val="008C30CD"/>
    <w:rsid w:val="008D27B8"/>
    <w:rsid w:val="008D2BF0"/>
    <w:rsid w:val="008D2C84"/>
    <w:rsid w:val="008D43FD"/>
    <w:rsid w:val="008D47CA"/>
    <w:rsid w:val="008D644C"/>
    <w:rsid w:val="008E0808"/>
    <w:rsid w:val="008E0A87"/>
    <w:rsid w:val="008E0BC9"/>
    <w:rsid w:val="008E128E"/>
    <w:rsid w:val="008E5280"/>
    <w:rsid w:val="008E53D4"/>
    <w:rsid w:val="008E5BA0"/>
    <w:rsid w:val="008E607F"/>
    <w:rsid w:val="008E75F3"/>
    <w:rsid w:val="008F0061"/>
    <w:rsid w:val="008F010A"/>
    <w:rsid w:val="008F0EEE"/>
    <w:rsid w:val="008F13E6"/>
    <w:rsid w:val="008F174C"/>
    <w:rsid w:val="008F32C3"/>
    <w:rsid w:val="008F3AAE"/>
    <w:rsid w:val="008F4AF0"/>
    <w:rsid w:val="009000F9"/>
    <w:rsid w:val="0090012F"/>
    <w:rsid w:val="00900619"/>
    <w:rsid w:val="00901CDC"/>
    <w:rsid w:val="009024D3"/>
    <w:rsid w:val="00903C28"/>
    <w:rsid w:val="0090548C"/>
    <w:rsid w:val="009064AC"/>
    <w:rsid w:val="00906F3D"/>
    <w:rsid w:val="009076FB"/>
    <w:rsid w:val="009109A7"/>
    <w:rsid w:val="00910B31"/>
    <w:rsid w:val="00910F1F"/>
    <w:rsid w:val="009114C3"/>
    <w:rsid w:val="00911C50"/>
    <w:rsid w:val="00912EFD"/>
    <w:rsid w:val="00913AFF"/>
    <w:rsid w:val="00913B59"/>
    <w:rsid w:val="00916960"/>
    <w:rsid w:val="00920AC0"/>
    <w:rsid w:val="009215E5"/>
    <w:rsid w:val="009216C1"/>
    <w:rsid w:val="00925A48"/>
    <w:rsid w:val="00926514"/>
    <w:rsid w:val="00927566"/>
    <w:rsid w:val="0093040C"/>
    <w:rsid w:val="00930D48"/>
    <w:rsid w:val="00931750"/>
    <w:rsid w:val="00932BA5"/>
    <w:rsid w:val="00934D04"/>
    <w:rsid w:val="00936117"/>
    <w:rsid w:val="009408A9"/>
    <w:rsid w:val="009421E9"/>
    <w:rsid w:val="00942BFF"/>
    <w:rsid w:val="00942EA8"/>
    <w:rsid w:val="00943144"/>
    <w:rsid w:val="009439AD"/>
    <w:rsid w:val="00943B5B"/>
    <w:rsid w:val="00945CE3"/>
    <w:rsid w:val="009462A7"/>
    <w:rsid w:val="00946EFE"/>
    <w:rsid w:val="00947AE0"/>
    <w:rsid w:val="00952509"/>
    <w:rsid w:val="00954A5A"/>
    <w:rsid w:val="00955E29"/>
    <w:rsid w:val="00955EA0"/>
    <w:rsid w:val="00956B23"/>
    <w:rsid w:val="009623A0"/>
    <w:rsid w:val="00962A05"/>
    <w:rsid w:val="00962F25"/>
    <w:rsid w:val="009652E8"/>
    <w:rsid w:val="0096768A"/>
    <w:rsid w:val="00967B32"/>
    <w:rsid w:val="009705DD"/>
    <w:rsid w:val="009726A9"/>
    <w:rsid w:val="0097281A"/>
    <w:rsid w:val="0097304C"/>
    <w:rsid w:val="00974028"/>
    <w:rsid w:val="00974309"/>
    <w:rsid w:val="00976179"/>
    <w:rsid w:val="00981553"/>
    <w:rsid w:val="00981556"/>
    <w:rsid w:val="00982F2E"/>
    <w:rsid w:val="00983363"/>
    <w:rsid w:val="00983793"/>
    <w:rsid w:val="00984F29"/>
    <w:rsid w:val="0098554F"/>
    <w:rsid w:val="00987408"/>
    <w:rsid w:val="009877AF"/>
    <w:rsid w:val="00990D5C"/>
    <w:rsid w:val="00992B3F"/>
    <w:rsid w:val="0099501F"/>
    <w:rsid w:val="00995F04"/>
    <w:rsid w:val="00997AB0"/>
    <w:rsid w:val="009A0A88"/>
    <w:rsid w:val="009A32A1"/>
    <w:rsid w:val="009A36F6"/>
    <w:rsid w:val="009A3890"/>
    <w:rsid w:val="009A5CC1"/>
    <w:rsid w:val="009A7A1C"/>
    <w:rsid w:val="009A7E63"/>
    <w:rsid w:val="009B13C0"/>
    <w:rsid w:val="009B1DA5"/>
    <w:rsid w:val="009B2A0A"/>
    <w:rsid w:val="009B3E30"/>
    <w:rsid w:val="009C09C5"/>
    <w:rsid w:val="009C1272"/>
    <w:rsid w:val="009C148D"/>
    <w:rsid w:val="009C351C"/>
    <w:rsid w:val="009C420A"/>
    <w:rsid w:val="009C54E6"/>
    <w:rsid w:val="009C61E3"/>
    <w:rsid w:val="009C65E0"/>
    <w:rsid w:val="009C67D9"/>
    <w:rsid w:val="009C6E34"/>
    <w:rsid w:val="009C6E52"/>
    <w:rsid w:val="009D051E"/>
    <w:rsid w:val="009D1134"/>
    <w:rsid w:val="009D2579"/>
    <w:rsid w:val="009D3F03"/>
    <w:rsid w:val="009D4B77"/>
    <w:rsid w:val="009D55E5"/>
    <w:rsid w:val="009E056A"/>
    <w:rsid w:val="009E0F38"/>
    <w:rsid w:val="009E4584"/>
    <w:rsid w:val="009E4B79"/>
    <w:rsid w:val="009E4E77"/>
    <w:rsid w:val="009E4F25"/>
    <w:rsid w:val="009E51B4"/>
    <w:rsid w:val="009E5F47"/>
    <w:rsid w:val="009E66AD"/>
    <w:rsid w:val="009E6880"/>
    <w:rsid w:val="009E6AAC"/>
    <w:rsid w:val="009E7530"/>
    <w:rsid w:val="009E75E4"/>
    <w:rsid w:val="009F189D"/>
    <w:rsid w:val="009F1E91"/>
    <w:rsid w:val="009F2D38"/>
    <w:rsid w:val="009F3C4B"/>
    <w:rsid w:val="009F4F00"/>
    <w:rsid w:val="009F6A78"/>
    <w:rsid w:val="009F70CE"/>
    <w:rsid w:val="00A02613"/>
    <w:rsid w:val="00A039AE"/>
    <w:rsid w:val="00A04C0C"/>
    <w:rsid w:val="00A04EEA"/>
    <w:rsid w:val="00A052C7"/>
    <w:rsid w:val="00A07005"/>
    <w:rsid w:val="00A07712"/>
    <w:rsid w:val="00A07AF8"/>
    <w:rsid w:val="00A10C95"/>
    <w:rsid w:val="00A117E3"/>
    <w:rsid w:val="00A11B1B"/>
    <w:rsid w:val="00A120E9"/>
    <w:rsid w:val="00A15157"/>
    <w:rsid w:val="00A16435"/>
    <w:rsid w:val="00A209F5"/>
    <w:rsid w:val="00A21E0E"/>
    <w:rsid w:val="00A22B83"/>
    <w:rsid w:val="00A2411B"/>
    <w:rsid w:val="00A2427D"/>
    <w:rsid w:val="00A250A6"/>
    <w:rsid w:val="00A252C0"/>
    <w:rsid w:val="00A25471"/>
    <w:rsid w:val="00A25B36"/>
    <w:rsid w:val="00A26621"/>
    <w:rsid w:val="00A275F7"/>
    <w:rsid w:val="00A30A5C"/>
    <w:rsid w:val="00A3422E"/>
    <w:rsid w:val="00A35368"/>
    <w:rsid w:val="00A361C0"/>
    <w:rsid w:val="00A36B57"/>
    <w:rsid w:val="00A40173"/>
    <w:rsid w:val="00A40194"/>
    <w:rsid w:val="00A4099F"/>
    <w:rsid w:val="00A42D50"/>
    <w:rsid w:val="00A42F2F"/>
    <w:rsid w:val="00A43142"/>
    <w:rsid w:val="00A438CA"/>
    <w:rsid w:val="00A4490C"/>
    <w:rsid w:val="00A44C49"/>
    <w:rsid w:val="00A50F3C"/>
    <w:rsid w:val="00A5186C"/>
    <w:rsid w:val="00A51BEF"/>
    <w:rsid w:val="00A5302F"/>
    <w:rsid w:val="00A55C77"/>
    <w:rsid w:val="00A56657"/>
    <w:rsid w:val="00A56E2A"/>
    <w:rsid w:val="00A57B26"/>
    <w:rsid w:val="00A605A8"/>
    <w:rsid w:val="00A61B82"/>
    <w:rsid w:val="00A61BC7"/>
    <w:rsid w:val="00A62823"/>
    <w:rsid w:val="00A62829"/>
    <w:rsid w:val="00A63311"/>
    <w:rsid w:val="00A648F7"/>
    <w:rsid w:val="00A708EB"/>
    <w:rsid w:val="00A74821"/>
    <w:rsid w:val="00A75C82"/>
    <w:rsid w:val="00A772B4"/>
    <w:rsid w:val="00A80099"/>
    <w:rsid w:val="00A80332"/>
    <w:rsid w:val="00A806E7"/>
    <w:rsid w:val="00A809ED"/>
    <w:rsid w:val="00A81D6F"/>
    <w:rsid w:val="00A82AAC"/>
    <w:rsid w:val="00A85347"/>
    <w:rsid w:val="00A864C4"/>
    <w:rsid w:val="00A877FA"/>
    <w:rsid w:val="00A87B00"/>
    <w:rsid w:val="00A9024C"/>
    <w:rsid w:val="00A90B51"/>
    <w:rsid w:val="00A94D2B"/>
    <w:rsid w:val="00A96412"/>
    <w:rsid w:val="00AA012E"/>
    <w:rsid w:val="00AA013C"/>
    <w:rsid w:val="00AA093F"/>
    <w:rsid w:val="00AA09AD"/>
    <w:rsid w:val="00AA12AD"/>
    <w:rsid w:val="00AA21EE"/>
    <w:rsid w:val="00AA3646"/>
    <w:rsid w:val="00AB0D2F"/>
    <w:rsid w:val="00AB0DB7"/>
    <w:rsid w:val="00AB1777"/>
    <w:rsid w:val="00AB3009"/>
    <w:rsid w:val="00AB3E02"/>
    <w:rsid w:val="00AB6B8B"/>
    <w:rsid w:val="00AC0B4E"/>
    <w:rsid w:val="00AC23AA"/>
    <w:rsid w:val="00AC2B22"/>
    <w:rsid w:val="00AC3E71"/>
    <w:rsid w:val="00AC4590"/>
    <w:rsid w:val="00AC5417"/>
    <w:rsid w:val="00AC593F"/>
    <w:rsid w:val="00AC5A7C"/>
    <w:rsid w:val="00AC5CDF"/>
    <w:rsid w:val="00AC6508"/>
    <w:rsid w:val="00AC655D"/>
    <w:rsid w:val="00AD1339"/>
    <w:rsid w:val="00AD1A39"/>
    <w:rsid w:val="00AD3144"/>
    <w:rsid w:val="00AD403A"/>
    <w:rsid w:val="00AD42F4"/>
    <w:rsid w:val="00AD4923"/>
    <w:rsid w:val="00AD5A01"/>
    <w:rsid w:val="00AD6CB5"/>
    <w:rsid w:val="00AE01C9"/>
    <w:rsid w:val="00AE19E0"/>
    <w:rsid w:val="00AE3039"/>
    <w:rsid w:val="00AE5478"/>
    <w:rsid w:val="00AE6BFC"/>
    <w:rsid w:val="00AE7C34"/>
    <w:rsid w:val="00AF0FBB"/>
    <w:rsid w:val="00AF290D"/>
    <w:rsid w:val="00AF391F"/>
    <w:rsid w:val="00AF5475"/>
    <w:rsid w:val="00AF59D4"/>
    <w:rsid w:val="00AF5B5D"/>
    <w:rsid w:val="00AF5F4E"/>
    <w:rsid w:val="00AF6D08"/>
    <w:rsid w:val="00B00B0C"/>
    <w:rsid w:val="00B012E3"/>
    <w:rsid w:val="00B036C5"/>
    <w:rsid w:val="00B04E8D"/>
    <w:rsid w:val="00B05758"/>
    <w:rsid w:val="00B06886"/>
    <w:rsid w:val="00B06A9F"/>
    <w:rsid w:val="00B06E43"/>
    <w:rsid w:val="00B108DB"/>
    <w:rsid w:val="00B10E72"/>
    <w:rsid w:val="00B11611"/>
    <w:rsid w:val="00B12003"/>
    <w:rsid w:val="00B13DF4"/>
    <w:rsid w:val="00B14DBA"/>
    <w:rsid w:val="00B157B1"/>
    <w:rsid w:val="00B17CC5"/>
    <w:rsid w:val="00B20341"/>
    <w:rsid w:val="00B20B5B"/>
    <w:rsid w:val="00B212F4"/>
    <w:rsid w:val="00B21CA2"/>
    <w:rsid w:val="00B25F62"/>
    <w:rsid w:val="00B3013F"/>
    <w:rsid w:val="00B32230"/>
    <w:rsid w:val="00B33295"/>
    <w:rsid w:val="00B347BD"/>
    <w:rsid w:val="00B375ED"/>
    <w:rsid w:val="00B378F3"/>
    <w:rsid w:val="00B37B64"/>
    <w:rsid w:val="00B4011A"/>
    <w:rsid w:val="00B4199C"/>
    <w:rsid w:val="00B43FB4"/>
    <w:rsid w:val="00B44438"/>
    <w:rsid w:val="00B45478"/>
    <w:rsid w:val="00B45A11"/>
    <w:rsid w:val="00B45BE2"/>
    <w:rsid w:val="00B46D0F"/>
    <w:rsid w:val="00B47641"/>
    <w:rsid w:val="00B5002D"/>
    <w:rsid w:val="00B50DD7"/>
    <w:rsid w:val="00B51D50"/>
    <w:rsid w:val="00B526D9"/>
    <w:rsid w:val="00B533D0"/>
    <w:rsid w:val="00B54979"/>
    <w:rsid w:val="00B560F6"/>
    <w:rsid w:val="00B569B2"/>
    <w:rsid w:val="00B5768C"/>
    <w:rsid w:val="00B5778E"/>
    <w:rsid w:val="00B63D25"/>
    <w:rsid w:val="00B63FC5"/>
    <w:rsid w:val="00B649C4"/>
    <w:rsid w:val="00B653E8"/>
    <w:rsid w:val="00B67F37"/>
    <w:rsid w:val="00B704F1"/>
    <w:rsid w:val="00B7065B"/>
    <w:rsid w:val="00B707F4"/>
    <w:rsid w:val="00B70ABF"/>
    <w:rsid w:val="00B71BD3"/>
    <w:rsid w:val="00B734B7"/>
    <w:rsid w:val="00B73626"/>
    <w:rsid w:val="00B736F8"/>
    <w:rsid w:val="00B74785"/>
    <w:rsid w:val="00B74AC9"/>
    <w:rsid w:val="00B74CC2"/>
    <w:rsid w:val="00B7614C"/>
    <w:rsid w:val="00B768B0"/>
    <w:rsid w:val="00B77787"/>
    <w:rsid w:val="00B80B87"/>
    <w:rsid w:val="00B835E6"/>
    <w:rsid w:val="00B84476"/>
    <w:rsid w:val="00B847D2"/>
    <w:rsid w:val="00B85163"/>
    <w:rsid w:val="00B8674A"/>
    <w:rsid w:val="00B869F7"/>
    <w:rsid w:val="00B87437"/>
    <w:rsid w:val="00B904C2"/>
    <w:rsid w:val="00B9060F"/>
    <w:rsid w:val="00B90BE9"/>
    <w:rsid w:val="00B91A09"/>
    <w:rsid w:val="00B91CB6"/>
    <w:rsid w:val="00B93B89"/>
    <w:rsid w:val="00B959C9"/>
    <w:rsid w:val="00B95EA2"/>
    <w:rsid w:val="00B96752"/>
    <w:rsid w:val="00B97588"/>
    <w:rsid w:val="00B97D7C"/>
    <w:rsid w:val="00B97F84"/>
    <w:rsid w:val="00BA0FBF"/>
    <w:rsid w:val="00BA1827"/>
    <w:rsid w:val="00BA26B7"/>
    <w:rsid w:val="00BA37CE"/>
    <w:rsid w:val="00BA5486"/>
    <w:rsid w:val="00BA6AFF"/>
    <w:rsid w:val="00BA6B29"/>
    <w:rsid w:val="00BA7B70"/>
    <w:rsid w:val="00BB0A36"/>
    <w:rsid w:val="00BB3752"/>
    <w:rsid w:val="00BB42BF"/>
    <w:rsid w:val="00BB46F3"/>
    <w:rsid w:val="00BB56FE"/>
    <w:rsid w:val="00BB7F5E"/>
    <w:rsid w:val="00BB7FA6"/>
    <w:rsid w:val="00BC1F6F"/>
    <w:rsid w:val="00BC224A"/>
    <w:rsid w:val="00BC3892"/>
    <w:rsid w:val="00BD0750"/>
    <w:rsid w:val="00BD078B"/>
    <w:rsid w:val="00BD2299"/>
    <w:rsid w:val="00BD6102"/>
    <w:rsid w:val="00BD735A"/>
    <w:rsid w:val="00BD796E"/>
    <w:rsid w:val="00BE08A8"/>
    <w:rsid w:val="00BE0FDC"/>
    <w:rsid w:val="00BE1E71"/>
    <w:rsid w:val="00BE257F"/>
    <w:rsid w:val="00BE3872"/>
    <w:rsid w:val="00BE4E66"/>
    <w:rsid w:val="00BE595B"/>
    <w:rsid w:val="00BE60D5"/>
    <w:rsid w:val="00BE6BEF"/>
    <w:rsid w:val="00BF0532"/>
    <w:rsid w:val="00BF0D6C"/>
    <w:rsid w:val="00BF0E54"/>
    <w:rsid w:val="00BF1BCB"/>
    <w:rsid w:val="00BF30D6"/>
    <w:rsid w:val="00BF41D3"/>
    <w:rsid w:val="00BF721B"/>
    <w:rsid w:val="00C0007F"/>
    <w:rsid w:val="00C00C31"/>
    <w:rsid w:val="00C01267"/>
    <w:rsid w:val="00C0303D"/>
    <w:rsid w:val="00C03852"/>
    <w:rsid w:val="00C03CF7"/>
    <w:rsid w:val="00C05C0D"/>
    <w:rsid w:val="00C06FF1"/>
    <w:rsid w:val="00C076A6"/>
    <w:rsid w:val="00C07B19"/>
    <w:rsid w:val="00C07E04"/>
    <w:rsid w:val="00C07FA6"/>
    <w:rsid w:val="00C10001"/>
    <w:rsid w:val="00C105E3"/>
    <w:rsid w:val="00C115F2"/>
    <w:rsid w:val="00C12279"/>
    <w:rsid w:val="00C13FED"/>
    <w:rsid w:val="00C15DCB"/>
    <w:rsid w:val="00C16AE6"/>
    <w:rsid w:val="00C16C50"/>
    <w:rsid w:val="00C17995"/>
    <w:rsid w:val="00C17F89"/>
    <w:rsid w:val="00C2272F"/>
    <w:rsid w:val="00C2345F"/>
    <w:rsid w:val="00C23C77"/>
    <w:rsid w:val="00C243D1"/>
    <w:rsid w:val="00C27871"/>
    <w:rsid w:val="00C30201"/>
    <w:rsid w:val="00C32378"/>
    <w:rsid w:val="00C33468"/>
    <w:rsid w:val="00C34D9D"/>
    <w:rsid w:val="00C353AC"/>
    <w:rsid w:val="00C368D2"/>
    <w:rsid w:val="00C377B9"/>
    <w:rsid w:val="00C41FE3"/>
    <w:rsid w:val="00C427E9"/>
    <w:rsid w:val="00C43A57"/>
    <w:rsid w:val="00C455C5"/>
    <w:rsid w:val="00C500F3"/>
    <w:rsid w:val="00C50586"/>
    <w:rsid w:val="00C518C3"/>
    <w:rsid w:val="00C5260E"/>
    <w:rsid w:val="00C56BAB"/>
    <w:rsid w:val="00C57047"/>
    <w:rsid w:val="00C57091"/>
    <w:rsid w:val="00C57C5A"/>
    <w:rsid w:val="00C57D8E"/>
    <w:rsid w:val="00C61D91"/>
    <w:rsid w:val="00C62480"/>
    <w:rsid w:val="00C642CF"/>
    <w:rsid w:val="00C65591"/>
    <w:rsid w:val="00C65813"/>
    <w:rsid w:val="00C659AD"/>
    <w:rsid w:val="00C65FD7"/>
    <w:rsid w:val="00C66CB0"/>
    <w:rsid w:val="00C70684"/>
    <w:rsid w:val="00C70875"/>
    <w:rsid w:val="00C72DAC"/>
    <w:rsid w:val="00C7334D"/>
    <w:rsid w:val="00C75F9D"/>
    <w:rsid w:val="00C80136"/>
    <w:rsid w:val="00C81071"/>
    <w:rsid w:val="00C83D5F"/>
    <w:rsid w:val="00C85469"/>
    <w:rsid w:val="00C85B96"/>
    <w:rsid w:val="00C85E89"/>
    <w:rsid w:val="00C86167"/>
    <w:rsid w:val="00C87661"/>
    <w:rsid w:val="00C90C25"/>
    <w:rsid w:val="00C90F04"/>
    <w:rsid w:val="00C91236"/>
    <w:rsid w:val="00C91F08"/>
    <w:rsid w:val="00C93B3B"/>
    <w:rsid w:val="00C93BA9"/>
    <w:rsid w:val="00C9687E"/>
    <w:rsid w:val="00C97769"/>
    <w:rsid w:val="00CA0FB6"/>
    <w:rsid w:val="00CA1577"/>
    <w:rsid w:val="00CA1AED"/>
    <w:rsid w:val="00CA2003"/>
    <w:rsid w:val="00CA2F39"/>
    <w:rsid w:val="00CA33DB"/>
    <w:rsid w:val="00CA4178"/>
    <w:rsid w:val="00CA54D5"/>
    <w:rsid w:val="00CA5584"/>
    <w:rsid w:val="00CA5FF5"/>
    <w:rsid w:val="00CA62F7"/>
    <w:rsid w:val="00CB193B"/>
    <w:rsid w:val="00CB26F9"/>
    <w:rsid w:val="00CB3780"/>
    <w:rsid w:val="00CB55BC"/>
    <w:rsid w:val="00CB5DAD"/>
    <w:rsid w:val="00CB6521"/>
    <w:rsid w:val="00CB6DE6"/>
    <w:rsid w:val="00CB6F2C"/>
    <w:rsid w:val="00CB76F6"/>
    <w:rsid w:val="00CC0624"/>
    <w:rsid w:val="00CC34AE"/>
    <w:rsid w:val="00CC3CA3"/>
    <w:rsid w:val="00CC54E8"/>
    <w:rsid w:val="00CC56F8"/>
    <w:rsid w:val="00CC582F"/>
    <w:rsid w:val="00CC5D38"/>
    <w:rsid w:val="00CC7C9C"/>
    <w:rsid w:val="00CD0A3C"/>
    <w:rsid w:val="00CD1A5A"/>
    <w:rsid w:val="00CD22F8"/>
    <w:rsid w:val="00CD4959"/>
    <w:rsid w:val="00CD4A9E"/>
    <w:rsid w:val="00CD4DCD"/>
    <w:rsid w:val="00CD57AD"/>
    <w:rsid w:val="00CE1F13"/>
    <w:rsid w:val="00CE29F6"/>
    <w:rsid w:val="00CE2A54"/>
    <w:rsid w:val="00CE4AF7"/>
    <w:rsid w:val="00CE4FA7"/>
    <w:rsid w:val="00CF0381"/>
    <w:rsid w:val="00CF1DD3"/>
    <w:rsid w:val="00CF21DA"/>
    <w:rsid w:val="00CF4097"/>
    <w:rsid w:val="00CF5D40"/>
    <w:rsid w:val="00CF608F"/>
    <w:rsid w:val="00CF7900"/>
    <w:rsid w:val="00D0083B"/>
    <w:rsid w:val="00D025A5"/>
    <w:rsid w:val="00D033D8"/>
    <w:rsid w:val="00D046BE"/>
    <w:rsid w:val="00D0527D"/>
    <w:rsid w:val="00D05ED5"/>
    <w:rsid w:val="00D06523"/>
    <w:rsid w:val="00D1039F"/>
    <w:rsid w:val="00D10C25"/>
    <w:rsid w:val="00D10E6E"/>
    <w:rsid w:val="00D11592"/>
    <w:rsid w:val="00D11AFD"/>
    <w:rsid w:val="00D11F3A"/>
    <w:rsid w:val="00D1356C"/>
    <w:rsid w:val="00D14A95"/>
    <w:rsid w:val="00D156A6"/>
    <w:rsid w:val="00D159E4"/>
    <w:rsid w:val="00D16857"/>
    <w:rsid w:val="00D17213"/>
    <w:rsid w:val="00D17C76"/>
    <w:rsid w:val="00D20111"/>
    <w:rsid w:val="00D242A2"/>
    <w:rsid w:val="00D2484B"/>
    <w:rsid w:val="00D24EDE"/>
    <w:rsid w:val="00D27A39"/>
    <w:rsid w:val="00D27BF1"/>
    <w:rsid w:val="00D31A58"/>
    <w:rsid w:val="00D31BAC"/>
    <w:rsid w:val="00D31DE9"/>
    <w:rsid w:val="00D32422"/>
    <w:rsid w:val="00D33291"/>
    <w:rsid w:val="00D3416E"/>
    <w:rsid w:val="00D3478D"/>
    <w:rsid w:val="00D347EF"/>
    <w:rsid w:val="00D35703"/>
    <w:rsid w:val="00D377AC"/>
    <w:rsid w:val="00D405C8"/>
    <w:rsid w:val="00D41C65"/>
    <w:rsid w:val="00D436BE"/>
    <w:rsid w:val="00D43FBE"/>
    <w:rsid w:val="00D44434"/>
    <w:rsid w:val="00D45290"/>
    <w:rsid w:val="00D4535A"/>
    <w:rsid w:val="00D4619C"/>
    <w:rsid w:val="00D464BE"/>
    <w:rsid w:val="00D475AB"/>
    <w:rsid w:val="00D502C2"/>
    <w:rsid w:val="00D50B43"/>
    <w:rsid w:val="00D5129F"/>
    <w:rsid w:val="00D5212C"/>
    <w:rsid w:val="00D528DA"/>
    <w:rsid w:val="00D53DCC"/>
    <w:rsid w:val="00D540B4"/>
    <w:rsid w:val="00D54A51"/>
    <w:rsid w:val="00D55521"/>
    <w:rsid w:val="00D55F1F"/>
    <w:rsid w:val="00D5678A"/>
    <w:rsid w:val="00D56EBE"/>
    <w:rsid w:val="00D56ECC"/>
    <w:rsid w:val="00D60324"/>
    <w:rsid w:val="00D6085B"/>
    <w:rsid w:val="00D60B08"/>
    <w:rsid w:val="00D61128"/>
    <w:rsid w:val="00D61C91"/>
    <w:rsid w:val="00D61FFD"/>
    <w:rsid w:val="00D6292A"/>
    <w:rsid w:val="00D64D71"/>
    <w:rsid w:val="00D675D8"/>
    <w:rsid w:val="00D700FB"/>
    <w:rsid w:val="00D71433"/>
    <w:rsid w:val="00D7256C"/>
    <w:rsid w:val="00D7266A"/>
    <w:rsid w:val="00D72C8F"/>
    <w:rsid w:val="00D74E64"/>
    <w:rsid w:val="00D74EB1"/>
    <w:rsid w:val="00D770C9"/>
    <w:rsid w:val="00D774A4"/>
    <w:rsid w:val="00D77E48"/>
    <w:rsid w:val="00D8575C"/>
    <w:rsid w:val="00D85CE4"/>
    <w:rsid w:val="00D86095"/>
    <w:rsid w:val="00D86E9D"/>
    <w:rsid w:val="00D874DF"/>
    <w:rsid w:val="00D90B97"/>
    <w:rsid w:val="00D9146C"/>
    <w:rsid w:val="00D91A92"/>
    <w:rsid w:val="00D91C2B"/>
    <w:rsid w:val="00D92642"/>
    <w:rsid w:val="00D93848"/>
    <w:rsid w:val="00D9390F"/>
    <w:rsid w:val="00D93CCA"/>
    <w:rsid w:val="00D9679B"/>
    <w:rsid w:val="00DA012C"/>
    <w:rsid w:val="00DA16D4"/>
    <w:rsid w:val="00DA1C67"/>
    <w:rsid w:val="00DA2B5D"/>
    <w:rsid w:val="00DA3496"/>
    <w:rsid w:val="00DA3587"/>
    <w:rsid w:val="00DA527D"/>
    <w:rsid w:val="00DA69A8"/>
    <w:rsid w:val="00DB0D2B"/>
    <w:rsid w:val="00DB212F"/>
    <w:rsid w:val="00DB2F0B"/>
    <w:rsid w:val="00DB4361"/>
    <w:rsid w:val="00DB4FA9"/>
    <w:rsid w:val="00DB5418"/>
    <w:rsid w:val="00DB55A0"/>
    <w:rsid w:val="00DB5CB0"/>
    <w:rsid w:val="00DB674F"/>
    <w:rsid w:val="00DB7132"/>
    <w:rsid w:val="00DB7DD6"/>
    <w:rsid w:val="00DC068C"/>
    <w:rsid w:val="00DC0B6B"/>
    <w:rsid w:val="00DC375F"/>
    <w:rsid w:val="00DC4628"/>
    <w:rsid w:val="00DC4690"/>
    <w:rsid w:val="00DC65F7"/>
    <w:rsid w:val="00DC789F"/>
    <w:rsid w:val="00DD0055"/>
    <w:rsid w:val="00DD0431"/>
    <w:rsid w:val="00DD0D01"/>
    <w:rsid w:val="00DD1046"/>
    <w:rsid w:val="00DD254E"/>
    <w:rsid w:val="00DD2B95"/>
    <w:rsid w:val="00DD2D41"/>
    <w:rsid w:val="00DD3153"/>
    <w:rsid w:val="00DD4514"/>
    <w:rsid w:val="00DD52FB"/>
    <w:rsid w:val="00DD53F1"/>
    <w:rsid w:val="00DD67F9"/>
    <w:rsid w:val="00DE0593"/>
    <w:rsid w:val="00DE111D"/>
    <w:rsid w:val="00DE40CD"/>
    <w:rsid w:val="00DE4D9B"/>
    <w:rsid w:val="00DE580D"/>
    <w:rsid w:val="00DE5B5D"/>
    <w:rsid w:val="00DE6948"/>
    <w:rsid w:val="00DE729B"/>
    <w:rsid w:val="00DF0F19"/>
    <w:rsid w:val="00DF0FD4"/>
    <w:rsid w:val="00DF10BF"/>
    <w:rsid w:val="00DF1EF2"/>
    <w:rsid w:val="00DF2F4A"/>
    <w:rsid w:val="00DF4028"/>
    <w:rsid w:val="00DF4694"/>
    <w:rsid w:val="00DF514D"/>
    <w:rsid w:val="00DF7EAA"/>
    <w:rsid w:val="00E01D87"/>
    <w:rsid w:val="00E01EED"/>
    <w:rsid w:val="00E03721"/>
    <w:rsid w:val="00E04A69"/>
    <w:rsid w:val="00E04FC2"/>
    <w:rsid w:val="00E052EF"/>
    <w:rsid w:val="00E057A5"/>
    <w:rsid w:val="00E06611"/>
    <w:rsid w:val="00E06A04"/>
    <w:rsid w:val="00E071C9"/>
    <w:rsid w:val="00E11CC3"/>
    <w:rsid w:val="00E11E59"/>
    <w:rsid w:val="00E1265B"/>
    <w:rsid w:val="00E12C8A"/>
    <w:rsid w:val="00E13EF9"/>
    <w:rsid w:val="00E14458"/>
    <w:rsid w:val="00E152F8"/>
    <w:rsid w:val="00E165D3"/>
    <w:rsid w:val="00E16A00"/>
    <w:rsid w:val="00E21246"/>
    <w:rsid w:val="00E2254A"/>
    <w:rsid w:val="00E236B6"/>
    <w:rsid w:val="00E23F55"/>
    <w:rsid w:val="00E24335"/>
    <w:rsid w:val="00E25567"/>
    <w:rsid w:val="00E257DC"/>
    <w:rsid w:val="00E303B5"/>
    <w:rsid w:val="00E30CC4"/>
    <w:rsid w:val="00E3206E"/>
    <w:rsid w:val="00E3618D"/>
    <w:rsid w:val="00E370B2"/>
    <w:rsid w:val="00E37B5E"/>
    <w:rsid w:val="00E40A21"/>
    <w:rsid w:val="00E42112"/>
    <w:rsid w:val="00E43B24"/>
    <w:rsid w:val="00E45555"/>
    <w:rsid w:val="00E456AD"/>
    <w:rsid w:val="00E45CD0"/>
    <w:rsid w:val="00E46062"/>
    <w:rsid w:val="00E462E9"/>
    <w:rsid w:val="00E46532"/>
    <w:rsid w:val="00E47213"/>
    <w:rsid w:val="00E4785E"/>
    <w:rsid w:val="00E47A1E"/>
    <w:rsid w:val="00E47D9B"/>
    <w:rsid w:val="00E51911"/>
    <w:rsid w:val="00E5325F"/>
    <w:rsid w:val="00E537C5"/>
    <w:rsid w:val="00E54516"/>
    <w:rsid w:val="00E547EC"/>
    <w:rsid w:val="00E54C5F"/>
    <w:rsid w:val="00E55C02"/>
    <w:rsid w:val="00E56868"/>
    <w:rsid w:val="00E56C34"/>
    <w:rsid w:val="00E56FD3"/>
    <w:rsid w:val="00E610CE"/>
    <w:rsid w:val="00E65BAE"/>
    <w:rsid w:val="00E6725C"/>
    <w:rsid w:val="00E705CB"/>
    <w:rsid w:val="00E71A70"/>
    <w:rsid w:val="00E730F6"/>
    <w:rsid w:val="00E73D64"/>
    <w:rsid w:val="00E73EC3"/>
    <w:rsid w:val="00E74779"/>
    <w:rsid w:val="00E76915"/>
    <w:rsid w:val="00E76BBF"/>
    <w:rsid w:val="00E81B3A"/>
    <w:rsid w:val="00E81BF7"/>
    <w:rsid w:val="00E821A7"/>
    <w:rsid w:val="00E83292"/>
    <w:rsid w:val="00E86ACC"/>
    <w:rsid w:val="00E90FD0"/>
    <w:rsid w:val="00E91935"/>
    <w:rsid w:val="00E92634"/>
    <w:rsid w:val="00E94DF9"/>
    <w:rsid w:val="00E955F3"/>
    <w:rsid w:val="00E95A57"/>
    <w:rsid w:val="00E95B22"/>
    <w:rsid w:val="00E95D17"/>
    <w:rsid w:val="00E96C2B"/>
    <w:rsid w:val="00E979C0"/>
    <w:rsid w:val="00EA2B56"/>
    <w:rsid w:val="00EA2FC8"/>
    <w:rsid w:val="00EA3986"/>
    <w:rsid w:val="00EA39CA"/>
    <w:rsid w:val="00EA3FB2"/>
    <w:rsid w:val="00EA6C71"/>
    <w:rsid w:val="00EA7E83"/>
    <w:rsid w:val="00EB285B"/>
    <w:rsid w:val="00EB322E"/>
    <w:rsid w:val="00EB39C0"/>
    <w:rsid w:val="00EB3DFE"/>
    <w:rsid w:val="00EB575F"/>
    <w:rsid w:val="00EB5B61"/>
    <w:rsid w:val="00EB6F6D"/>
    <w:rsid w:val="00EB7682"/>
    <w:rsid w:val="00EB7D18"/>
    <w:rsid w:val="00EB7E73"/>
    <w:rsid w:val="00EC0015"/>
    <w:rsid w:val="00EC09A8"/>
    <w:rsid w:val="00EC3448"/>
    <w:rsid w:val="00EC421C"/>
    <w:rsid w:val="00EC7EAD"/>
    <w:rsid w:val="00ED04DA"/>
    <w:rsid w:val="00ED0929"/>
    <w:rsid w:val="00ED1AB3"/>
    <w:rsid w:val="00ED22DD"/>
    <w:rsid w:val="00ED32BE"/>
    <w:rsid w:val="00ED4032"/>
    <w:rsid w:val="00ED4845"/>
    <w:rsid w:val="00ED55CA"/>
    <w:rsid w:val="00ED6B6E"/>
    <w:rsid w:val="00ED6CC2"/>
    <w:rsid w:val="00ED7E6D"/>
    <w:rsid w:val="00EE43E3"/>
    <w:rsid w:val="00EE4F10"/>
    <w:rsid w:val="00EE6B0B"/>
    <w:rsid w:val="00EE7A97"/>
    <w:rsid w:val="00EF0151"/>
    <w:rsid w:val="00EF0F74"/>
    <w:rsid w:val="00EF20FB"/>
    <w:rsid w:val="00EF3879"/>
    <w:rsid w:val="00EF4AA4"/>
    <w:rsid w:val="00EF5D17"/>
    <w:rsid w:val="00EF6FC0"/>
    <w:rsid w:val="00EF7FB4"/>
    <w:rsid w:val="00F0275F"/>
    <w:rsid w:val="00F04015"/>
    <w:rsid w:val="00F04D94"/>
    <w:rsid w:val="00F04F1F"/>
    <w:rsid w:val="00F06EDE"/>
    <w:rsid w:val="00F12ED2"/>
    <w:rsid w:val="00F139DB"/>
    <w:rsid w:val="00F157C7"/>
    <w:rsid w:val="00F16F3D"/>
    <w:rsid w:val="00F206E3"/>
    <w:rsid w:val="00F2225C"/>
    <w:rsid w:val="00F22AEE"/>
    <w:rsid w:val="00F25741"/>
    <w:rsid w:val="00F261CA"/>
    <w:rsid w:val="00F26B4C"/>
    <w:rsid w:val="00F26D4B"/>
    <w:rsid w:val="00F34E65"/>
    <w:rsid w:val="00F3621F"/>
    <w:rsid w:val="00F36C52"/>
    <w:rsid w:val="00F37036"/>
    <w:rsid w:val="00F372CA"/>
    <w:rsid w:val="00F40810"/>
    <w:rsid w:val="00F4093B"/>
    <w:rsid w:val="00F42405"/>
    <w:rsid w:val="00F42769"/>
    <w:rsid w:val="00F4299B"/>
    <w:rsid w:val="00F43174"/>
    <w:rsid w:val="00F433F3"/>
    <w:rsid w:val="00F4511B"/>
    <w:rsid w:val="00F45153"/>
    <w:rsid w:val="00F47136"/>
    <w:rsid w:val="00F50B62"/>
    <w:rsid w:val="00F50F2A"/>
    <w:rsid w:val="00F522CF"/>
    <w:rsid w:val="00F529C0"/>
    <w:rsid w:val="00F52E8D"/>
    <w:rsid w:val="00F53909"/>
    <w:rsid w:val="00F541AF"/>
    <w:rsid w:val="00F5508E"/>
    <w:rsid w:val="00F55A5F"/>
    <w:rsid w:val="00F572E5"/>
    <w:rsid w:val="00F62F24"/>
    <w:rsid w:val="00F6314F"/>
    <w:rsid w:val="00F63AE4"/>
    <w:rsid w:val="00F65B9E"/>
    <w:rsid w:val="00F66034"/>
    <w:rsid w:val="00F663E4"/>
    <w:rsid w:val="00F704B9"/>
    <w:rsid w:val="00F72447"/>
    <w:rsid w:val="00F7293A"/>
    <w:rsid w:val="00F761F0"/>
    <w:rsid w:val="00F76737"/>
    <w:rsid w:val="00F8021C"/>
    <w:rsid w:val="00F80DA5"/>
    <w:rsid w:val="00F819E3"/>
    <w:rsid w:val="00F820DE"/>
    <w:rsid w:val="00F85D7D"/>
    <w:rsid w:val="00F85F03"/>
    <w:rsid w:val="00F87871"/>
    <w:rsid w:val="00F91B80"/>
    <w:rsid w:val="00F91C15"/>
    <w:rsid w:val="00F92EFD"/>
    <w:rsid w:val="00F93438"/>
    <w:rsid w:val="00F95E3B"/>
    <w:rsid w:val="00F96A8C"/>
    <w:rsid w:val="00FA12BE"/>
    <w:rsid w:val="00FA13B8"/>
    <w:rsid w:val="00FA28D1"/>
    <w:rsid w:val="00FA3784"/>
    <w:rsid w:val="00FA37BB"/>
    <w:rsid w:val="00FA3FB7"/>
    <w:rsid w:val="00FA3FC0"/>
    <w:rsid w:val="00FA49AD"/>
    <w:rsid w:val="00FA5C7F"/>
    <w:rsid w:val="00FA5DD4"/>
    <w:rsid w:val="00FA74B7"/>
    <w:rsid w:val="00FA7E81"/>
    <w:rsid w:val="00FB04C0"/>
    <w:rsid w:val="00FB5C0C"/>
    <w:rsid w:val="00FB5F7B"/>
    <w:rsid w:val="00FB7BFC"/>
    <w:rsid w:val="00FC08DC"/>
    <w:rsid w:val="00FC1BD5"/>
    <w:rsid w:val="00FC31D3"/>
    <w:rsid w:val="00FC3DA7"/>
    <w:rsid w:val="00FC474C"/>
    <w:rsid w:val="00FC5878"/>
    <w:rsid w:val="00FC5B13"/>
    <w:rsid w:val="00FC6065"/>
    <w:rsid w:val="00FC73D0"/>
    <w:rsid w:val="00FD0CFD"/>
    <w:rsid w:val="00FD11F4"/>
    <w:rsid w:val="00FD1C9C"/>
    <w:rsid w:val="00FD2623"/>
    <w:rsid w:val="00FD2F61"/>
    <w:rsid w:val="00FD53AF"/>
    <w:rsid w:val="00FE00AC"/>
    <w:rsid w:val="00FE048F"/>
    <w:rsid w:val="00FE05B1"/>
    <w:rsid w:val="00FE07CB"/>
    <w:rsid w:val="00FE095A"/>
    <w:rsid w:val="00FE0AA4"/>
    <w:rsid w:val="00FE0F6A"/>
    <w:rsid w:val="00FE1999"/>
    <w:rsid w:val="00FE2BD7"/>
    <w:rsid w:val="00FE575E"/>
    <w:rsid w:val="00FE5CF9"/>
    <w:rsid w:val="00FE7CB9"/>
    <w:rsid w:val="00FF0BA6"/>
    <w:rsid w:val="00FF2EAF"/>
    <w:rsid w:val="00FF47FD"/>
    <w:rsid w:val="00FF663B"/>
    <w:rsid w:val="00FF7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9F3985-1CAB-45C0-82F3-4E5CBDD3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421C"/>
    <w:rPr>
      <w:rFonts w:ascii="Times New Roman" w:eastAsia="Times New Roman" w:hAnsi="Times New Roman"/>
      <w:sz w:val="24"/>
      <w:szCs w:val="24"/>
    </w:rPr>
  </w:style>
  <w:style w:type="paragraph" w:styleId="1">
    <w:name w:val="heading 1"/>
    <w:basedOn w:val="a"/>
    <w:next w:val="a"/>
    <w:link w:val="10"/>
    <w:uiPriority w:val="99"/>
    <w:qFormat/>
    <w:rsid w:val="00EC421C"/>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EC421C"/>
    <w:rPr>
      <w:rFonts w:ascii="Times New Roman" w:eastAsia="Times New Roman" w:hAnsi="Times New Roman" w:cs="Times New Roman"/>
      <w:sz w:val="28"/>
      <w:szCs w:val="24"/>
    </w:rPr>
  </w:style>
  <w:style w:type="table" w:styleId="a3">
    <w:name w:val="Table Grid"/>
    <w:basedOn w:val="a1"/>
    <w:rsid w:val="00EC42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rsid w:val="00EC421C"/>
    <w:pPr>
      <w:tabs>
        <w:tab w:val="center" w:pos="4677"/>
        <w:tab w:val="right" w:pos="9355"/>
      </w:tabs>
    </w:pPr>
  </w:style>
  <w:style w:type="character" w:customStyle="1" w:styleId="a5">
    <w:name w:val="Нижний колонтитул Знак"/>
    <w:link w:val="a4"/>
    <w:rsid w:val="00EC421C"/>
    <w:rPr>
      <w:rFonts w:ascii="Times New Roman" w:eastAsia="Times New Roman" w:hAnsi="Times New Roman" w:cs="Times New Roman"/>
      <w:sz w:val="24"/>
      <w:szCs w:val="24"/>
      <w:lang w:eastAsia="ru-RU"/>
    </w:rPr>
  </w:style>
  <w:style w:type="character" w:styleId="a6">
    <w:name w:val="page number"/>
    <w:basedOn w:val="a0"/>
    <w:rsid w:val="00EC421C"/>
  </w:style>
  <w:style w:type="paragraph" w:styleId="a7">
    <w:name w:val="List Paragraph"/>
    <w:basedOn w:val="a"/>
    <w:uiPriority w:val="34"/>
    <w:qFormat/>
    <w:rsid w:val="00EC421C"/>
    <w:pPr>
      <w:ind w:left="708"/>
    </w:pPr>
  </w:style>
  <w:style w:type="paragraph" w:customStyle="1" w:styleId="21">
    <w:name w:val="Основной текст 21"/>
    <w:basedOn w:val="a"/>
    <w:rsid w:val="00EC421C"/>
    <w:pPr>
      <w:widowControl w:val="0"/>
      <w:overflowPunct w:val="0"/>
      <w:autoSpaceDE w:val="0"/>
      <w:autoSpaceDN w:val="0"/>
      <w:adjustRightInd w:val="0"/>
      <w:ind w:firstLine="720"/>
      <w:jc w:val="both"/>
      <w:textAlignment w:val="baseline"/>
    </w:pPr>
    <w:rPr>
      <w:szCs w:val="20"/>
    </w:rPr>
  </w:style>
  <w:style w:type="paragraph" w:customStyle="1" w:styleId="Noeeu14">
    <w:name w:val="Noeeu14"/>
    <w:basedOn w:val="a"/>
    <w:rsid w:val="00EC421C"/>
    <w:pPr>
      <w:overflowPunct w:val="0"/>
      <w:autoSpaceDE w:val="0"/>
      <w:autoSpaceDN w:val="0"/>
      <w:adjustRightInd w:val="0"/>
      <w:spacing w:line="264" w:lineRule="auto"/>
      <w:ind w:firstLine="720"/>
      <w:jc w:val="both"/>
      <w:textAlignment w:val="baseline"/>
    </w:pPr>
    <w:rPr>
      <w:sz w:val="28"/>
      <w:szCs w:val="20"/>
    </w:rPr>
  </w:style>
  <w:style w:type="paragraph" w:customStyle="1" w:styleId="Style11">
    <w:name w:val="Style11"/>
    <w:basedOn w:val="a"/>
    <w:uiPriority w:val="99"/>
    <w:rsid w:val="00EC421C"/>
    <w:pPr>
      <w:widowControl w:val="0"/>
      <w:autoSpaceDE w:val="0"/>
      <w:autoSpaceDN w:val="0"/>
      <w:adjustRightInd w:val="0"/>
      <w:spacing w:line="274" w:lineRule="exact"/>
      <w:jc w:val="both"/>
    </w:pPr>
  </w:style>
  <w:style w:type="paragraph" w:customStyle="1" w:styleId="Style20">
    <w:name w:val="Style20"/>
    <w:basedOn w:val="a"/>
    <w:uiPriority w:val="99"/>
    <w:rsid w:val="00EC421C"/>
    <w:pPr>
      <w:widowControl w:val="0"/>
      <w:autoSpaceDE w:val="0"/>
      <w:autoSpaceDN w:val="0"/>
      <w:adjustRightInd w:val="0"/>
      <w:spacing w:line="276" w:lineRule="exact"/>
      <w:ind w:hanging="367"/>
      <w:jc w:val="both"/>
    </w:pPr>
  </w:style>
  <w:style w:type="paragraph" w:customStyle="1" w:styleId="Style23">
    <w:name w:val="Style23"/>
    <w:basedOn w:val="a"/>
    <w:rsid w:val="00EC421C"/>
    <w:pPr>
      <w:widowControl w:val="0"/>
      <w:autoSpaceDE w:val="0"/>
      <w:autoSpaceDN w:val="0"/>
      <w:adjustRightInd w:val="0"/>
      <w:spacing w:line="276" w:lineRule="exact"/>
      <w:ind w:hanging="526"/>
      <w:jc w:val="both"/>
    </w:pPr>
  </w:style>
  <w:style w:type="paragraph" w:customStyle="1" w:styleId="Style24">
    <w:name w:val="Style24"/>
    <w:basedOn w:val="a"/>
    <w:rsid w:val="00EC421C"/>
    <w:pPr>
      <w:widowControl w:val="0"/>
      <w:autoSpaceDE w:val="0"/>
      <w:autoSpaceDN w:val="0"/>
      <w:adjustRightInd w:val="0"/>
      <w:spacing w:line="266" w:lineRule="exact"/>
      <w:ind w:hanging="533"/>
      <w:jc w:val="both"/>
    </w:pPr>
  </w:style>
  <w:style w:type="character" w:customStyle="1" w:styleId="FontStyle33">
    <w:name w:val="Font Style33"/>
    <w:rsid w:val="00EC421C"/>
    <w:rPr>
      <w:rFonts w:ascii="Times New Roman" w:hAnsi="Times New Roman" w:cs="Times New Roman"/>
      <w:sz w:val="22"/>
      <w:szCs w:val="22"/>
    </w:rPr>
  </w:style>
  <w:style w:type="paragraph" w:customStyle="1" w:styleId="Default">
    <w:name w:val="Default"/>
    <w:rsid w:val="00EC421C"/>
    <w:pPr>
      <w:autoSpaceDE w:val="0"/>
      <w:autoSpaceDN w:val="0"/>
      <w:adjustRightInd w:val="0"/>
    </w:pPr>
    <w:rPr>
      <w:rFonts w:ascii="Times New Roman" w:eastAsia="Times New Roman" w:hAnsi="Times New Roman"/>
      <w:color w:val="000000"/>
      <w:sz w:val="24"/>
      <w:szCs w:val="24"/>
    </w:rPr>
  </w:style>
  <w:style w:type="paragraph" w:customStyle="1" w:styleId="ListParagraph1">
    <w:name w:val="List Paragraph1"/>
    <w:basedOn w:val="a"/>
    <w:qFormat/>
    <w:rsid w:val="00EC421C"/>
    <w:pPr>
      <w:widowControl w:val="0"/>
      <w:autoSpaceDE w:val="0"/>
      <w:autoSpaceDN w:val="0"/>
      <w:adjustRightInd w:val="0"/>
      <w:ind w:left="720"/>
      <w:contextualSpacing/>
    </w:pPr>
  </w:style>
  <w:style w:type="paragraph" w:customStyle="1" w:styleId="Style21">
    <w:name w:val="Style21"/>
    <w:basedOn w:val="a"/>
    <w:rsid w:val="00EC421C"/>
    <w:pPr>
      <w:widowControl w:val="0"/>
      <w:autoSpaceDE w:val="0"/>
      <w:autoSpaceDN w:val="0"/>
      <w:adjustRightInd w:val="0"/>
      <w:spacing w:line="275" w:lineRule="exact"/>
      <w:ind w:hanging="684"/>
      <w:jc w:val="both"/>
    </w:pPr>
  </w:style>
  <w:style w:type="paragraph" w:customStyle="1" w:styleId="Style3">
    <w:name w:val="Style3"/>
    <w:basedOn w:val="a"/>
    <w:rsid w:val="00EC421C"/>
    <w:pPr>
      <w:widowControl w:val="0"/>
      <w:autoSpaceDE w:val="0"/>
      <w:autoSpaceDN w:val="0"/>
      <w:adjustRightInd w:val="0"/>
    </w:pPr>
  </w:style>
  <w:style w:type="paragraph" w:customStyle="1" w:styleId="Style2">
    <w:name w:val="Style2"/>
    <w:basedOn w:val="a"/>
    <w:rsid w:val="00EC421C"/>
    <w:pPr>
      <w:widowControl w:val="0"/>
      <w:autoSpaceDE w:val="0"/>
      <w:autoSpaceDN w:val="0"/>
      <w:adjustRightInd w:val="0"/>
      <w:spacing w:line="317" w:lineRule="exact"/>
      <w:ind w:hanging="1253"/>
    </w:pPr>
  </w:style>
  <w:style w:type="character" w:customStyle="1" w:styleId="FontStyle13">
    <w:name w:val="Font Style13"/>
    <w:rsid w:val="00EC421C"/>
    <w:rPr>
      <w:rFonts w:ascii="Times New Roman" w:hAnsi="Times New Roman" w:cs="Times New Roman"/>
      <w:b/>
      <w:bCs/>
      <w:sz w:val="22"/>
      <w:szCs w:val="22"/>
    </w:rPr>
  </w:style>
  <w:style w:type="character" w:styleId="a8">
    <w:name w:val="annotation reference"/>
    <w:uiPriority w:val="99"/>
    <w:rsid w:val="00EC421C"/>
    <w:rPr>
      <w:sz w:val="16"/>
      <w:szCs w:val="16"/>
    </w:rPr>
  </w:style>
  <w:style w:type="paragraph" w:styleId="a9">
    <w:name w:val="annotation text"/>
    <w:basedOn w:val="a"/>
    <w:link w:val="aa"/>
    <w:rsid w:val="00EC421C"/>
    <w:rPr>
      <w:sz w:val="20"/>
      <w:szCs w:val="20"/>
    </w:rPr>
  </w:style>
  <w:style w:type="character" w:customStyle="1" w:styleId="aa">
    <w:name w:val="Текст примечания Знак"/>
    <w:link w:val="a9"/>
    <w:rsid w:val="00EC421C"/>
    <w:rPr>
      <w:rFonts w:ascii="Times New Roman" w:eastAsia="Times New Roman" w:hAnsi="Times New Roman" w:cs="Times New Roman"/>
      <w:sz w:val="20"/>
      <w:szCs w:val="20"/>
      <w:lang w:eastAsia="ru-RU"/>
    </w:rPr>
  </w:style>
  <w:style w:type="paragraph" w:styleId="ab">
    <w:name w:val="annotation subject"/>
    <w:basedOn w:val="a9"/>
    <w:next w:val="a9"/>
    <w:link w:val="ac"/>
    <w:rsid w:val="00EC421C"/>
    <w:rPr>
      <w:b/>
      <w:bCs/>
    </w:rPr>
  </w:style>
  <w:style w:type="character" w:customStyle="1" w:styleId="ac">
    <w:name w:val="Тема примечания Знак"/>
    <w:link w:val="ab"/>
    <w:rsid w:val="00EC421C"/>
    <w:rPr>
      <w:rFonts w:ascii="Times New Roman" w:eastAsia="Times New Roman" w:hAnsi="Times New Roman" w:cs="Times New Roman"/>
      <w:b/>
      <w:bCs/>
      <w:sz w:val="20"/>
      <w:szCs w:val="20"/>
    </w:rPr>
  </w:style>
  <w:style w:type="paragraph" w:styleId="ad">
    <w:name w:val="Balloon Text"/>
    <w:basedOn w:val="a"/>
    <w:link w:val="ae"/>
    <w:rsid w:val="00EC421C"/>
    <w:rPr>
      <w:rFonts w:ascii="Tahoma" w:hAnsi="Tahoma"/>
      <w:sz w:val="16"/>
      <w:szCs w:val="16"/>
    </w:rPr>
  </w:style>
  <w:style w:type="character" w:customStyle="1" w:styleId="ae">
    <w:name w:val="Текст выноски Знак"/>
    <w:link w:val="ad"/>
    <w:rsid w:val="00EC421C"/>
    <w:rPr>
      <w:rFonts w:ascii="Tahoma" w:eastAsia="Times New Roman" w:hAnsi="Tahoma" w:cs="Times New Roman"/>
      <w:sz w:val="16"/>
      <w:szCs w:val="16"/>
    </w:rPr>
  </w:style>
  <w:style w:type="paragraph" w:styleId="af">
    <w:name w:val="Revision"/>
    <w:hidden/>
    <w:uiPriority w:val="99"/>
    <w:semiHidden/>
    <w:rsid w:val="00EC421C"/>
    <w:rPr>
      <w:rFonts w:ascii="Times New Roman" w:eastAsia="Times New Roman" w:hAnsi="Times New Roman"/>
      <w:sz w:val="24"/>
      <w:szCs w:val="24"/>
    </w:rPr>
  </w:style>
  <w:style w:type="character" w:styleId="af0">
    <w:name w:val="Hyperlink"/>
    <w:uiPriority w:val="99"/>
    <w:unhideWhenUsed/>
    <w:rsid w:val="004405D5"/>
    <w:rPr>
      <w:color w:val="0000FF"/>
      <w:u w:val="single"/>
    </w:rPr>
  </w:style>
  <w:style w:type="paragraph" w:styleId="af1">
    <w:name w:val="No Spacing"/>
    <w:qFormat/>
    <w:rsid w:val="00B91CB6"/>
    <w:pPr>
      <w:suppressAutoHyphens/>
    </w:pPr>
    <w:rPr>
      <w:rFonts w:cs="Calibri"/>
      <w:sz w:val="22"/>
      <w:szCs w:val="22"/>
      <w:lang w:eastAsia="ar-SA"/>
    </w:rPr>
  </w:style>
  <w:style w:type="paragraph" w:customStyle="1" w:styleId="Style8">
    <w:name w:val="Style8"/>
    <w:basedOn w:val="a"/>
    <w:rsid w:val="00FE1999"/>
    <w:pPr>
      <w:widowControl w:val="0"/>
      <w:autoSpaceDE w:val="0"/>
      <w:autoSpaceDN w:val="0"/>
      <w:adjustRightInd w:val="0"/>
      <w:spacing w:line="277" w:lineRule="exact"/>
      <w:ind w:firstLine="547"/>
      <w:jc w:val="both"/>
    </w:pPr>
    <w:rPr>
      <w:rFonts w:ascii="Arial" w:hAnsi="Arial"/>
    </w:rPr>
  </w:style>
  <w:style w:type="character" w:customStyle="1" w:styleId="FontStyle14">
    <w:name w:val="Font Style14"/>
    <w:rsid w:val="00FE1999"/>
    <w:rPr>
      <w:rFonts w:ascii="Times New Roman" w:hAnsi="Times New Roman" w:cs="Times New Roman"/>
      <w:sz w:val="22"/>
      <w:szCs w:val="22"/>
    </w:rPr>
  </w:style>
  <w:style w:type="paragraph" w:styleId="af2">
    <w:name w:val="header"/>
    <w:basedOn w:val="a"/>
    <w:link w:val="af3"/>
    <w:uiPriority w:val="99"/>
    <w:unhideWhenUsed/>
    <w:rsid w:val="00565814"/>
    <w:pPr>
      <w:tabs>
        <w:tab w:val="center" w:pos="4677"/>
        <w:tab w:val="right" w:pos="9355"/>
      </w:tabs>
    </w:pPr>
  </w:style>
  <w:style w:type="character" w:customStyle="1" w:styleId="af3">
    <w:name w:val="Верхний колонтитул Знак"/>
    <w:link w:val="af2"/>
    <w:uiPriority w:val="99"/>
    <w:rsid w:val="00565814"/>
    <w:rPr>
      <w:rFonts w:ascii="Times New Roman" w:eastAsia="Times New Roman" w:hAnsi="Times New Roman"/>
      <w:sz w:val="24"/>
      <w:szCs w:val="24"/>
    </w:rPr>
  </w:style>
  <w:style w:type="character" w:styleId="af4">
    <w:name w:val="FollowedHyperlink"/>
    <w:uiPriority w:val="99"/>
    <w:semiHidden/>
    <w:unhideWhenUsed/>
    <w:rsid w:val="00F87871"/>
    <w:rPr>
      <w:color w:val="800080"/>
      <w:u w:val="single"/>
    </w:rPr>
  </w:style>
  <w:style w:type="paragraph" w:customStyle="1" w:styleId="font5">
    <w:name w:val="font5"/>
    <w:basedOn w:val="a"/>
    <w:rsid w:val="005A71E4"/>
    <w:pPr>
      <w:spacing w:before="100" w:beforeAutospacing="1" w:after="100" w:afterAutospacing="1"/>
    </w:pPr>
    <w:rPr>
      <w:rFonts w:ascii="Tahoma" w:hAnsi="Tahoma" w:cs="Tahoma"/>
      <w:b/>
      <w:bCs/>
      <w:color w:val="000000"/>
      <w:sz w:val="16"/>
      <w:szCs w:val="16"/>
    </w:rPr>
  </w:style>
  <w:style w:type="paragraph" w:customStyle="1" w:styleId="font6">
    <w:name w:val="font6"/>
    <w:basedOn w:val="a"/>
    <w:rsid w:val="005A71E4"/>
    <w:pPr>
      <w:spacing w:before="100" w:beforeAutospacing="1" w:after="100" w:afterAutospacing="1"/>
    </w:pPr>
    <w:rPr>
      <w:rFonts w:ascii="Tahoma" w:hAnsi="Tahoma" w:cs="Tahoma"/>
      <w:color w:val="000000"/>
      <w:sz w:val="16"/>
      <w:szCs w:val="16"/>
    </w:rPr>
  </w:style>
  <w:style w:type="paragraph" w:customStyle="1" w:styleId="xl83">
    <w:name w:val="xl83"/>
    <w:basedOn w:val="a"/>
    <w:rsid w:val="005A71E4"/>
    <w:pPr>
      <w:spacing w:before="100" w:beforeAutospacing="1" w:after="100" w:afterAutospacing="1"/>
    </w:pPr>
    <w:rPr>
      <w:rFonts w:ascii="Calibri" w:hAnsi="Calibri"/>
      <w:color w:val="000000"/>
      <w:sz w:val="22"/>
      <w:szCs w:val="22"/>
    </w:rPr>
  </w:style>
  <w:style w:type="paragraph" w:customStyle="1" w:styleId="xl84">
    <w:name w:val="xl84"/>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85">
    <w:name w:val="xl85"/>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6">
    <w:name w:val="xl86"/>
    <w:basedOn w:val="a"/>
    <w:rsid w:val="005A71E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olor w:val="000000"/>
      <w:sz w:val="22"/>
      <w:szCs w:val="22"/>
    </w:rPr>
  </w:style>
  <w:style w:type="paragraph" w:customStyle="1" w:styleId="xl89">
    <w:name w:val="xl89"/>
    <w:basedOn w:val="a"/>
    <w:rsid w:val="005A71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1">
    <w:name w:val="xl91"/>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95">
    <w:name w:val="xl95"/>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96">
    <w:name w:val="xl96"/>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97">
    <w:name w:val="xl97"/>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98">
    <w:name w:val="xl98"/>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99">
    <w:name w:val="xl99"/>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00">
    <w:name w:val="xl100"/>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01">
    <w:name w:val="xl101"/>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02">
    <w:name w:val="xl102"/>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3">
    <w:name w:val="xl103"/>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4">
    <w:name w:val="xl104"/>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6">
    <w:name w:val="xl106"/>
    <w:basedOn w:val="a"/>
    <w:rsid w:val="005A71E4"/>
    <w:pPr>
      <w:pBdr>
        <w:bottom w:val="single" w:sz="4" w:space="0" w:color="auto"/>
        <w:right w:val="single" w:sz="4" w:space="0" w:color="auto"/>
      </w:pBdr>
      <w:spacing w:before="100" w:beforeAutospacing="1" w:after="100" w:afterAutospacing="1"/>
      <w:textAlignment w:val="top"/>
    </w:pPr>
  </w:style>
  <w:style w:type="paragraph" w:customStyle="1" w:styleId="xl107">
    <w:name w:val="xl107"/>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8">
    <w:name w:val="xl108"/>
    <w:basedOn w:val="a"/>
    <w:rsid w:val="005A71E4"/>
    <w:pPr>
      <w:pBdr>
        <w:bottom w:val="single" w:sz="4" w:space="0" w:color="auto"/>
        <w:right w:val="single" w:sz="4" w:space="0" w:color="auto"/>
      </w:pBdr>
      <w:spacing w:before="100" w:beforeAutospacing="1" w:after="100" w:afterAutospacing="1"/>
      <w:jc w:val="center"/>
      <w:textAlignment w:val="top"/>
    </w:pPr>
  </w:style>
  <w:style w:type="paragraph" w:customStyle="1" w:styleId="xl109">
    <w:name w:val="xl109"/>
    <w:basedOn w:val="a"/>
    <w:rsid w:val="005A71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0">
    <w:name w:val="xl110"/>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1">
    <w:name w:val="xl111"/>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2">
    <w:name w:val="xl112"/>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5">
    <w:name w:val="xl115"/>
    <w:basedOn w:val="a"/>
    <w:rsid w:val="005A71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6">
    <w:name w:val="xl116"/>
    <w:basedOn w:val="a"/>
    <w:rsid w:val="005A71E4"/>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17">
    <w:name w:val="xl117"/>
    <w:basedOn w:val="a"/>
    <w:rsid w:val="005A71E4"/>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18">
    <w:name w:val="xl118"/>
    <w:basedOn w:val="a"/>
    <w:rsid w:val="005A71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19">
    <w:name w:val="xl119"/>
    <w:basedOn w:val="a"/>
    <w:rsid w:val="005A71E4"/>
    <w:pPr>
      <w:pBdr>
        <w:bottom w:val="single" w:sz="4" w:space="0" w:color="auto"/>
      </w:pBdr>
      <w:spacing w:before="100" w:beforeAutospacing="1" w:after="100" w:afterAutospacing="1"/>
      <w:textAlignment w:val="top"/>
    </w:pPr>
    <w:rPr>
      <w:b/>
      <w:bCs/>
      <w:sz w:val="28"/>
      <w:szCs w:val="28"/>
    </w:rPr>
  </w:style>
  <w:style w:type="paragraph" w:customStyle="1" w:styleId="xl120">
    <w:name w:val="xl120"/>
    <w:basedOn w:val="a"/>
    <w:rsid w:val="005A71E4"/>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1">
    <w:name w:val="xl121"/>
    <w:basedOn w:val="a"/>
    <w:rsid w:val="005A71E4"/>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2">
    <w:name w:val="xl122"/>
    <w:basedOn w:val="a"/>
    <w:rsid w:val="005A71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3">
    <w:name w:val="xl123"/>
    <w:basedOn w:val="a"/>
    <w:rsid w:val="005A71E4"/>
    <w:pPr>
      <w:pBdr>
        <w:left w:val="single" w:sz="4" w:space="0" w:color="auto"/>
        <w:right w:val="single" w:sz="4" w:space="0" w:color="auto"/>
      </w:pBdr>
      <w:spacing w:before="100" w:beforeAutospacing="1" w:after="100" w:afterAutospacing="1"/>
    </w:pPr>
  </w:style>
  <w:style w:type="paragraph" w:customStyle="1" w:styleId="xl124">
    <w:name w:val="xl124"/>
    <w:basedOn w:val="a"/>
    <w:rsid w:val="005A71E4"/>
    <w:pPr>
      <w:pBdr>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5A71E4"/>
    <w:pPr>
      <w:pBdr>
        <w:top w:val="single" w:sz="4" w:space="0" w:color="auto"/>
        <w:left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26">
    <w:name w:val="xl126"/>
    <w:basedOn w:val="a"/>
    <w:rsid w:val="005A71E4"/>
    <w:pPr>
      <w:pBdr>
        <w:left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27">
    <w:name w:val="xl127"/>
    <w:basedOn w:val="a"/>
    <w:rsid w:val="005A71E4"/>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28">
    <w:name w:val="xl128"/>
    <w:basedOn w:val="a"/>
    <w:rsid w:val="005A71E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9">
    <w:name w:val="xl129"/>
    <w:basedOn w:val="a"/>
    <w:rsid w:val="005A71E4"/>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5A71E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rsid w:val="005A71E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32">
    <w:name w:val="xl132"/>
    <w:basedOn w:val="a"/>
    <w:rsid w:val="005A71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33">
    <w:name w:val="xl133"/>
    <w:basedOn w:val="a"/>
    <w:rsid w:val="005A71E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34">
    <w:name w:val="xl134"/>
    <w:basedOn w:val="a"/>
    <w:rsid w:val="005A71E4"/>
    <w:pPr>
      <w:pBdr>
        <w:top w:val="single" w:sz="4" w:space="0" w:color="auto"/>
        <w:left w:val="single" w:sz="4" w:space="0" w:color="auto"/>
        <w:bottom w:val="single" w:sz="4" w:space="0" w:color="auto"/>
      </w:pBdr>
      <w:spacing w:before="100" w:beforeAutospacing="1" w:after="100" w:afterAutospacing="1"/>
      <w:jc w:val="center"/>
    </w:pPr>
    <w:rPr>
      <w:b/>
      <w:bCs/>
      <w:color w:val="000000"/>
    </w:rPr>
  </w:style>
  <w:style w:type="paragraph" w:customStyle="1" w:styleId="xl135">
    <w:name w:val="xl135"/>
    <w:basedOn w:val="a"/>
    <w:rsid w:val="005A71E4"/>
    <w:pPr>
      <w:pBdr>
        <w:top w:val="single" w:sz="4" w:space="0" w:color="auto"/>
        <w:bottom w:val="single" w:sz="4" w:space="0" w:color="auto"/>
      </w:pBdr>
      <w:spacing w:before="100" w:beforeAutospacing="1" w:after="100" w:afterAutospacing="1"/>
    </w:pPr>
  </w:style>
  <w:style w:type="paragraph" w:customStyle="1" w:styleId="xl136">
    <w:name w:val="xl136"/>
    <w:basedOn w:val="a"/>
    <w:rsid w:val="005A71E4"/>
    <w:pPr>
      <w:pBdr>
        <w:top w:val="single" w:sz="4" w:space="0" w:color="auto"/>
        <w:bottom w:val="single" w:sz="4" w:space="0" w:color="auto"/>
        <w:right w:val="single" w:sz="4" w:space="0" w:color="auto"/>
      </w:pBdr>
      <w:spacing w:before="100" w:beforeAutospacing="1" w:after="100" w:afterAutospacing="1"/>
    </w:pPr>
  </w:style>
  <w:style w:type="paragraph" w:customStyle="1" w:styleId="af5">
    <w:name w:val="Знак Знак"/>
    <w:basedOn w:val="a"/>
    <w:rsid w:val="0018001C"/>
    <w:pPr>
      <w:tabs>
        <w:tab w:val="num" w:pos="1069"/>
      </w:tabs>
      <w:spacing w:after="160" w:line="240" w:lineRule="exact"/>
      <w:ind w:left="1069" w:hanging="360"/>
      <w:jc w:val="both"/>
    </w:pPr>
    <w:rPr>
      <w:rFonts w:ascii="Verdana" w:hAnsi="Verdana" w:cs="Verdana"/>
      <w:sz w:val="20"/>
      <w:szCs w:val="20"/>
      <w:lang w:val="en-US" w:eastAsia="en-US"/>
    </w:rPr>
  </w:style>
  <w:style w:type="character" w:styleId="af6">
    <w:name w:val="Strong"/>
    <w:basedOn w:val="a0"/>
    <w:uiPriority w:val="22"/>
    <w:qFormat/>
    <w:rsid w:val="000352EE"/>
    <w:rPr>
      <w:b/>
      <w:bCs/>
    </w:rPr>
  </w:style>
  <w:style w:type="paragraph" w:customStyle="1" w:styleId="22">
    <w:name w:val="Основной текст 22"/>
    <w:basedOn w:val="a"/>
    <w:rsid w:val="008334E8"/>
    <w:pPr>
      <w:widowControl w:val="0"/>
      <w:overflowPunct w:val="0"/>
      <w:autoSpaceDE w:val="0"/>
      <w:autoSpaceDN w:val="0"/>
      <w:adjustRightInd w:val="0"/>
      <w:ind w:firstLine="720"/>
      <w:jc w:val="both"/>
      <w:textAlignment w:val="baseline"/>
    </w:pPr>
    <w:rPr>
      <w:szCs w:val="20"/>
    </w:rPr>
  </w:style>
  <w:style w:type="paragraph" w:styleId="af7">
    <w:name w:val="Subtitle"/>
    <w:basedOn w:val="a"/>
    <w:link w:val="af8"/>
    <w:uiPriority w:val="99"/>
    <w:qFormat/>
    <w:rsid w:val="008334E8"/>
    <w:pPr>
      <w:jc w:val="both"/>
    </w:pPr>
    <w:rPr>
      <w:b/>
      <w:bCs/>
      <w:sz w:val="20"/>
      <w:szCs w:val="20"/>
    </w:rPr>
  </w:style>
  <w:style w:type="character" w:customStyle="1" w:styleId="af8">
    <w:name w:val="Подзаголовок Знак"/>
    <w:basedOn w:val="a0"/>
    <w:link w:val="af7"/>
    <w:uiPriority w:val="99"/>
    <w:rsid w:val="008334E8"/>
    <w:rPr>
      <w:rFonts w:ascii="Times New Roman" w:eastAsia="Times New Roman" w:hAnsi="Times New Roman"/>
      <w:b/>
      <w:bCs/>
    </w:rPr>
  </w:style>
  <w:style w:type="paragraph" w:customStyle="1" w:styleId="23">
    <w:name w:val="Основной текст 23"/>
    <w:basedOn w:val="a"/>
    <w:rsid w:val="00690285"/>
    <w:pPr>
      <w:widowControl w:val="0"/>
      <w:overflowPunct w:val="0"/>
      <w:autoSpaceDE w:val="0"/>
      <w:autoSpaceDN w:val="0"/>
      <w:adjustRightInd w:val="0"/>
      <w:ind w:firstLine="720"/>
      <w:jc w:val="both"/>
      <w:textAlignment w:val="baseline"/>
    </w:pPr>
    <w:rPr>
      <w:szCs w:val="20"/>
    </w:rPr>
  </w:style>
  <w:style w:type="paragraph" w:customStyle="1" w:styleId="Style10">
    <w:name w:val="Style10"/>
    <w:basedOn w:val="a"/>
    <w:uiPriority w:val="99"/>
    <w:rsid w:val="00431088"/>
    <w:pPr>
      <w:widowControl w:val="0"/>
      <w:autoSpaceDE w:val="0"/>
      <w:autoSpaceDN w:val="0"/>
      <w:adjustRightInd w:val="0"/>
      <w:spacing w:line="304" w:lineRule="exact"/>
      <w:ind w:firstLine="710"/>
      <w:jc w:val="both"/>
    </w:pPr>
  </w:style>
  <w:style w:type="character" w:customStyle="1" w:styleId="FontStyle23">
    <w:name w:val="Font Style23"/>
    <w:uiPriority w:val="99"/>
    <w:rsid w:val="00431088"/>
    <w:rPr>
      <w:rFonts w:ascii="Times New Roman" w:hAnsi="Times New Roman"/>
      <w:sz w:val="24"/>
    </w:rPr>
  </w:style>
  <w:style w:type="paragraph" w:styleId="2">
    <w:name w:val="Body Text Indent 2"/>
    <w:basedOn w:val="a"/>
    <w:link w:val="20"/>
    <w:rsid w:val="005546B8"/>
    <w:pPr>
      <w:ind w:firstLine="540"/>
      <w:jc w:val="both"/>
    </w:pPr>
  </w:style>
  <w:style w:type="character" w:customStyle="1" w:styleId="20">
    <w:name w:val="Основной текст с отступом 2 Знак"/>
    <w:basedOn w:val="a0"/>
    <w:link w:val="2"/>
    <w:rsid w:val="005546B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23398">
      <w:bodyDiv w:val="1"/>
      <w:marLeft w:val="0"/>
      <w:marRight w:val="0"/>
      <w:marTop w:val="0"/>
      <w:marBottom w:val="0"/>
      <w:divBdr>
        <w:top w:val="none" w:sz="0" w:space="0" w:color="auto"/>
        <w:left w:val="none" w:sz="0" w:space="0" w:color="auto"/>
        <w:bottom w:val="none" w:sz="0" w:space="0" w:color="auto"/>
        <w:right w:val="none" w:sz="0" w:space="0" w:color="auto"/>
      </w:divBdr>
    </w:div>
    <w:div w:id="40903539">
      <w:bodyDiv w:val="1"/>
      <w:marLeft w:val="0"/>
      <w:marRight w:val="0"/>
      <w:marTop w:val="0"/>
      <w:marBottom w:val="0"/>
      <w:divBdr>
        <w:top w:val="none" w:sz="0" w:space="0" w:color="auto"/>
        <w:left w:val="none" w:sz="0" w:space="0" w:color="auto"/>
        <w:bottom w:val="none" w:sz="0" w:space="0" w:color="auto"/>
        <w:right w:val="none" w:sz="0" w:space="0" w:color="auto"/>
      </w:divBdr>
    </w:div>
    <w:div w:id="50201202">
      <w:bodyDiv w:val="1"/>
      <w:marLeft w:val="0"/>
      <w:marRight w:val="0"/>
      <w:marTop w:val="0"/>
      <w:marBottom w:val="0"/>
      <w:divBdr>
        <w:top w:val="none" w:sz="0" w:space="0" w:color="auto"/>
        <w:left w:val="none" w:sz="0" w:space="0" w:color="auto"/>
        <w:bottom w:val="none" w:sz="0" w:space="0" w:color="auto"/>
        <w:right w:val="none" w:sz="0" w:space="0" w:color="auto"/>
      </w:divBdr>
      <w:divsChild>
        <w:div w:id="2059358714">
          <w:marLeft w:val="0"/>
          <w:marRight w:val="0"/>
          <w:marTop w:val="0"/>
          <w:marBottom w:val="0"/>
          <w:divBdr>
            <w:top w:val="none" w:sz="0" w:space="0" w:color="auto"/>
            <w:left w:val="none" w:sz="0" w:space="0" w:color="auto"/>
            <w:bottom w:val="none" w:sz="0" w:space="0" w:color="auto"/>
            <w:right w:val="none" w:sz="0" w:space="0" w:color="auto"/>
          </w:divBdr>
        </w:div>
      </w:divsChild>
    </w:div>
    <w:div w:id="104035740">
      <w:bodyDiv w:val="1"/>
      <w:marLeft w:val="0"/>
      <w:marRight w:val="0"/>
      <w:marTop w:val="0"/>
      <w:marBottom w:val="0"/>
      <w:divBdr>
        <w:top w:val="none" w:sz="0" w:space="0" w:color="auto"/>
        <w:left w:val="none" w:sz="0" w:space="0" w:color="auto"/>
        <w:bottom w:val="none" w:sz="0" w:space="0" w:color="auto"/>
        <w:right w:val="none" w:sz="0" w:space="0" w:color="auto"/>
      </w:divBdr>
    </w:div>
    <w:div w:id="156268933">
      <w:bodyDiv w:val="1"/>
      <w:marLeft w:val="0"/>
      <w:marRight w:val="0"/>
      <w:marTop w:val="0"/>
      <w:marBottom w:val="0"/>
      <w:divBdr>
        <w:top w:val="none" w:sz="0" w:space="0" w:color="auto"/>
        <w:left w:val="none" w:sz="0" w:space="0" w:color="auto"/>
        <w:bottom w:val="none" w:sz="0" w:space="0" w:color="auto"/>
        <w:right w:val="none" w:sz="0" w:space="0" w:color="auto"/>
      </w:divBdr>
    </w:div>
    <w:div w:id="193466118">
      <w:bodyDiv w:val="1"/>
      <w:marLeft w:val="0"/>
      <w:marRight w:val="0"/>
      <w:marTop w:val="0"/>
      <w:marBottom w:val="0"/>
      <w:divBdr>
        <w:top w:val="none" w:sz="0" w:space="0" w:color="auto"/>
        <w:left w:val="none" w:sz="0" w:space="0" w:color="auto"/>
        <w:bottom w:val="none" w:sz="0" w:space="0" w:color="auto"/>
        <w:right w:val="none" w:sz="0" w:space="0" w:color="auto"/>
      </w:divBdr>
    </w:div>
    <w:div w:id="206256487">
      <w:bodyDiv w:val="1"/>
      <w:marLeft w:val="0"/>
      <w:marRight w:val="0"/>
      <w:marTop w:val="0"/>
      <w:marBottom w:val="0"/>
      <w:divBdr>
        <w:top w:val="none" w:sz="0" w:space="0" w:color="auto"/>
        <w:left w:val="none" w:sz="0" w:space="0" w:color="auto"/>
        <w:bottom w:val="none" w:sz="0" w:space="0" w:color="auto"/>
        <w:right w:val="none" w:sz="0" w:space="0" w:color="auto"/>
      </w:divBdr>
    </w:div>
    <w:div w:id="208961481">
      <w:bodyDiv w:val="1"/>
      <w:marLeft w:val="0"/>
      <w:marRight w:val="0"/>
      <w:marTop w:val="0"/>
      <w:marBottom w:val="0"/>
      <w:divBdr>
        <w:top w:val="none" w:sz="0" w:space="0" w:color="auto"/>
        <w:left w:val="none" w:sz="0" w:space="0" w:color="auto"/>
        <w:bottom w:val="none" w:sz="0" w:space="0" w:color="auto"/>
        <w:right w:val="none" w:sz="0" w:space="0" w:color="auto"/>
      </w:divBdr>
    </w:div>
    <w:div w:id="219022104">
      <w:bodyDiv w:val="1"/>
      <w:marLeft w:val="0"/>
      <w:marRight w:val="0"/>
      <w:marTop w:val="0"/>
      <w:marBottom w:val="0"/>
      <w:divBdr>
        <w:top w:val="none" w:sz="0" w:space="0" w:color="auto"/>
        <w:left w:val="none" w:sz="0" w:space="0" w:color="auto"/>
        <w:bottom w:val="none" w:sz="0" w:space="0" w:color="auto"/>
        <w:right w:val="none" w:sz="0" w:space="0" w:color="auto"/>
      </w:divBdr>
    </w:div>
    <w:div w:id="279342695">
      <w:bodyDiv w:val="1"/>
      <w:marLeft w:val="0"/>
      <w:marRight w:val="0"/>
      <w:marTop w:val="0"/>
      <w:marBottom w:val="0"/>
      <w:divBdr>
        <w:top w:val="none" w:sz="0" w:space="0" w:color="auto"/>
        <w:left w:val="none" w:sz="0" w:space="0" w:color="auto"/>
        <w:bottom w:val="none" w:sz="0" w:space="0" w:color="auto"/>
        <w:right w:val="none" w:sz="0" w:space="0" w:color="auto"/>
      </w:divBdr>
    </w:div>
    <w:div w:id="330914795">
      <w:bodyDiv w:val="1"/>
      <w:marLeft w:val="0"/>
      <w:marRight w:val="0"/>
      <w:marTop w:val="0"/>
      <w:marBottom w:val="0"/>
      <w:divBdr>
        <w:top w:val="none" w:sz="0" w:space="0" w:color="auto"/>
        <w:left w:val="none" w:sz="0" w:space="0" w:color="auto"/>
        <w:bottom w:val="none" w:sz="0" w:space="0" w:color="auto"/>
        <w:right w:val="none" w:sz="0" w:space="0" w:color="auto"/>
      </w:divBdr>
    </w:div>
    <w:div w:id="403647710">
      <w:bodyDiv w:val="1"/>
      <w:marLeft w:val="0"/>
      <w:marRight w:val="0"/>
      <w:marTop w:val="0"/>
      <w:marBottom w:val="0"/>
      <w:divBdr>
        <w:top w:val="none" w:sz="0" w:space="0" w:color="auto"/>
        <w:left w:val="none" w:sz="0" w:space="0" w:color="auto"/>
        <w:bottom w:val="none" w:sz="0" w:space="0" w:color="auto"/>
        <w:right w:val="none" w:sz="0" w:space="0" w:color="auto"/>
      </w:divBdr>
    </w:div>
    <w:div w:id="405150442">
      <w:bodyDiv w:val="1"/>
      <w:marLeft w:val="0"/>
      <w:marRight w:val="0"/>
      <w:marTop w:val="0"/>
      <w:marBottom w:val="0"/>
      <w:divBdr>
        <w:top w:val="none" w:sz="0" w:space="0" w:color="auto"/>
        <w:left w:val="none" w:sz="0" w:space="0" w:color="auto"/>
        <w:bottom w:val="none" w:sz="0" w:space="0" w:color="auto"/>
        <w:right w:val="none" w:sz="0" w:space="0" w:color="auto"/>
      </w:divBdr>
    </w:div>
    <w:div w:id="437258478">
      <w:bodyDiv w:val="1"/>
      <w:marLeft w:val="0"/>
      <w:marRight w:val="0"/>
      <w:marTop w:val="0"/>
      <w:marBottom w:val="0"/>
      <w:divBdr>
        <w:top w:val="none" w:sz="0" w:space="0" w:color="auto"/>
        <w:left w:val="none" w:sz="0" w:space="0" w:color="auto"/>
        <w:bottom w:val="none" w:sz="0" w:space="0" w:color="auto"/>
        <w:right w:val="none" w:sz="0" w:space="0" w:color="auto"/>
      </w:divBdr>
    </w:div>
    <w:div w:id="455948185">
      <w:bodyDiv w:val="1"/>
      <w:marLeft w:val="0"/>
      <w:marRight w:val="0"/>
      <w:marTop w:val="0"/>
      <w:marBottom w:val="0"/>
      <w:divBdr>
        <w:top w:val="none" w:sz="0" w:space="0" w:color="auto"/>
        <w:left w:val="none" w:sz="0" w:space="0" w:color="auto"/>
        <w:bottom w:val="none" w:sz="0" w:space="0" w:color="auto"/>
        <w:right w:val="none" w:sz="0" w:space="0" w:color="auto"/>
      </w:divBdr>
    </w:div>
    <w:div w:id="511646558">
      <w:bodyDiv w:val="1"/>
      <w:marLeft w:val="0"/>
      <w:marRight w:val="0"/>
      <w:marTop w:val="0"/>
      <w:marBottom w:val="0"/>
      <w:divBdr>
        <w:top w:val="none" w:sz="0" w:space="0" w:color="auto"/>
        <w:left w:val="none" w:sz="0" w:space="0" w:color="auto"/>
        <w:bottom w:val="none" w:sz="0" w:space="0" w:color="auto"/>
        <w:right w:val="none" w:sz="0" w:space="0" w:color="auto"/>
      </w:divBdr>
    </w:div>
    <w:div w:id="522519869">
      <w:bodyDiv w:val="1"/>
      <w:marLeft w:val="0"/>
      <w:marRight w:val="0"/>
      <w:marTop w:val="0"/>
      <w:marBottom w:val="0"/>
      <w:divBdr>
        <w:top w:val="none" w:sz="0" w:space="0" w:color="auto"/>
        <w:left w:val="none" w:sz="0" w:space="0" w:color="auto"/>
        <w:bottom w:val="none" w:sz="0" w:space="0" w:color="auto"/>
        <w:right w:val="none" w:sz="0" w:space="0" w:color="auto"/>
      </w:divBdr>
    </w:div>
    <w:div w:id="541553820">
      <w:bodyDiv w:val="1"/>
      <w:marLeft w:val="0"/>
      <w:marRight w:val="0"/>
      <w:marTop w:val="0"/>
      <w:marBottom w:val="0"/>
      <w:divBdr>
        <w:top w:val="none" w:sz="0" w:space="0" w:color="auto"/>
        <w:left w:val="none" w:sz="0" w:space="0" w:color="auto"/>
        <w:bottom w:val="none" w:sz="0" w:space="0" w:color="auto"/>
        <w:right w:val="none" w:sz="0" w:space="0" w:color="auto"/>
      </w:divBdr>
    </w:div>
    <w:div w:id="551501338">
      <w:bodyDiv w:val="1"/>
      <w:marLeft w:val="0"/>
      <w:marRight w:val="0"/>
      <w:marTop w:val="0"/>
      <w:marBottom w:val="0"/>
      <w:divBdr>
        <w:top w:val="none" w:sz="0" w:space="0" w:color="auto"/>
        <w:left w:val="none" w:sz="0" w:space="0" w:color="auto"/>
        <w:bottom w:val="none" w:sz="0" w:space="0" w:color="auto"/>
        <w:right w:val="none" w:sz="0" w:space="0" w:color="auto"/>
      </w:divBdr>
    </w:div>
    <w:div w:id="563494964">
      <w:bodyDiv w:val="1"/>
      <w:marLeft w:val="0"/>
      <w:marRight w:val="0"/>
      <w:marTop w:val="0"/>
      <w:marBottom w:val="0"/>
      <w:divBdr>
        <w:top w:val="none" w:sz="0" w:space="0" w:color="auto"/>
        <w:left w:val="none" w:sz="0" w:space="0" w:color="auto"/>
        <w:bottom w:val="none" w:sz="0" w:space="0" w:color="auto"/>
        <w:right w:val="none" w:sz="0" w:space="0" w:color="auto"/>
      </w:divBdr>
    </w:div>
    <w:div w:id="570896557">
      <w:bodyDiv w:val="1"/>
      <w:marLeft w:val="0"/>
      <w:marRight w:val="0"/>
      <w:marTop w:val="0"/>
      <w:marBottom w:val="0"/>
      <w:divBdr>
        <w:top w:val="none" w:sz="0" w:space="0" w:color="auto"/>
        <w:left w:val="none" w:sz="0" w:space="0" w:color="auto"/>
        <w:bottom w:val="none" w:sz="0" w:space="0" w:color="auto"/>
        <w:right w:val="none" w:sz="0" w:space="0" w:color="auto"/>
      </w:divBdr>
    </w:div>
    <w:div w:id="577787248">
      <w:bodyDiv w:val="1"/>
      <w:marLeft w:val="0"/>
      <w:marRight w:val="0"/>
      <w:marTop w:val="0"/>
      <w:marBottom w:val="0"/>
      <w:divBdr>
        <w:top w:val="none" w:sz="0" w:space="0" w:color="auto"/>
        <w:left w:val="none" w:sz="0" w:space="0" w:color="auto"/>
        <w:bottom w:val="none" w:sz="0" w:space="0" w:color="auto"/>
        <w:right w:val="none" w:sz="0" w:space="0" w:color="auto"/>
      </w:divBdr>
    </w:div>
    <w:div w:id="655645031">
      <w:bodyDiv w:val="1"/>
      <w:marLeft w:val="0"/>
      <w:marRight w:val="0"/>
      <w:marTop w:val="0"/>
      <w:marBottom w:val="0"/>
      <w:divBdr>
        <w:top w:val="none" w:sz="0" w:space="0" w:color="auto"/>
        <w:left w:val="none" w:sz="0" w:space="0" w:color="auto"/>
        <w:bottom w:val="none" w:sz="0" w:space="0" w:color="auto"/>
        <w:right w:val="none" w:sz="0" w:space="0" w:color="auto"/>
      </w:divBdr>
    </w:div>
    <w:div w:id="681248068">
      <w:bodyDiv w:val="1"/>
      <w:marLeft w:val="0"/>
      <w:marRight w:val="0"/>
      <w:marTop w:val="0"/>
      <w:marBottom w:val="0"/>
      <w:divBdr>
        <w:top w:val="none" w:sz="0" w:space="0" w:color="auto"/>
        <w:left w:val="none" w:sz="0" w:space="0" w:color="auto"/>
        <w:bottom w:val="none" w:sz="0" w:space="0" w:color="auto"/>
        <w:right w:val="none" w:sz="0" w:space="0" w:color="auto"/>
      </w:divBdr>
    </w:div>
    <w:div w:id="735058163">
      <w:bodyDiv w:val="1"/>
      <w:marLeft w:val="0"/>
      <w:marRight w:val="0"/>
      <w:marTop w:val="0"/>
      <w:marBottom w:val="0"/>
      <w:divBdr>
        <w:top w:val="none" w:sz="0" w:space="0" w:color="auto"/>
        <w:left w:val="none" w:sz="0" w:space="0" w:color="auto"/>
        <w:bottom w:val="none" w:sz="0" w:space="0" w:color="auto"/>
        <w:right w:val="none" w:sz="0" w:space="0" w:color="auto"/>
      </w:divBdr>
    </w:div>
    <w:div w:id="756705038">
      <w:bodyDiv w:val="1"/>
      <w:marLeft w:val="0"/>
      <w:marRight w:val="0"/>
      <w:marTop w:val="0"/>
      <w:marBottom w:val="0"/>
      <w:divBdr>
        <w:top w:val="none" w:sz="0" w:space="0" w:color="auto"/>
        <w:left w:val="none" w:sz="0" w:space="0" w:color="auto"/>
        <w:bottom w:val="none" w:sz="0" w:space="0" w:color="auto"/>
        <w:right w:val="none" w:sz="0" w:space="0" w:color="auto"/>
      </w:divBdr>
    </w:div>
    <w:div w:id="765922094">
      <w:bodyDiv w:val="1"/>
      <w:marLeft w:val="0"/>
      <w:marRight w:val="0"/>
      <w:marTop w:val="0"/>
      <w:marBottom w:val="0"/>
      <w:divBdr>
        <w:top w:val="none" w:sz="0" w:space="0" w:color="auto"/>
        <w:left w:val="none" w:sz="0" w:space="0" w:color="auto"/>
        <w:bottom w:val="none" w:sz="0" w:space="0" w:color="auto"/>
        <w:right w:val="none" w:sz="0" w:space="0" w:color="auto"/>
      </w:divBdr>
    </w:div>
    <w:div w:id="778644623">
      <w:bodyDiv w:val="1"/>
      <w:marLeft w:val="0"/>
      <w:marRight w:val="0"/>
      <w:marTop w:val="0"/>
      <w:marBottom w:val="0"/>
      <w:divBdr>
        <w:top w:val="none" w:sz="0" w:space="0" w:color="auto"/>
        <w:left w:val="none" w:sz="0" w:space="0" w:color="auto"/>
        <w:bottom w:val="none" w:sz="0" w:space="0" w:color="auto"/>
        <w:right w:val="none" w:sz="0" w:space="0" w:color="auto"/>
      </w:divBdr>
    </w:div>
    <w:div w:id="829566687">
      <w:bodyDiv w:val="1"/>
      <w:marLeft w:val="0"/>
      <w:marRight w:val="0"/>
      <w:marTop w:val="0"/>
      <w:marBottom w:val="0"/>
      <w:divBdr>
        <w:top w:val="none" w:sz="0" w:space="0" w:color="auto"/>
        <w:left w:val="none" w:sz="0" w:space="0" w:color="auto"/>
        <w:bottom w:val="none" w:sz="0" w:space="0" w:color="auto"/>
        <w:right w:val="none" w:sz="0" w:space="0" w:color="auto"/>
      </w:divBdr>
    </w:div>
    <w:div w:id="830563638">
      <w:bodyDiv w:val="1"/>
      <w:marLeft w:val="0"/>
      <w:marRight w:val="0"/>
      <w:marTop w:val="0"/>
      <w:marBottom w:val="0"/>
      <w:divBdr>
        <w:top w:val="none" w:sz="0" w:space="0" w:color="auto"/>
        <w:left w:val="none" w:sz="0" w:space="0" w:color="auto"/>
        <w:bottom w:val="none" w:sz="0" w:space="0" w:color="auto"/>
        <w:right w:val="none" w:sz="0" w:space="0" w:color="auto"/>
      </w:divBdr>
    </w:div>
    <w:div w:id="943802134">
      <w:bodyDiv w:val="1"/>
      <w:marLeft w:val="0"/>
      <w:marRight w:val="0"/>
      <w:marTop w:val="0"/>
      <w:marBottom w:val="0"/>
      <w:divBdr>
        <w:top w:val="none" w:sz="0" w:space="0" w:color="auto"/>
        <w:left w:val="none" w:sz="0" w:space="0" w:color="auto"/>
        <w:bottom w:val="none" w:sz="0" w:space="0" w:color="auto"/>
        <w:right w:val="none" w:sz="0" w:space="0" w:color="auto"/>
      </w:divBdr>
    </w:div>
    <w:div w:id="966083595">
      <w:bodyDiv w:val="1"/>
      <w:marLeft w:val="0"/>
      <w:marRight w:val="0"/>
      <w:marTop w:val="0"/>
      <w:marBottom w:val="0"/>
      <w:divBdr>
        <w:top w:val="none" w:sz="0" w:space="0" w:color="auto"/>
        <w:left w:val="none" w:sz="0" w:space="0" w:color="auto"/>
        <w:bottom w:val="none" w:sz="0" w:space="0" w:color="auto"/>
        <w:right w:val="none" w:sz="0" w:space="0" w:color="auto"/>
      </w:divBdr>
    </w:div>
    <w:div w:id="1006516406">
      <w:bodyDiv w:val="1"/>
      <w:marLeft w:val="0"/>
      <w:marRight w:val="0"/>
      <w:marTop w:val="0"/>
      <w:marBottom w:val="0"/>
      <w:divBdr>
        <w:top w:val="none" w:sz="0" w:space="0" w:color="auto"/>
        <w:left w:val="none" w:sz="0" w:space="0" w:color="auto"/>
        <w:bottom w:val="none" w:sz="0" w:space="0" w:color="auto"/>
        <w:right w:val="none" w:sz="0" w:space="0" w:color="auto"/>
      </w:divBdr>
    </w:div>
    <w:div w:id="1014722186">
      <w:bodyDiv w:val="1"/>
      <w:marLeft w:val="0"/>
      <w:marRight w:val="0"/>
      <w:marTop w:val="0"/>
      <w:marBottom w:val="0"/>
      <w:divBdr>
        <w:top w:val="none" w:sz="0" w:space="0" w:color="auto"/>
        <w:left w:val="none" w:sz="0" w:space="0" w:color="auto"/>
        <w:bottom w:val="none" w:sz="0" w:space="0" w:color="auto"/>
        <w:right w:val="none" w:sz="0" w:space="0" w:color="auto"/>
      </w:divBdr>
    </w:div>
    <w:div w:id="1020545909">
      <w:bodyDiv w:val="1"/>
      <w:marLeft w:val="0"/>
      <w:marRight w:val="0"/>
      <w:marTop w:val="0"/>
      <w:marBottom w:val="0"/>
      <w:divBdr>
        <w:top w:val="none" w:sz="0" w:space="0" w:color="auto"/>
        <w:left w:val="none" w:sz="0" w:space="0" w:color="auto"/>
        <w:bottom w:val="none" w:sz="0" w:space="0" w:color="auto"/>
        <w:right w:val="none" w:sz="0" w:space="0" w:color="auto"/>
      </w:divBdr>
    </w:div>
    <w:div w:id="1044869240">
      <w:bodyDiv w:val="1"/>
      <w:marLeft w:val="0"/>
      <w:marRight w:val="0"/>
      <w:marTop w:val="0"/>
      <w:marBottom w:val="0"/>
      <w:divBdr>
        <w:top w:val="none" w:sz="0" w:space="0" w:color="auto"/>
        <w:left w:val="none" w:sz="0" w:space="0" w:color="auto"/>
        <w:bottom w:val="none" w:sz="0" w:space="0" w:color="auto"/>
        <w:right w:val="none" w:sz="0" w:space="0" w:color="auto"/>
      </w:divBdr>
    </w:div>
    <w:div w:id="1180241558">
      <w:bodyDiv w:val="1"/>
      <w:marLeft w:val="0"/>
      <w:marRight w:val="0"/>
      <w:marTop w:val="0"/>
      <w:marBottom w:val="0"/>
      <w:divBdr>
        <w:top w:val="none" w:sz="0" w:space="0" w:color="auto"/>
        <w:left w:val="none" w:sz="0" w:space="0" w:color="auto"/>
        <w:bottom w:val="none" w:sz="0" w:space="0" w:color="auto"/>
        <w:right w:val="none" w:sz="0" w:space="0" w:color="auto"/>
      </w:divBdr>
    </w:div>
    <w:div w:id="1195267778">
      <w:bodyDiv w:val="1"/>
      <w:marLeft w:val="0"/>
      <w:marRight w:val="0"/>
      <w:marTop w:val="0"/>
      <w:marBottom w:val="0"/>
      <w:divBdr>
        <w:top w:val="none" w:sz="0" w:space="0" w:color="auto"/>
        <w:left w:val="none" w:sz="0" w:space="0" w:color="auto"/>
        <w:bottom w:val="none" w:sz="0" w:space="0" w:color="auto"/>
        <w:right w:val="none" w:sz="0" w:space="0" w:color="auto"/>
      </w:divBdr>
    </w:div>
    <w:div w:id="1219508722">
      <w:bodyDiv w:val="1"/>
      <w:marLeft w:val="0"/>
      <w:marRight w:val="0"/>
      <w:marTop w:val="0"/>
      <w:marBottom w:val="0"/>
      <w:divBdr>
        <w:top w:val="none" w:sz="0" w:space="0" w:color="auto"/>
        <w:left w:val="none" w:sz="0" w:space="0" w:color="auto"/>
        <w:bottom w:val="none" w:sz="0" w:space="0" w:color="auto"/>
        <w:right w:val="none" w:sz="0" w:space="0" w:color="auto"/>
      </w:divBdr>
    </w:div>
    <w:div w:id="1224486693">
      <w:bodyDiv w:val="1"/>
      <w:marLeft w:val="0"/>
      <w:marRight w:val="0"/>
      <w:marTop w:val="0"/>
      <w:marBottom w:val="0"/>
      <w:divBdr>
        <w:top w:val="none" w:sz="0" w:space="0" w:color="auto"/>
        <w:left w:val="none" w:sz="0" w:space="0" w:color="auto"/>
        <w:bottom w:val="none" w:sz="0" w:space="0" w:color="auto"/>
        <w:right w:val="none" w:sz="0" w:space="0" w:color="auto"/>
      </w:divBdr>
    </w:div>
    <w:div w:id="1295211754">
      <w:bodyDiv w:val="1"/>
      <w:marLeft w:val="0"/>
      <w:marRight w:val="0"/>
      <w:marTop w:val="0"/>
      <w:marBottom w:val="0"/>
      <w:divBdr>
        <w:top w:val="none" w:sz="0" w:space="0" w:color="auto"/>
        <w:left w:val="none" w:sz="0" w:space="0" w:color="auto"/>
        <w:bottom w:val="none" w:sz="0" w:space="0" w:color="auto"/>
        <w:right w:val="none" w:sz="0" w:space="0" w:color="auto"/>
      </w:divBdr>
    </w:div>
    <w:div w:id="1322081278">
      <w:bodyDiv w:val="1"/>
      <w:marLeft w:val="0"/>
      <w:marRight w:val="0"/>
      <w:marTop w:val="0"/>
      <w:marBottom w:val="0"/>
      <w:divBdr>
        <w:top w:val="none" w:sz="0" w:space="0" w:color="auto"/>
        <w:left w:val="none" w:sz="0" w:space="0" w:color="auto"/>
        <w:bottom w:val="none" w:sz="0" w:space="0" w:color="auto"/>
        <w:right w:val="none" w:sz="0" w:space="0" w:color="auto"/>
      </w:divBdr>
    </w:div>
    <w:div w:id="1333412754">
      <w:bodyDiv w:val="1"/>
      <w:marLeft w:val="0"/>
      <w:marRight w:val="0"/>
      <w:marTop w:val="0"/>
      <w:marBottom w:val="0"/>
      <w:divBdr>
        <w:top w:val="none" w:sz="0" w:space="0" w:color="auto"/>
        <w:left w:val="none" w:sz="0" w:space="0" w:color="auto"/>
        <w:bottom w:val="none" w:sz="0" w:space="0" w:color="auto"/>
        <w:right w:val="none" w:sz="0" w:space="0" w:color="auto"/>
      </w:divBdr>
    </w:div>
    <w:div w:id="1407921819">
      <w:bodyDiv w:val="1"/>
      <w:marLeft w:val="0"/>
      <w:marRight w:val="0"/>
      <w:marTop w:val="0"/>
      <w:marBottom w:val="0"/>
      <w:divBdr>
        <w:top w:val="none" w:sz="0" w:space="0" w:color="auto"/>
        <w:left w:val="none" w:sz="0" w:space="0" w:color="auto"/>
        <w:bottom w:val="none" w:sz="0" w:space="0" w:color="auto"/>
        <w:right w:val="none" w:sz="0" w:space="0" w:color="auto"/>
      </w:divBdr>
    </w:div>
    <w:div w:id="1413240701">
      <w:bodyDiv w:val="1"/>
      <w:marLeft w:val="0"/>
      <w:marRight w:val="0"/>
      <w:marTop w:val="0"/>
      <w:marBottom w:val="0"/>
      <w:divBdr>
        <w:top w:val="none" w:sz="0" w:space="0" w:color="auto"/>
        <w:left w:val="none" w:sz="0" w:space="0" w:color="auto"/>
        <w:bottom w:val="none" w:sz="0" w:space="0" w:color="auto"/>
        <w:right w:val="none" w:sz="0" w:space="0" w:color="auto"/>
      </w:divBdr>
    </w:div>
    <w:div w:id="1504469129">
      <w:bodyDiv w:val="1"/>
      <w:marLeft w:val="0"/>
      <w:marRight w:val="0"/>
      <w:marTop w:val="0"/>
      <w:marBottom w:val="0"/>
      <w:divBdr>
        <w:top w:val="none" w:sz="0" w:space="0" w:color="auto"/>
        <w:left w:val="none" w:sz="0" w:space="0" w:color="auto"/>
        <w:bottom w:val="none" w:sz="0" w:space="0" w:color="auto"/>
        <w:right w:val="none" w:sz="0" w:space="0" w:color="auto"/>
      </w:divBdr>
    </w:div>
    <w:div w:id="1508518619">
      <w:bodyDiv w:val="1"/>
      <w:marLeft w:val="0"/>
      <w:marRight w:val="0"/>
      <w:marTop w:val="0"/>
      <w:marBottom w:val="0"/>
      <w:divBdr>
        <w:top w:val="none" w:sz="0" w:space="0" w:color="auto"/>
        <w:left w:val="none" w:sz="0" w:space="0" w:color="auto"/>
        <w:bottom w:val="none" w:sz="0" w:space="0" w:color="auto"/>
        <w:right w:val="none" w:sz="0" w:space="0" w:color="auto"/>
      </w:divBdr>
    </w:div>
    <w:div w:id="1729374843">
      <w:bodyDiv w:val="1"/>
      <w:marLeft w:val="0"/>
      <w:marRight w:val="0"/>
      <w:marTop w:val="0"/>
      <w:marBottom w:val="0"/>
      <w:divBdr>
        <w:top w:val="none" w:sz="0" w:space="0" w:color="auto"/>
        <w:left w:val="none" w:sz="0" w:space="0" w:color="auto"/>
        <w:bottom w:val="none" w:sz="0" w:space="0" w:color="auto"/>
        <w:right w:val="none" w:sz="0" w:space="0" w:color="auto"/>
      </w:divBdr>
    </w:div>
    <w:div w:id="1731148757">
      <w:bodyDiv w:val="1"/>
      <w:marLeft w:val="0"/>
      <w:marRight w:val="0"/>
      <w:marTop w:val="0"/>
      <w:marBottom w:val="0"/>
      <w:divBdr>
        <w:top w:val="none" w:sz="0" w:space="0" w:color="auto"/>
        <w:left w:val="none" w:sz="0" w:space="0" w:color="auto"/>
        <w:bottom w:val="none" w:sz="0" w:space="0" w:color="auto"/>
        <w:right w:val="none" w:sz="0" w:space="0" w:color="auto"/>
      </w:divBdr>
    </w:div>
    <w:div w:id="1842158050">
      <w:bodyDiv w:val="1"/>
      <w:marLeft w:val="0"/>
      <w:marRight w:val="0"/>
      <w:marTop w:val="0"/>
      <w:marBottom w:val="0"/>
      <w:divBdr>
        <w:top w:val="none" w:sz="0" w:space="0" w:color="auto"/>
        <w:left w:val="none" w:sz="0" w:space="0" w:color="auto"/>
        <w:bottom w:val="none" w:sz="0" w:space="0" w:color="auto"/>
        <w:right w:val="none" w:sz="0" w:space="0" w:color="auto"/>
      </w:divBdr>
    </w:div>
    <w:div w:id="1963413642">
      <w:bodyDiv w:val="1"/>
      <w:marLeft w:val="0"/>
      <w:marRight w:val="0"/>
      <w:marTop w:val="0"/>
      <w:marBottom w:val="0"/>
      <w:divBdr>
        <w:top w:val="none" w:sz="0" w:space="0" w:color="auto"/>
        <w:left w:val="none" w:sz="0" w:space="0" w:color="auto"/>
        <w:bottom w:val="none" w:sz="0" w:space="0" w:color="auto"/>
        <w:right w:val="none" w:sz="0" w:space="0" w:color="auto"/>
      </w:divBdr>
    </w:div>
    <w:div w:id="1977755331">
      <w:bodyDiv w:val="1"/>
      <w:marLeft w:val="0"/>
      <w:marRight w:val="0"/>
      <w:marTop w:val="0"/>
      <w:marBottom w:val="0"/>
      <w:divBdr>
        <w:top w:val="none" w:sz="0" w:space="0" w:color="auto"/>
        <w:left w:val="none" w:sz="0" w:space="0" w:color="auto"/>
        <w:bottom w:val="none" w:sz="0" w:space="0" w:color="auto"/>
        <w:right w:val="none" w:sz="0" w:space="0" w:color="auto"/>
      </w:divBdr>
    </w:div>
    <w:div w:id="1980576051">
      <w:bodyDiv w:val="1"/>
      <w:marLeft w:val="0"/>
      <w:marRight w:val="0"/>
      <w:marTop w:val="0"/>
      <w:marBottom w:val="0"/>
      <w:divBdr>
        <w:top w:val="none" w:sz="0" w:space="0" w:color="auto"/>
        <w:left w:val="none" w:sz="0" w:space="0" w:color="auto"/>
        <w:bottom w:val="none" w:sz="0" w:space="0" w:color="auto"/>
        <w:right w:val="none" w:sz="0" w:space="0" w:color="auto"/>
      </w:divBdr>
      <w:divsChild>
        <w:div w:id="1160972512">
          <w:marLeft w:val="0"/>
          <w:marRight w:val="0"/>
          <w:marTop w:val="0"/>
          <w:marBottom w:val="0"/>
          <w:divBdr>
            <w:top w:val="none" w:sz="0" w:space="0" w:color="auto"/>
            <w:left w:val="none" w:sz="0" w:space="0" w:color="auto"/>
            <w:bottom w:val="none" w:sz="0" w:space="0" w:color="auto"/>
            <w:right w:val="none" w:sz="0" w:space="0" w:color="auto"/>
          </w:divBdr>
        </w:div>
      </w:divsChild>
    </w:div>
    <w:div w:id="2084256199">
      <w:bodyDiv w:val="1"/>
      <w:marLeft w:val="0"/>
      <w:marRight w:val="0"/>
      <w:marTop w:val="0"/>
      <w:marBottom w:val="0"/>
      <w:divBdr>
        <w:top w:val="none" w:sz="0" w:space="0" w:color="auto"/>
        <w:left w:val="none" w:sz="0" w:space="0" w:color="auto"/>
        <w:bottom w:val="none" w:sz="0" w:space="0" w:color="auto"/>
        <w:right w:val="none" w:sz="0" w:space="0" w:color="auto"/>
      </w:divBdr>
    </w:div>
    <w:div w:id="209382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F33DC-D5E5-4B6A-B625-C8DE30727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21</Pages>
  <Words>6783</Words>
  <Characters>38666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Yatsevskiy-YB</dc:creator>
  <cp:lastModifiedBy>Никитченко Сергей Александрович</cp:lastModifiedBy>
  <cp:revision>5</cp:revision>
  <cp:lastPrinted>2018-02-13T08:39:00Z</cp:lastPrinted>
  <dcterms:created xsi:type="dcterms:W3CDTF">2018-02-06T11:30:00Z</dcterms:created>
  <dcterms:modified xsi:type="dcterms:W3CDTF">2018-02-13T08:39:00Z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DyubovEI</vt:lpwstr>
  </property>
  <property fmtid="{D5CDD505-2E9C-101B-9397-08002B2CF9AE}" pid="3" name="CustomObjectId">
    <vt:lpwstr>0900005a848919a7</vt:lpwstr>
  </property>
  <property fmtid="{D5CDD505-2E9C-101B-9397-08002B2CF9AE}" pid="4" name="CustomServerURL">
    <vt:lpwstr>http://asud.rosseti.ru/asud_hmrsk/doc-upload</vt:lpwstr>
  </property>
  <property fmtid="{D5CDD505-2E9C-101B-9397-08002B2CF9AE}" pid="5" name="CustomUserId">
    <vt:lpwstr>PetrenkoEO</vt:lpwstr>
  </property>
  <property fmtid="{D5CDD505-2E9C-101B-9397-08002B2CF9AE}" pid="6" name="CustomObjectState">
    <vt:lpwstr>2227145835</vt:lpwstr>
  </property>
  <property fmtid="{D5CDD505-2E9C-101B-9397-08002B2CF9AE}" pid="7" name="localFileProperties">
    <vt:lpwstr/>
  </property>
</Properties>
</file>